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E0136F" w14:paraId="650FC926" w14:textId="77777777" w:rsidTr="004F2927">
        <w:trPr>
          <w:trHeight w:val="1268"/>
        </w:trPr>
        <w:tc>
          <w:tcPr>
            <w:tcW w:w="1668" w:type="dxa"/>
          </w:tcPr>
          <w:p w14:paraId="1BA460A5" w14:textId="77777777" w:rsidR="004702FB" w:rsidRPr="00E0136F" w:rsidRDefault="004702FB" w:rsidP="004702FB">
            <w:pPr>
              <w:pStyle w:val="Glava"/>
              <w:rPr>
                <w:rFonts w:ascii="Verdana" w:hAnsi="Verdana" w:cs="Arial"/>
                <w:b/>
                <w:color w:val="000000" w:themeColor="text1"/>
              </w:rPr>
            </w:pPr>
          </w:p>
        </w:tc>
        <w:tc>
          <w:tcPr>
            <w:tcW w:w="3361" w:type="dxa"/>
          </w:tcPr>
          <w:p w14:paraId="0C1C6B64" w14:textId="77777777" w:rsidR="004702FB" w:rsidRPr="00E0136F" w:rsidRDefault="004702FB" w:rsidP="004702FB">
            <w:pPr>
              <w:pStyle w:val="Glava"/>
              <w:rPr>
                <w:rFonts w:ascii="Verdana" w:hAnsi="Verdana" w:cs="Arial"/>
                <w:b/>
                <w:color w:val="000000" w:themeColor="text1"/>
              </w:rPr>
            </w:pPr>
          </w:p>
        </w:tc>
        <w:tc>
          <w:tcPr>
            <w:tcW w:w="4209" w:type="dxa"/>
          </w:tcPr>
          <w:p w14:paraId="39509FD0" w14:textId="77777777" w:rsidR="004702FB" w:rsidRPr="00E0136F" w:rsidRDefault="004702FB" w:rsidP="004702FB">
            <w:pPr>
              <w:pStyle w:val="Glava"/>
              <w:rPr>
                <w:rFonts w:ascii="Verdana" w:hAnsi="Verdana" w:cs="Arial"/>
                <w:b/>
                <w:color w:val="000000" w:themeColor="text1"/>
              </w:rPr>
            </w:pPr>
          </w:p>
        </w:tc>
      </w:tr>
    </w:tbl>
    <w:p w14:paraId="29A4A7CC" w14:textId="77777777" w:rsidR="004702FB" w:rsidRPr="00E0136F" w:rsidRDefault="004702FB" w:rsidP="006975C6">
      <w:pPr>
        <w:pStyle w:val="Paragraf"/>
        <w:rPr>
          <w:rFonts w:ascii="Verdana" w:hAnsi="Verdana" w:cs="Arial"/>
        </w:rPr>
      </w:pPr>
    </w:p>
    <w:p w14:paraId="2CC613A7" w14:textId="1421E750" w:rsidR="00AF7FB0" w:rsidRPr="00E0136F" w:rsidRDefault="00FB3258" w:rsidP="006975C6">
      <w:pPr>
        <w:pStyle w:val="Paragraf"/>
        <w:rPr>
          <w:rFonts w:ascii="Verdana" w:hAnsi="Verdana" w:cs="Arial"/>
        </w:rPr>
      </w:pPr>
      <w:r w:rsidRPr="00E0136F">
        <w:rPr>
          <w:rFonts w:ascii="Verdana" w:hAnsi="Verdana" w:cs="Arial"/>
        </w:rPr>
        <w:t>Št.:</w:t>
      </w:r>
      <w:r w:rsidR="00127127" w:rsidRPr="00E0136F">
        <w:rPr>
          <w:rFonts w:ascii="Verdana" w:hAnsi="Verdana" w:cs="Arial"/>
        </w:rPr>
        <w:t xml:space="preserve"> </w:t>
      </w:r>
      <w:r w:rsidRPr="00E0136F">
        <w:rPr>
          <w:rFonts w:ascii="Verdana" w:hAnsi="Verdana" w:cs="Arial"/>
        </w:rPr>
        <w:t>3500-0002/2022</w:t>
      </w:r>
      <w:r w:rsidR="00034831">
        <w:rPr>
          <w:rFonts w:ascii="Verdana" w:hAnsi="Verdana" w:cs="Arial"/>
        </w:rPr>
        <w:t>-1</w:t>
      </w:r>
      <w:r w:rsidR="006D099E">
        <w:rPr>
          <w:rFonts w:ascii="Verdana" w:hAnsi="Verdana" w:cs="Arial"/>
        </w:rPr>
        <w:t>4</w:t>
      </w:r>
    </w:p>
    <w:p w14:paraId="45ECBFA4" w14:textId="536CA56C" w:rsidR="00FB3258" w:rsidRPr="00E0136F" w:rsidRDefault="00FB3258" w:rsidP="00FC2646">
      <w:pPr>
        <w:pStyle w:val="Paragraf"/>
        <w:tabs>
          <w:tab w:val="right" w:pos="9070"/>
        </w:tabs>
        <w:rPr>
          <w:rFonts w:ascii="Verdana" w:hAnsi="Verdana" w:cs="Arial"/>
        </w:rPr>
      </w:pPr>
      <w:r w:rsidRPr="00E0136F">
        <w:rPr>
          <w:rFonts w:ascii="Verdana" w:hAnsi="Verdana" w:cs="Arial"/>
        </w:rPr>
        <w:t xml:space="preserve">Datum: </w:t>
      </w:r>
      <w:r w:rsidR="00034831">
        <w:rPr>
          <w:rFonts w:ascii="Verdana" w:hAnsi="Verdana" w:cs="Arial"/>
        </w:rPr>
        <w:t>1</w:t>
      </w:r>
      <w:r w:rsidR="006D099E">
        <w:rPr>
          <w:rFonts w:ascii="Verdana" w:hAnsi="Verdana" w:cs="Arial"/>
        </w:rPr>
        <w:t>6</w:t>
      </w:r>
      <w:r w:rsidRPr="00E0136F">
        <w:rPr>
          <w:rFonts w:ascii="Verdana" w:hAnsi="Verdana" w:cs="Arial"/>
        </w:rPr>
        <w:t>.05.2022</w:t>
      </w:r>
      <w:r w:rsidR="00FC2646" w:rsidRPr="00E0136F">
        <w:rPr>
          <w:rFonts w:ascii="Verdana" w:hAnsi="Verdana" w:cs="Arial"/>
        </w:rPr>
        <w:tab/>
      </w:r>
    </w:p>
    <w:p w14:paraId="2680C57B" w14:textId="77777777" w:rsidR="00043DDE" w:rsidRPr="00E0136F" w:rsidRDefault="00043DDE" w:rsidP="006975C6">
      <w:pPr>
        <w:pStyle w:val="Paragraf"/>
        <w:rPr>
          <w:rFonts w:ascii="Verdana" w:hAnsi="Verdana"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E0136F" w14:paraId="24302817"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524BD6D" w14:textId="77777777" w:rsidR="00FB3258" w:rsidRPr="00E0136F" w:rsidRDefault="00FB3258" w:rsidP="0033249E">
            <w:pPr>
              <w:pStyle w:val="Paragraf"/>
              <w:jc w:val="right"/>
              <w:rPr>
                <w:rFonts w:ascii="Verdana" w:hAnsi="Verdana" w:cs="Arial"/>
                <w:color w:val="BFBFBF" w:themeColor="background1" w:themeShade="BF"/>
              </w:rPr>
            </w:pPr>
            <w:r w:rsidRPr="00E0136F">
              <w:rPr>
                <w:rFonts w:ascii="Verdana" w:hAnsi="Verdana" w:cs="Arial"/>
                <w:color w:val="BFBFBF" w:themeColor="background1" w:themeShade="BF"/>
              </w:rPr>
              <w:t>RAZPISNA DOKUMENTACIJA</w:t>
            </w:r>
          </w:p>
          <w:p w14:paraId="5D83CBD9" w14:textId="77777777" w:rsidR="00FB3258" w:rsidRPr="00E0136F" w:rsidRDefault="00FB3258" w:rsidP="00FB3258">
            <w:pPr>
              <w:pStyle w:val="Paragraf"/>
              <w:spacing w:before="0"/>
              <w:jc w:val="right"/>
              <w:rPr>
                <w:rFonts w:ascii="Verdana" w:hAnsi="Verdana" w:cs="Arial"/>
                <w:sz w:val="44"/>
                <w:szCs w:val="44"/>
              </w:rPr>
            </w:pPr>
            <w:r w:rsidRPr="00E0136F">
              <w:rPr>
                <w:rFonts w:ascii="Verdana" w:hAnsi="Verdana" w:cs="Arial"/>
                <w:sz w:val="44"/>
                <w:szCs w:val="44"/>
              </w:rPr>
              <w:t>Komunalna ureditev Kotlje IV.</w:t>
            </w:r>
          </w:p>
        </w:tc>
      </w:tr>
    </w:tbl>
    <w:p w14:paraId="667EAF2E" w14:textId="77777777" w:rsidR="00FB3258" w:rsidRPr="00E0136F" w:rsidRDefault="00FB3258" w:rsidP="006975C6">
      <w:pPr>
        <w:pStyle w:val="Paragraf"/>
        <w:rPr>
          <w:rFonts w:ascii="Verdana" w:hAnsi="Verdana" w:cs="Arial"/>
        </w:rPr>
      </w:pPr>
    </w:p>
    <w:p w14:paraId="251353BA" w14:textId="77777777" w:rsidR="00FB3258" w:rsidRPr="00E0136F" w:rsidRDefault="00FB3258" w:rsidP="006975C6">
      <w:pPr>
        <w:pStyle w:val="Paragraf"/>
        <w:rPr>
          <w:rFonts w:ascii="Verdana" w:hAnsi="Verdana" w:cs="Arial"/>
        </w:rPr>
      </w:pPr>
      <w:r w:rsidRPr="00E0136F">
        <w:rPr>
          <w:rFonts w:ascii="Verdana" w:hAnsi="Verdana" w:cs="Arial"/>
        </w:rPr>
        <w:t>Zaporedna številka: JN0006/2022</w:t>
      </w:r>
    </w:p>
    <w:p w14:paraId="717FBC24" w14:textId="77777777" w:rsidR="00FB3258" w:rsidRPr="00E0136F" w:rsidRDefault="00FB3258" w:rsidP="006975C6">
      <w:pPr>
        <w:pStyle w:val="Paragraf"/>
        <w:rPr>
          <w:rFonts w:ascii="Verdana" w:hAnsi="Verdana" w:cs="Arial"/>
        </w:rPr>
      </w:pPr>
      <w:r w:rsidRPr="00E0136F">
        <w:rPr>
          <w:rFonts w:ascii="Verdana" w:hAnsi="Verdana" w:cs="Arial"/>
        </w:rPr>
        <w:t>Vrsta postopka: postopek oddaje naročila male vrednosti skladno s 47. členom ZJN-3</w:t>
      </w:r>
    </w:p>
    <w:p w14:paraId="4C61AC69" w14:textId="77777777" w:rsidR="00337E4D" w:rsidRPr="00E0136F" w:rsidRDefault="00337E4D">
      <w:pPr>
        <w:rPr>
          <w:rFonts w:ascii="Verdana" w:hAnsi="Verdana" w:cs="Arial"/>
          <w:sz w:val="18"/>
          <w:szCs w:val="18"/>
        </w:rPr>
      </w:pPr>
    </w:p>
    <w:p w14:paraId="64267AE7" w14:textId="3A256DDE" w:rsidR="00034831" w:rsidRPr="00034831" w:rsidRDefault="00034831" w:rsidP="00034831">
      <w:pPr>
        <w:rPr>
          <w:rFonts w:ascii="Verdana" w:hAnsi="Verdana" w:cs="Arial"/>
          <w:sz w:val="18"/>
          <w:szCs w:val="18"/>
        </w:rPr>
      </w:pPr>
    </w:p>
    <w:p w14:paraId="309075CF" w14:textId="3345C9FC" w:rsidR="00034831" w:rsidRPr="00034831" w:rsidRDefault="00034831" w:rsidP="00034831">
      <w:pPr>
        <w:tabs>
          <w:tab w:val="center" w:pos="4535"/>
        </w:tabs>
        <w:rPr>
          <w:rFonts w:ascii="Verdana" w:hAnsi="Verdana"/>
        </w:rPr>
        <w:sectPr w:rsidR="00034831" w:rsidRPr="00034831" w:rsidSect="00F851F3">
          <w:headerReference w:type="default" r:id="rId8"/>
          <w:footerReference w:type="default" r:id="rId9"/>
          <w:pgSz w:w="11906" w:h="16838"/>
          <w:pgMar w:top="1418" w:right="1418" w:bottom="1418" w:left="1418" w:header="567" w:footer="596" w:gutter="0"/>
          <w:cols w:space="708"/>
          <w:docGrid w:linePitch="360"/>
        </w:sectPr>
      </w:pPr>
      <w:r>
        <w:rPr>
          <w:rFonts w:ascii="Verdana" w:hAnsi="Verdana"/>
        </w:rPr>
        <w:tab/>
      </w: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E0136F" w14:paraId="6BE9AE27" w14:textId="77777777" w:rsidTr="004F2927">
        <w:trPr>
          <w:trHeight w:val="1268"/>
        </w:trPr>
        <w:tc>
          <w:tcPr>
            <w:tcW w:w="1668" w:type="dxa"/>
          </w:tcPr>
          <w:p w14:paraId="31044943" w14:textId="77777777" w:rsidR="004702FB" w:rsidRPr="00E0136F" w:rsidRDefault="004702FB" w:rsidP="004702FB">
            <w:pPr>
              <w:pStyle w:val="Glava"/>
              <w:rPr>
                <w:rFonts w:ascii="Verdana" w:hAnsi="Verdana" w:cs="Arial"/>
                <w:b/>
                <w:color w:val="000000" w:themeColor="text1"/>
              </w:rPr>
            </w:pPr>
          </w:p>
        </w:tc>
        <w:tc>
          <w:tcPr>
            <w:tcW w:w="3361" w:type="dxa"/>
          </w:tcPr>
          <w:p w14:paraId="0C7B58A0" w14:textId="77777777" w:rsidR="004702FB" w:rsidRPr="00E0136F" w:rsidRDefault="004702FB" w:rsidP="004702FB">
            <w:pPr>
              <w:pStyle w:val="Glava"/>
              <w:rPr>
                <w:rFonts w:ascii="Verdana" w:hAnsi="Verdana" w:cs="Arial"/>
                <w:b/>
                <w:color w:val="000000" w:themeColor="text1"/>
              </w:rPr>
            </w:pPr>
          </w:p>
        </w:tc>
        <w:tc>
          <w:tcPr>
            <w:tcW w:w="4209" w:type="dxa"/>
          </w:tcPr>
          <w:p w14:paraId="730397F6" w14:textId="77777777" w:rsidR="004702FB" w:rsidRPr="00E0136F" w:rsidRDefault="004702FB" w:rsidP="004702FB">
            <w:pPr>
              <w:pStyle w:val="Glava"/>
              <w:rPr>
                <w:rFonts w:ascii="Verdana" w:hAnsi="Verdana" w:cs="Arial"/>
                <w:b/>
                <w:color w:val="000000" w:themeColor="text1"/>
              </w:rPr>
            </w:pPr>
          </w:p>
        </w:tc>
      </w:tr>
    </w:tbl>
    <w:p w14:paraId="7ECAFCAF" w14:textId="77777777" w:rsidR="00FA6024" w:rsidRPr="00E0136F" w:rsidRDefault="00911C82"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Verdana" w:hAnsi="Verdana" w:cs="Arial"/>
          <w:color w:val="FFFFFF" w:themeColor="background1"/>
          <w:szCs w:val="26"/>
        </w:rPr>
      </w:pPr>
      <w:r w:rsidRPr="00E0136F">
        <w:rPr>
          <w:rFonts w:ascii="Verdana" w:hAnsi="Verdana" w:cs="Arial"/>
          <w:color w:val="FFFFFF" w:themeColor="background1"/>
          <w:szCs w:val="26"/>
        </w:rPr>
        <w:t xml:space="preserve">Povabilo k oddaji ponudbe </w:t>
      </w:r>
    </w:p>
    <w:p w14:paraId="4C4CC2C7" w14:textId="77777777" w:rsidR="00D36F2E" w:rsidRPr="00E0136F" w:rsidRDefault="00911C82"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Verdana" w:hAnsi="Verdana" w:cs="Arial"/>
          <w:color w:val="FFFFFF" w:themeColor="background1"/>
          <w:sz w:val="22"/>
          <w:szCs w:val="22"/>
        </w:rPr>
      </w:pPr>
      <w:r w:rsidRPr="00E0136F">
        <w:rPr>
          <w:rFonts w:ascii="Verdana" w:hAnsi="Verdana" w:cs="Arial"/>
          <w:color w:val="FFFFFF" w:themeColor="background1"/>
          <w:sz w:val="22"/>
          <w:szCs w:val="22"/>
        </w:rPr>
        <w:t>OSNOVNI PODATKI O NAROČILU</w:t>
      </w:r>
    </w:p>
    <w:p w14:paraId="37D93A37"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Komunalna ureditev Kotlje IV.: Občina Ravne na Koroškem želi v naselju Kotlje urediti novo območje za izgradnjo stanovanjskih objektov. Na območju nove stanovanjske zazidave v naselju Kotlje IV je predvidena izgradnja komunalne opreme.</w:t>
      </w:r>
    </w:p>
    <w:p w14:paraId="239B155E"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Na podlagi Zakona o javnem naročanju (ZJN-3, Uradni list RS, št. 91/15,  14/18, 121/21 in 10/22), OBČINA RAVNE NA KOROŠKEM, GAČNIKOVA POT 5, 2390 RAVNE NA KOROŠKEM (v nadaljevanju: naročnik), vabi zainteresirane ponudnike, da predložijo svojo pisno ponudbo v skladu s to razpisno dokumentacijo in sodelujejo v postopku oddaje javnega naročila.</w:t>
      </w:r>
    </w:p>
    <w:p w14:paraId="0F8F7245" w14:textId="456DFAA0"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Predmet javnega naročila je: Komunalna ureditev Kotlje IV.</w:t>
      </w:r>
    </w:p>
    <w:p w14:paraId="0D1F809C"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Delitev naročila na sklope: naročilo se oddaja celovito.</w:t>
      </w:r>
    </w:p>
    <w:p w14:paraId="0C95955A"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Skrbno preverite, da ste prejeli celotno razpisno dokumentacijo in da ste na ta način seznanjeni z vsemi zahtevami naročnika. </w:t>
      </w:r>
    </w:p>
    <w:p w14:paraId="618F4568" w14:textId="77777777" w:rsidR="00FA6024" w:rsidRPr="00E0136F" w:rsidRDefault="00911C82" w:rsidP="00FA6024">
      <w:pPr>
        <w:pStyle w:val="Paragraf"/>
        <w:rPr>
          <w:rFonts w:ascii="Verdana" w:hAnsi="Verdana" w:cs="Arial"/>
        </w:rPr>
      </w:pPr>
      <w:r w:rsidRPr="00E0136F">
        <w:rPr>
          <w:rFonts w:ascii="Verdana" w:hAnsi="Verdana"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34"/>
        <w:gridCol w:w="4324"/>
      </w:tblGrid>
      <w:tr w:rsidR="00ED41F5" w:rsidRPr="00E0136F" w14:paraId="26DB01A1"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668AF6" w14:textId="77777777" w:rsidR="00ED41F5" w:rsidRPr="00E0136F" w:rsidRDefault="00911C82">
            <w:pPr>
              <w:rPr>
                <w:rFonts w:ascii="Verdana" w:hAnsi="Verdana"/>
              </w:rPr>
            </w:pPr>
            <w:r w:rsidRPr="00E0136F">
              <w:rPr>
                <w:rFonts w:ascii="Verdana" w:hAnsi="Verdana"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EDD397" w14:textId="77777777" w:rsidR="00ED41F5" w:rsidRPr="00E0136F" w:rsidRDefault="00911C82">
            <w:pPr>
              <w:jc w:val="right"/>
              <w:rPr>
                <w:rFonts w:ascii="Verdana" w:hAnsi="Verdana"/>
              </w:rPr>
            </w:pPr>
            <w:r w:rsidRPr="00E0136F">
              <w:rPr>
                <w:rFonts w:ascii="Verdana" w:hAnsi="Verdana" w:cs="Arial"/>
                <w:b/>
                <w:bCs/>
                <w:color w:val="000000"/>
                <w:position w:val="-2"/>
                <w:sz w:val="18"/>
                <w:szCs w:val="18"/>
                <w:shd w:val="clear" w:color="auto" w:fill="D1D1D1"/>
              </w:rPr>
              <w:t>Datumi</w:t>
            </w:r>
          </w:p>
        </w:tc>
      </w:tr>
      <w:tr w:rsidR="00ED41F5" w:rsidRPr="00E0136F" w14:paraId="64E7DD4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DA32B0" w14:textId="77777777" w:rsidR="00ED41F5" w:rsidRPr="00E0136F" w:rsidRDefault="00911C82">
            <w:pPr>
              <w:rPr>
                <w:rFonts w:ascii="Verdana" w:hAnsi="Verdana"/>
              </w:rPr>
            </w:pPr>
            <w:r w:rsidRPr="00E0136F">
              <w:rPr>
                <w:rFonts w:ascii="Verdana" w:hAnsi="Verdana"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7626D" w14:textId="77777777" w:rsidR="00ED41F5" w:rsidRPr="00E0136F" w:rsidRDefault="00911C82">
            <w:pPr>
              <w:jc w:val="right"/>
              <w:rPr>
                <w:rFonts w:ascii="Verdana" w:hAnsi="Verdana"/>
              </w:rPr>
            </w:pPr>
            <w:r w:rsidRPr="00E0136F">
              <w:rPr>
                <w:rFonts w:ascii="Verdana" w:hAnsi="Verdana" w:cs="Arial"/>
                <w:color w:val="000000"/>
                <w:position w:val="-2"/>
                <w:sz w:val="18"/>
                <w:szCs w:val="18"/>
              </w:rPr>
              <w:t>do 31.05.2022 do 09:00</w:t>
            </w:r>
          </w:p>
        </w:tc>
      </w:tr>
      <w:tr w:rsidR="00ED41F5" w:rsidRPr="00E0136F" w14:paraId="1562B086"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15D17" w14:textId="77777777" w:rsidR="00ED41F5" w:rsidRPr="00E0136F" w:rsidRDefault="00911C82">
            <w:pPr>
              <w:rPr>
                <w:rFonts w:ascii="Verdana" w:hAnsi="Verdana"/>
              </w:rPr>
            </w:pPr>
            <w:r w:rsidRPr="00E0136F">
              <w:rPr>
                <w:rFonts w:ascii="Verdana" w:hAnsi="Verdana"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D02D6" w14:textId="77777777" w:rsidR="00ED41F5" w:rsidRPr="00E0136F" w:rsidRDefault="00911C82">
            <w:pPr>
              <w:jc w:val="right"/>
              <w:rPr>
                <w:rFonts w:ascii="Verdana" w:hAnsi="Verdana"/>
              </w:rPr>
            </w:pPr>
            <w:r w:rsidRPr="00E0136F">
              <w:rPr>
                <w:rFonts w:ascii="Verdana" w:hAnsi="Verdana" w:cs="Arial"/>
                <w:color w:val="000000"/>
                <w:position w:val="-2"/>
                <w:sz w:val="18"/>
                <w:szCs w:val="18"/>
              </w:rPr>
              <w:t>do 08.06.2022 do 09:00</w:t>
            </w:r>
          </w:p>
        </w:tc>
      </w:tr>
      <w:tr w:rsidR="00ED41F5" w:rsidRPr="00E0136F" w14:paraId="29CB9D1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AC3EC" w14:textId="77777777" w:rsidR="00ED41F5" w:rsidRPr="00E0136F" w:rsidRDefault="00911C82">
            <w:pPr>
              <w:rPr>
                <w:rFonts w:ascii="Verdana" w:hAnsi="Verdana"/>
              </w:rPr>
            </w:pPr>
            <w:r w:rsidRPr="00E0136F">
              <w:rPr>
                <w:rFonts w:ascii="Verdana" w:hAnsi="Verdana"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AF3E6" w14:textId="77777777" w:rsidR="00ED41F5" w:rsidRPr="00E0136F" w:rsidRDefault="00911C82">
            <w:pPr>
              <w:jc w:val="right"/>
              <w:rPr>
                <w:rFonts w:ascii="Verdana" w:hAnsi="Verdana"/>
              </w:rPr>
            </w:pPr>
            <w:r w:rsidRPr="00E0136F">
              <w:rPr>
                <w:rFonts w:ascii="Verdana" w:hAnsi="Verdana" w:cs="Arial"/>
                <w:color w:val="000000"/>
                <w:position w:val="-2"/>
                <w:sz w:val="18"/>
                <w:szCs w:val="18"/>
              </w:rPr>
              <w:t>08.06.2022 ob 10:00</w:t>
            </w:r>
          </w:p>
        </w:tc>
      </w:tr>
    </w:tbl>
    <w:p w14:paraId="03574438" w14:textId="77777777" w:rsidR="00782787" w:rsidRPr="00E0136F" w:rsidRDefault="00C30420" w:rsidP="00782787">
      <w:pPr>
        <w:pStyle w:val="Paragraf"/>
        <w:spacing w:line="240" w:lineRule="auto"/>
        <w:rPr>
          <w:rFonts w:ascii="Verdana" w:hAnsi="Verdana" w:cs="Arial"/>
        </w:rPr>
      </w:pPr>
    </w:p>
    <w:p w14:paraId="45E0D449" w14:textId="77777777" w:rsidR="00351DD7" w:rsidRPr="00E0136F" w:rsidRDefault="00911C8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Verdana" w:hAnsi="Verdana" w:cs="Arial"/>
          <w:color w:val="FFFFFF" w:themeColor="background1"/>
          <w:sz w:val="22"/>
          <w:szCs w:val="22"/>
        </w:rPr>
      </w:pPr>
      <w:r w:rsidRPr="00E0136F">
        <w:rPr>
          <w:rFonts w:ascii="Verdana" w:hAnsi="Verdana" w:cs="Arial"/>
          <w:color w:val="FFFFFF" w:themeColor="background1"/>
          <w:sz w:val="22"/>
          <w:szCs w:val="22"/>
        </w:rPr>
        <w:t>KONTAKTNA OSEBA</w:t>
      </w:r>
    </w:p>
    <w:p w14:paraId="5D3CDA58" w14:textId="77777777" w:rsidR="00351DD7" w:rsidRPr="00E0136F" w:rsidRDefault="00911C82" w:rsidP="002133D4">
      <w:pPr>
        <w:pStyle w:val="Paragraf"/>
        <w:spacing w:line="240" w:lineRule="auto"/>
        <w:rPr>
          <w:rFonts w:ascii="Verdana" w:hAnsi="Verdana" w:cs="Arial"/>
        </w:rPr>
      </w:pPr>
      <w:r w:rsidRPr="00E0136F">
        <w:rPr>
          <w:rFonts w:ascii="Verdana" w:hAnsi="Verdana" w:cs="Arial"/>
        </w:rPr>
        <w:t>Kontaktna oseba: dr. Tjaša Laznik</w:t>
      </w:r>
    </w:p>
    <w:p w14:paraId="02915C68" w14:textId="77777777" w:rsidR="00351DD7" w:rsidRPr="00E0136F" w:rsidRDefault="00911C82" w:rsidP="002133D4">
      <w:pPr>
        <w:pStyle w:val="Paragraf"/>
        <w:spacing w:line="240" w:lineRule="auto"/>
        <w:rPr>
          <w:rFonts w:ascii="Verdana" w:hAnsi="Verdana" w:cs="Arial"/>
        </w:rPr>
      </w:pPr>
      <w:r w:rsidRPr="00E0136F">
        <w:rPr>
          <w:rFonts w:ascii="Verdana" w:hAnsi="Verdana" w:cs="Arial"/>
        </w:rPr>
        <w:t>E-poštni naslov: tjasa.laznik@ravne.si</w:t>
      </w:r>
    </w:p>
    <w:p w14:paraId="1D92AD9E" w14:textId="77777777" w:rsidR="00351DD7" w:rsidRPr="00E0136F" w:rsidRDefault="00911C82" w:rsidP="002133D4">
      <w:pPr>
        <w:pStyle w:val="Paragraf"/>
        <w:spacing w:line="240" w:lineRule="auto"/>
        <w:rPr>
          <w:rFonts w:ascii="Verdana" w:hAnsi="Verdana" w:cs="Arial"/>
        </w:rPr>
      </w:pPr>
      <w:r w:rsidRPr="00E0136F">
        <w:rPr>
          <w:rFonts w:ascii="Verdana" w:hAnsi="Verdana" w:cs="Arial"/>
        </w:rPr>
        <w:t>Telefonska št: 02 82 16 012</w:t>
      </w:r>
    </w:p>
    <w:p w14:paraId="1F1B43D8"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4067DD9" w14:textId="77777777" w:rsidR="00FA6024" w:rsidRPr="00E0136F" w:rsidRDefault="00911C8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Verdana" w:hAnsi="Verdana" w:cs="Arial"/>
          <w:color w:val="FFFFFF" w:themeColor="background1"/>
          <w:sz w:val="22"/>
          <w:szCs w:val="22"/>
        </w:rPr>
      </w:pPr>
      <w:r w:rsidRPr="00E0136F">
        <w:rPr>
          <w:rFonts w:ascii="Verdana" w:hAnsi="Verdana" w:cs="Arial"/>
          <w:color w:val="FFFFFF" w:themeColor="background1"/>
          <w:sz w:val="22"/>
          <w:szCs w:val="22"/>
        </w:rPr>
        <w:t>PREDLOŽITEV PONUDBE</w:t>
      </w:r>
    </w:p>
    <w:p w14:paraId="3816D981" w14:textId="77777777" w:rsidR="00FA6024" w:rsidRPr="00E0136F" w:rsidRDefault="00911C82" w:rsidP="002133D4">
      <w:pPr>
        <w:spacing w:before="120" w:after="120"/>
        <w:jc w:val="both"/>
        <w:rPr>
          <w:rFonts w:ascii="Verdana" w:hAnsi="Verdana" w:cs="Arial"/>
          <w:sz w:val="18"/>
          <w:szCs w:val="18"/>
        </w:rPr>
      </w:pPr>
      <w:r w:rsidRPr="00E0136F">
        <w:rPr>
          <w:rFonts w:ascii="Verdana" w:hAnsi="Verdana" w:cs="Arial"/>
          <w:sz w:val="18"/>
          <w:szCs w:val="18"/>
        </w:rPr>
        <w:t xml:space="preserve">Ponudnik odda ponudbo do </w:t>
      </w:r>
      <w:r w:rsidRPr="00E0136F">
        <w:rPr>
          <w:rFonts w:ascii="Verdana" w:hAnsi="Verdana" w:cs="Arial"/>
          <w:b/>
          <w:sz w:val="18"/>
          <w:szCs w:val="18"/>
        </w:rPr>
        <w:t>roka za predložitev ponudb</w:t>
      </w:r>
      <w:r w:rsidRPr="00E0136F">
        <w:rPr>
          <w:rFonts w:ascii="Verdana" w:hAnsi="Verdana" w:cs="Arial"/>
          <w:sz w:val="18"/>
          <w:szCs w:val="18"/>
        </w:rPr>
        <w:t xml:space="preserve"> na način:</w:t>
      </w:r>
    </w:p>
    <w:tbl>
      <w:tblPr>
        <w:tblStyle w:val="NormalTablePHPDOCX"/>
        <w:tblW w:w="0" w:type="auto"/>
        <w:tblInd w:w="108" w:type="dxa"/>
        <w:tblLook w:val="04A0" w:firstRow="1" w:lastRow="0" w:firstColumn="1" w:lastColumn="0" w:noHBand="0" w:noVBand="1"/>
      </w:tblPr>
      <w:tblGrid>
        <w:gridCol w:w="5104"/>
      </w:tblGrid>
      <w:tr w:rsidR="00ED41F5" w:rsidRPr="00E0136F" w14:paraId="0BEEA0C6" w14:textId="77777777">
        <w:tc>
          <w:tcPr>
            <w:tcW w:w="0" w:type="auto"/>
            <w:tcMar>
              <w:top w:w="0" w:type="auto"/>
              <w:bottom w:w="0" w:type="auto"/>
            </w:tcMar>
          </w:tcPr>
          <w:p w14:paraId="5FA30473" w14:textId="77777777" w:rsidR="00ED41F5" w:rsidRPr="00E0136F" w:rsidRDefault="00911C82">
            <w:pPr>
              <w:numPr>
                <w:ilvl w:val="0"/>
                <w:numId w:val="9"/>
              </w:numPr>
              <w:rPr>
                <w:rFonts w:ascii="Verdana" w:hAnsi="Verdana" w:cs="Arial"/>
                <w:color w:val="000000"/>
                <w:sz w:val="18"/>
                <w:szCs w:val="18"/>
              </w:rPr>
            </w:pPr>
            <w:r w:rsidRPr="00E0136F">
              <w:rPr>
                <w:rFonts w:ascii="Verdana" w:hAnsi="Verdana" w:cs="Arial"/>
                <w:color w:val="000000"/>
                <w:sz w:val="18"/>
                <w:szCs w:val="18"/>
              </w:rPr>
              <w:t>elektronska oddaja na URL: https://ejn.gov.si</w:t>
            </w:r>
          </w:p>
        </w:tc>
      </w:tr>
    </w:tbl>
    <w:p w14:paraId="5C9A7C1B"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Ponudnik odda ponudbo do roka za predložitev ponudb preko spletne aplikacije e-JN, ki je dosegljiva na spletnem naslovu https://ejn.gov.si/. </w:t>
      </w:r>
    </w:p>
    <w:p w14:paraId="2D981025"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lastRenderedPageBreak/>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14:paraId="3DB02A57"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Ponudba mora biti preko navedene aplikacije oddana do navedene ure. Ponudbe vnesene pred potekom roka, ki bodo oddane po zgoraj navedenem roku (če sistem to omogoča), bodo izločene kot nepravočasne.</w:t>
      </w:r>
    </w:p>
    <w:p w14:paraId="2A552FB6"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tbl>
      <w:tblPr>
        <w:tblStyle w:val="NormalTablePHPDOCX"/>
        <w:tblW w:w="0" w:type="auto"/>
        <w:tblInd w:w="108" w:type="dxa"/>
        <w:tblLook w:val="04A0" w:firstRow="1" w:lastRow="0" w:firstColumn="1" w:lastColumn="0" w:noHBand="0" w:noVBand="1"/>
      </w:tblPr>
      <w:tblGrid>
        <w:gridCol w:w="8962"/>
      </w:tblGrid>
      <w:tr w:rsidR="00ED41F5" w:rsidRPr="00E0136F" w14:paraId="1D10C868" w14:textId="77777777">
        <w:tc>
          <w:tcPr>
            <w:tcW w:w="0" w:type="auto"/>
            <w:tcMar>
              <w:top w:w="0" w:type="auto"/>
              <w:bottom w:w="0" w:type="auto"/>
            </w:tcMar>
          </w:tcPr>
          <w:p w14:paraId="2114265F" w14:textId="77777777" w:rsidR="00ED41F5" w:rsidRPr="00E0136F" w:rsidRDefault="00911C82">
            <w:pPr>
              <w:rPr>
                <w:rFonts w:ascii="Verdana" w:hAnsi="Verdana"/>
              </w:rPr>
            </w:pPr>
            <w:r w:rsidRPr="00E0136F">
              <w:rPr>
                <w:rFonts w:ascii="Verdana" w:hAnsi="Verdana" w:cs="Arial"/>
                <w:color w:val="000000"/>
                <w:sz w:val="18"/>
                <w:szCs w:val="18"/>
              </w:rPr>
              <w:t>Če spletna aplikacija e-JN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ZJN-3, če so izpolnjeni vsi naslednji pogoji:</w:t>
            </w:r>
          </w:p>
        </w:tc>
      </w:tr>
    </w:tbl>
    <w:p w14:paraId="27E4F29C" w14:textId="77777777" w:rsidR="00ED41F5" w:rsidRPr="00E0136F" w:rsidRDefault="00ED41F5">
      <w:pPr>
        <w:rPr>
          <w:rFonts w:ascii="Verdana" w:hAnsi="Verdana"/>
        </w:rPr>
      </w:pPr>
    </w:p>
    <w:tbl>
      <w:tblPr>
        <w:tblStyle w:val="NormalTablePHPDOCX"/>
        <w:tblW w:w="0" w:type="auto"/>
        <w:tblInd w:w="108" w:type="dxa"/>
        <w:tblLook w:val="04A0" w:firstRow="1" w:lastRow="0" w:firstColumn="1" w:lastColumn="0" w:noHBand="0" w:noVBand="1"/>
      </w:tblPr>
      <w:tblGrid>
        <w:gridCol w:w="8962"/>
      </w:tblGrid>
      <w:tr w:rsidR="00ED41F5" w:rsidRPr="00E0136F" w14:paraId="2BF3BA79" w14:textId="77777777">
        <w:tc>
          <w:tcPr>
            <w:tcW w:w="0" w:type="auto"/>
            <w:tcMar>
              <w:top w:w="0" w:type="auto"/>
              <w:bottom w:w="0" w:type="auto"/>
            </w:tcMar>
          </w:tcPr>
          <w:p w14:paraId="153C0053" w14:textId="77777777" w:rsidR="00ED41F5" w:rsidRPr="00E0136F" w:rsidRDefault="00911C82">
            <w:pPr>
              <w:numPr>
                <w:ilvl w:val="0"/>
                <w:numId w:val="10"/>
              </w:numPr>
              <w:rPr>
                <w:rFonts w:ascii="Verdana" w:hAnsi="Verdana" w:cs="Arial"/>
                <w:color w:val="000000"/>
                <w:sz w:val="18"/>
                <w:szCs w:val="18"/>
              </w:rPr>
            </w:pPr>
            <w:r w:rsidRPr="00E0136F">
              <w:rPr>
                <w:rFonts w:ascii="Verdana" w:hAnsi="Verdana" w:cs="Arial"/>
                <w:color w:val="000000"/>
                <w:sz w:val="18"/>
                <w:szCs w:val="18"/>
              </w:rPr>
              <w:t>elektronsko komunikacijsko sredstvo, ki ga uporablja naročnik, ne deluje v zadnjih 60 minutah pred iztekom roka, ki je določen za oddajo prijav ali ponudb;</w:t>
            </w:r>
          </w:p>
          <w:p w14:paraId="39E525BA" w14:textId="77777777" w:rsidR="00ED41F5" w:rsidRPr="00E0136F" w:rsidRDefault="00911C82">
            <w:pPr>
              <w:numPr>
                <w:ilvl w:val="0"/>
                <w:numId w:val="10"/>
              </w:numPr>
              <w:rPr>
                <w:rFonts w:ascii="Verdana" w:hAnsi="Verdana" w:cs="Arial"/>
                <w:color w:val="000000"/>
                <w:sz w:val="18"/>
                <w:szCs w:val="18"/>
              </w:rPr>
            </w:pPr>
            <w:r w:rsidRPr="00E0136F">
              <w:rPr>
                <w:rFonts w:ascii="Verdana" w:hAnsi="Verdana" w:cs="Arial"/>
                <w:color w:val="000000"/>
                <w:sz w:val="18"/>
                <w:szCs w:val="18"/>
              </w:rPr>
              <w:t>kandidat ali ponudnik naročnika o tem nemudoma obvesti, vendar najpozneje 30 minut po roku za oddajo prijav ali ponudb;</w:t>
            </w:r>
          </w:p>
          <w:p w14:paraId="26E5258A" w14:textId="77777777" w:rsidR="00ED41F5" w:rsidRPr="00E0136F" w:rsidRDefault="00911C82">
            <w:pPr>
              <w:numPr>
                <w:ilvl w:val="0"/>
                <w:numId w:val="10"/>
              </w:numPr>
              <w:rPr>
                <w:rFonts w:ascii="Verdana" w:hAnsi="Verdana" w:cs="Arial"/>
                <w:color w:val="000000"/>
                <w:sz w:val="18"/>
                <w:szCs w:val="18"/>
              </w:rPr>
            </w:pPr>
            <w:r w:rsidRPr="00E0136F">
              <w:rPr>
                <w:rFonts w:ascii="Verdana" w:hAnsi="Verdana" w:cs="Arial"/>
                <w:color w:val="000000"/>
                <w:sz w:val="18"/>
                <w:szCs w:val="18"/>
              </w:rPr>
              <w:t>upravitelj elektronskega komunikacijskega sredstva, ki ga uporablja naročnik, nedelovanje potrdi naročniku;</w:t>
            </w:r>
          </w:p>
          <w:p w14:paraId="3FDDF839" w14:textId="77777777" w:rsidR="00ED41F5" w:rsidRPr="00E0136F" w:rsidRDefault="00911C82">
            <w:pPr>
              <w:numPr>
                <w:ilvl w:val="0"/>
                <w:numId w:val="10"/>
              </w:numPr>
              <w:rPr>
                <w:rFonts w:ascii="Verdana" w:hAnsi="Verdana" w:cs="Arial"/>
                <w:color w:val="000000"/>
                <w:sz w:val="18"/>
                <w:szCs w:val="18"/>
              </w:rPr>
            </w:pPr>
            <w:r w:rsidRPr="00E0136F">
              <w:rPr>
                <w:rFonts w:ascii="Verdana" w:hAnsi="Verdana" w:cs="Arial"/>
                <w:color w:val="000000"/>
                <w:sz w:val="18"/>
                <w:szCs w:val="18"/>
              </w:rPr>
              <w:t>kandidatu ali ponudniku ni uspelo oddati prijave oziroma ponudbe;</w:t>
            </w:r>
          </w:p>
          <w:p w14:paraId="41887B6C" w14:textId="77777777" w:rsidR="00ED41F5" w:rsidRPr="00E0136F" w:rsidRDefault="00911C82">
            <w:pPr>
              <w:numPr>
                <w:ilvl w:val="0"/>
                <w:numId w:val="10"/>
              </w:numPr>
              <w:rPr>
                <w:rFonts w:ascii="Verdana" w:hAnsi="Verdana" w:cs="Arial"/>
                <w:color w:val="000000"/>
                <w:sz w:val="18"/>
                <w:szCs w:val="18"/>
              </w:rPr>
            </w:pPr>
            <w:r w:rsidRPr="00E0136F">
              <w:rPr>
                <w:rFonts w:ascii="Verdana" w:hAnsi="Verdana" w:cs="Arial"/>
                <w:color w:val="000000"/>
                <w:sz w:val="18"/>
                <w:szCs w:val="18"/>
              </w:rPr>
              <w:t>odpiranje prejetih prijav ali ponudb se še ni izvedlo.</w:t>
            </w:r>
          </w:p>
        </w:tc>
      </w:tr>
    </w:tbl>
    <w:p w14:paraId="40457E70" w14:textId="77777777" w:rsidR="00FA6024" w:rsidRPr="00E0136F" w:rsidRDefault="00911C8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Verdana" w:hAnsi="Verdana" w:cs="Arial"/>
          <w:color w:val="FFFFFF" w:themeColor="background1"/>
          <w:sz w:val="22"/>
          <w:szCs w:val="22"/>
        </w:rPr>
      </w:pPr>
      <w:r w:rsidRPr="00E0136F">
        <w:rPr>
          <w:rFonts w:ascii="Verdana" w:hAnsi="Verdana" w:cs="Arial"/>
          <w:color w:val="FFFFFF" w:themeColor="background1"/>
          <w:sz w:val="22"/>
          <w:szCs w:val="22"/>
        </w:rPr>
        <w:t>ODPIRANJE PONUDB</w:t>
      </w:r>
    </w:p>
    <w:p w14:paraId="4510574B" w14:textId="77777777" w:rsidR="00FA6024" w:rsidRPr="00E0136F" w:rsidRDefault="00911C82" w:rsidP="005747CB">
      <w:pPr>
        <w:spacing w:before="120" w:after="120"/>
        <w:jc w:val="both"/>
        <w:rPr>
          <w:rFonts w:ascii="Verdana" w:hAnsi="Verdana" w:cs="Arial"/>
          <w:sz w:val="18"/>
          <w:szCs w:val="18"/>
        </w:rPr>
      </w:pPr>
      <w:r w:rsidRPr="00E0136F">
        <w:rPr>
          <w:rFonts w:ascii="Verdana" w:hAnsi="Verdana" w:cs="Arial"/>
          <w:sz w:val="18"/>
          <w:szCs w:val="18"/>
        </w:rPr>
        <w:t>Odpiranje ponudb je javno in bo potekalo na naslovu:</w:t>
      </w:r>
    </w:p>
    <w:p w14:paraId="1EF1B276" w14:textId="77777777" w:rsidR="00FA6024" w:rsidRPr="00E0136F" w:rsidRDefault="00911C82" w:rsidP="005747CB">
      <w:pPr>
        <w:spacing w:before="120" w:after="120"/>
        <w:jc w:val="both"/>
        <w:rPr>
          <w:rFonts w:ascii="Verdana" w:hAnsi="Verdana" w:cs="Arial"/>
          <w:b/>
          <w:sz w:val="18"/>
          <w:szCs w:val="18"/>
        </w:rPr>
      </w:pPr>
      <w:r w:rsidRPr="00E0136F">
        <w:rPr>
          <w:rFonts w:ascii="Verdana" w:hAnsi="Verdana" w:cs="Arial"/>
          <w:b/>
          <w:sz w:val="18"/>
          <w:szCs w:val="18"/>
        </w:rPr>
        <w:t>Spletna aplikacija e-Oddaja</w:t>
      </w:r>
    </w:p>
    <w:p w14:paraId="39582705"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05DDAF9B"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24A6770C" w14:textId="77777777" w:rsidR="0096759B" w:rsidRPr="00E0136F" w:rsidRDefault="00911C8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Verdana" w:hAnsi="Verdana" w:cs="Arial"/>
          <w:color w:val="FFFFFF" w:themeColor="background1"/>
          <w:sz w:val="22"/>
          <w:szCs w:val="22"/>
        </w:rPr>
      </w:pPr>
      <w:r w:rsidRPr="00E0136F">
        <w:rPr>
          <w:rFonts w:ascii="Verdana" w:hAnsi="Verdana" w:cs="Arial"/>
          <w:color w:val="FFFFFF" w:themeColor="background1"/>
          <w:sz w:val="22"/>
          <w:szCs w:val="22"/>
        </w:rPr>
        <w:t>VELJAVNOST PONUDBE</w:t>
      </w:r>
    </w:p>
    <w:p w14:paraId="2131C182" w14:textId="77777777" w:rsidR="0096759B" w:rsidRPr="00E0136F" w:rsidRDefault="00911C82" w:rsidP="005747CB">
      <w:pPr>
        <w:spacing w:before="120" w:after="120"/>
        <w:jc w:val="both"/>
        <w:rPr>
          <w:rFonts w:ascii="Verdana" w:hAnsi="Verdana" w:cs="Arial"/>
          <w:b/>
          <w:sz w:val="18"/>
          <w:szCs w:val="18"/>
        </w:rPr>
      </w:pPr>
      <w:r w:rsidRPr="00E0136F">
        <w:rPr>
          <w:rFonts w:ascii="Verdana" w:hAnsi="Verdana" w:cs="Arial"/>
          <w:sz w:val="18"/>
          <w:szCs w:val="18"/>
        </w:rPr>
        <w:t xml:space="preserve">Čas veljavnosti: </w:t>
      </w:r>
      <w:r w:rsidRPr="00E0136F">
        <w:rPr>
          <w:rFonts w:ascii="Verdana" w:hAnsi="Verdana" w:cs="Arial"/>
          <w:b/>
          <w:sz w:val="18"/>
          <w:szCs w:val="18"/>
        </w:rPr>
        <w:t>najmanj 90 dni od roka za predložitev ponudb.</w:t>
      </w:r>
    </w:p>
    <w:p w14:paraId="7D8F102B" w14:textId="5B76B12B" w:rsidR="0016740D" w:rsidRPr="00DF20D2" w:rsidRDefault="00911C82">
      <w:pPr>
        <w:spacing w:before="225" w:after="225" w:line="240" w:lineRule="auto"/>
        <w:jc w:val="both"/>
        <w:rPr>
          <w:rFonts w:ascii="Verdana" w:hAnsi="Verdana" w:cs="Arial"/>
          <w:color w:val="000000"/>
          <w:sz w:val="18"/>
          <w:szCs w:val="18"/>
        </w:rPr>
      </w:pPr>
      <w:r w:rsidRPr="00E0136F">
        <w:rPr>
          <w:rFonts w:ascii="Verdana" w:hAnsi="Verdana" w:cs="Arial"/>
          <w:color w:val="000000"/>
          <w:sz w:val="18"/>
          <w:szCs w:val="18"/>
        </w:rPr>
        <w:t>Ponudba mora biti veljavna najmanj do navedenega roka. Prekratka veljavnost ponudbe pomeni razlog za zavrnitev ponudbe.</w:t>
      </w:r>
    </w:p>
    <w:p w14:paraId="06F50D2C" w14:textId="77777777" w:rsidR="00FA6024" w:rsidRPr="00E0136F" w:rsidRDefault="00911C8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Verdana" w:hAnsi="Verdana" w:cs="Arial"/>
          <w:color w:val="FFFFFF" w:themeColor="background1"/>
          <w:sz w:val="22"/>
          <w:szCs w:val="22"/>
        </w:rPr>
      </w:pPr>
      <w:r w:rsidRPr="00E0136F">
        <w:rPr>
          <w:rFonts w:ascii="Verdana" w:hAnsi="Verdana" w:cs="Arial"/>
          <w:color w:val="FFFFFF" w:themeColor="background1"/>
          <w:sz w:val="22"/>
          <w:szCs w:val="22"/>
        </w:rPr>
        <w:lastRenderedPageBreak/>
        <w:t>PREVZEM RAZPISNE DOKUMENTACIJE</w:t>
      </w:r>
    </w:p>
    <w:p w14:paraId="0206F3D5" w14:textId="77777777" w:rsidR="00FA6024" w:rsidRPr="00E0136F" w:rsidRDefault="00911C82" w:rsidP="00FA6024">
      <w:pPr>
        <w:pStyle w:val="Paragraf"/>
        <w:jc w:val="both"/>
        <w:rPr>
          <w:rFonts w:ascii="Verdana" w:hAnsi="Verdana" w:cs="Arial"/>
        </w:rPr>
      </w:pPr>
      <w:r w:rsidRPr="00E0136F">
        <w:rPr>
          <w:rFonts w:ascii="Verdana" w:hAnsi="Verdana" w:cs="Arial"/>
        </w:rPr>
        <w:t xml:space="preserve">Razpisna dokumentacija </w:t>
      </w:r>
      <w:r w:rsidRPr="00E0136F">
        <w:rPr>
          <w:rFonts w:ascii="Verdana" w:hAnsi="Verdana" w:cs="Arial"/>
          <w:b/>
        </w:rPr>
        <w:t>je brezplačna.</w:t>
      </w:r>
    </w:p>
    <w:p w14:paraId="5FC4D13F" w14:textId="7ADAB3FA" w:rsidR="00ED41F5" w:rsidRPr="00E0136F" w:rsidRDefault="00911C82">
      <w:pPr>
        <w:spacing w:before="225" w:after="225" w:line="240" w:lineRule="auto"/>
        <w:jc w:val="both"/>
        <w:rPr>
          <w:rFonts w:ascii="Verdana" w:hAnsi="Verdana" w:cs="Arial"/>
          <w:color w:val="000000"/>
          <w:sz w:val="18"/>
          <w:szCs w:val="18"/>
        </w:rPr>
      </w:pPr>
      <w:r w:rsidRPr="00E0136F">
        <w:rPr>
          <w:rFonts w:ascii="Verdana" w:hAnsi="Verdana"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337861E" w14:textId="77777777" w:rsidR="0016740D" w:rsidRPr="00E0136F" w:rsidRDefault="0016740D">
      <w:pPr>
        <w:spacing w:before="225" w:after="225" w:line="240" w:lineRule="auto"/>
        <w:jc w:val="both"/>
        <w:rPr>
          <w:rFonts w:ascii="Verdana" w:hAnsi="Verdana" w:cs="Arial"/>
          <w:color w:val="000000"/>
          <w:sz w:val="18"/>
          <w:szCs w:val="18"/>
        </w:rPr>
      </w:pPr>
    </w:p>
    <w:p w14:paraId="0DAA4E65" w14:textId="44BD765A" w:rsidR="00811BF0" w:rsidRPr="00E0136F" w:rsidRDefault="00811BF0" w:rsidP="00811BF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Verdana" w:hAnsi="Verdana" w:cs="Arial"/>
          <w:color w:val="FFFFFF" w:themeColor="background1"/>
          <w:sz w:val="22"/>
          <w:szCs w:val="22"/>
        </w:rPr>
      </w:pPr>
      <w:r w:rsidRPr="00E0136F">
        <w:rPr>
          <w:rFonts w:ascii="Verdana" w:hAnsi="Verdana" w:cs="Arial"/>
          <w:color w:val="FFFFFF" w:themeColor="background1"/>
          <w:sz w:val="22"/>
          <w:szCs w:val="22"/>
        </w:rPr>
        <w:t>ROK IZVEDBE DEL</w:t>
      </w:r>
    </w:p>
    <w:p w14:paraId="52EC2151" w14:textId="77777777" w:rsidR="00DF20D2" w:rsidRDefault="00DF20D2" w:rsidP="00811BF0">
      <w:pPr>
        <w:rPr>
          <w:rFonts w:ascii="Verdana" w:hAnsi="Verdana"/>
        </w:rPr>
      </w:pPr>
    </w:p>
    <w:p w14:paraId="2FDCBD23" w14:textId="7377B874" w:rsidR="00811BF0" w:rsidRPr="00E0136F" w:rsidRDefault="00811BF0" w:rsidP="00811BF0">
      <w:pPr>
        <w:rPr>
          <w:rFonts w:ascii="Verdana" w:hAnsi="Verdana" w:cs="Arial"/>
          <w:b/>
          <w:bCs/>
          <w:sz w:val="18"/>
          <w:szCs w:val="18"/>
          <w:u w:val="single"/>
        </w:rPr>
      </w:pPr>
      <w:r w:rsidRPr="00E0136F">
        <w:rPr>
          <w:rFonts w:ascii="Verdana" w:hAnsi="Verdana" w:cs="Arial"/>
          <w:sz w:val="18"/>
          <w:szCs w:val="18"/>
        </w:rPr>
        <w:t xml:space="preserve">Izvajalec prične z deli takoj po podpisu pogodbe in po uvedbi v delo in konča z deli </w:t>
      </w:r>
      <w:r w:rsidRPr="00E0136F">
        <w:rPr>
          <w:rFonts w:ascii="Verdana" w:hAnsi="Verdana" w:cs="Arial"/>
          <w:b/>
          <w:bCs/>
          <w:sz w:val="18"/>
          <w:szCs w:val="18"/>
          <w:u w:val="single"/>
        </w:rPr>
        <w:t>najkasneje do</w:t>
      </w:r>
      <w:r w:rsidR="00555763" w:rsidRPr="00E0136F">
        <w:rPr>
          <w:rFonts w:ascii="Verdana" w:hAnsi="Verdana" w:cs="Arial"/>
          <w:b/>
          <w:bCs/>
          <w:sz w:val="18"/>
          <w:szCs w:val="18"/>
          <w:u w:val="single"/>
        </w:rPr>
        <w:t xml:space="preserve"> 31.10.2022.</w:t>
      </w:r>
    </w:p>
    <w:p w14:paraId="2EA279A6" w14:textId="77777777" w:rsidR="0016740D" w:rsidRPr="00E0136F" w:rsidRDefault="0016740D" w:rsidP="00811BF0">
      <w:pPr>
        <w:rPr>
          <w:rFonts w:ascii="Verdana" w:hAnsi="Verdana" w:cs="Arial"/>
          <w:b/>
          <w:bCs/>
          <w:sz w:val="18"/>
          <w:szCs w:val="18"/>
          <w:u w:val="single"/>
        </w:rPr>
      </w:pPr>
    </w:p>
    <w:p w14:paraId="1C9C57CD" w14:textId="77777777" w:rsidR="00C266E7" w:rsidRPr="00E0136F" w:rsidRDefault="00911C8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Verdana" w:hAnsi="Verdana" w:cs="Arial"/>
          <w:color w:val="FFFFFF" w:themeColor="background1"/>
          <w:sz w:val="22"/>
          <w:szCs w:val="22"/>
        </w:rPr>
      </w:pPr>
      <w:r w:rsidRPr="00E0136F">
        <w:rPr>
          <w:rFonts w:ascii="Verdana" w:hAnsi="Verdana" w:cs="Arial"/>
          <w:color w:val="FFFFFF" w:themeColor="background1"/>
          <w:sz w:val="22"/>
          <w:szCs w:val="22"/>
        </w:rPr>
        <w:t>VPRAŠANJA IN ODGOVORI / POJASNILA</w:t>
      </w:r>
    </w:p>
    <w:p w14:paraId="34E10BE5"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741"/>
      </w:tblGrid>
      <w:tr w:rsidR="00ED41F5" w:rsidRPr="00E0136F" w14:paraId="5918B573" w14:textId="77777777">
        <w:tc>
          <w:tcPr>
            <w:tcW w:w="0" w:type="auto"/>
            <w:tcMar>
              <w:top w:w="0" w:type="auto"/>
              <w:bottom w:w="0" w:type="auto"/>
            </w:tcMar>
          </w:tcPr>
          <w:p w14:paraId="3892216A" w14:textId="77777777" w:rsidR="00ED41F5" w:rsidRPr="00E0136F" w:rsidRDefault="00911C82">
            <w:pPr>
              <w:numPr>
                <w:ilvl w:val="0"/>
                <w:numId w:val="11"/>
              </w:numPr>
              <w:rPr>
                <w:rFonts w:ascii="Verdana" w:hAnsi="Verdana" w:cs="Arial"/>
                <w:color w:val="000000"/>
                <w:sz w:val="18"/>
                <w:szCs w:val="18"/>
              </w:rPr>
            </w:pPr>
            <w:r w:rsidRPr="00E0136F">
              <w:rPr>
                <w:rFonts w:ascii="Verdana" w:hAnsi="Verdana" w:cs="Arial"/>
                <w:color w:val="000000"/>
                <w:sz w:val="18"/>
                <w:szCs w:val="18"/>
              </w:rPr>
              <w:t>Portal javnih naročil</w:t>
            </w:r>
          </w:p>
        </w:tc>
      </w:tr>
    </w:tbl>
    <w:p w14:paraId="23F5E3BB"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B2E4671"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295117CC" w14:textId="77777777" w:rsidR="000A245A" w:rsidRPr="00E0136F" w:rsidRDefault="00C30420" w:rsidP="00872C8A">
      <w:pPr>
        <w:pStyle w:val="Paragraf"/>
        <w:spacing w:before="0" w:after="0"/>
        <w:rPr>
          <w:rFonts w:ascii="Verdana" w:hAnsi="Verdana" w:cs="Arial"/>
        </w:rPr>
      </w:pPr>
    </w:p>
    <w:p w14:paraId="270AB02C" w14:textId="77777777" w:rsidR="00374F04" w:rsidRPr="00E0136F" w:rsidRDefault="00C30420" w:rsidP="001761E6">
      <w:pPr>
        <w:pStyle w:val="Paragraf"/>
        <w:spacing w:before="0" w:after="0"/>
        <w:jc w:val="both"/>
        <w:rPr>
          <w:rFonts w:ascii="Verdana" w:hAnsi="Verdana" w:cs="Arial"/>
        </w:rPr>
      </w:pPr>
    </w:p>
    <w:p w14:paraId="60155143" w14:textId="1456808E" w:rsidR="00ED41F5" w:rsidRPr="00E0136F" w:rsidRDefault="00911C82">
      <w:pPr>
        <w:spacing w:after="0" w:line="240" w:lineRule="auto"/>
        <w:rPr>
          <w:rFonts w:ascii="Verdana" w:hAnsi="Verdana"/>
        </w:rPr>
      </w:pPr>
      <w:r w:rsidRPr="00E0136F">
        <w:rPr>
          <w:rFonts w:ascii="Verdana" w:hAnsi="Verdana" w:cs="Arial"/>
          <w:color w:val="000000"/>
          <w:sz w:val="18"/>
          <w:szCs w:val="18"/>
        </w:rPr>
        <w:t xml:space="preserve">Datum: </w:t>
      </w:r>
      <w:r w:rsidR="005E4EB3">
        <w:rPr>
          <w:rFonts w:ascii="Verdana" w:hAnsi="Verdana" w:cs="Arial"/>
          <w:color w:val="000000"/>
          <w:sz w:val="18"/>
          <w:szCs w:val="18"/>
        </w:rPr>
        <w:t>1</w:t>
      </w:r>
      <w:r w:rsidR="00C30420">
        <w:rPr>
          <w:rFonts w:ascii="Verdana" w:hAnsi="Verdana" w:cs="Arial"/>
          <w:color w:val="000000"/>
          <w:sz w:val="18"/>
          <w:szCs w:val="18"/>
        </w:rPr>
        <w:t>6</w:t>
      </w:r>
      <w:r w:rsidRPr="00E0136F">
        <w:rPr>
          <w:rFonts w:ascii="Verdana" w:hAnsi="Verdana" w:cs="Arial"/>
          <w:color w:val="000000"/>
          <w:sz w:val="18"/>
          <w:szCs w:val="18"/>
        </w:rPr>
        <w:t>.05.2022</w:t>
      </w:r>
      <w:r w:rsidRPr="00E0136F">
        <w:rPr>
          <w:rFonts w:ascii="Verdana" w:hAnsi="Verdana" w:cs="Arial"/>
          <w:color w:val="000000"/>
          <w:sz w:val="18"/>
          <w:szCs w:val="18"/>
        </w:rPr>
        <w:br/>
        <w:t>Kraj: RAVNE NA KOROŠKEM</w:t>
      </w:r>
    </w:p>
    <w:tbl>
      <w:tblPr>
        <w:tblStyle w:val="NormalTablePHPDOCX"/>
        <w:tblW w:w="5000" w:type="pct"/>
        <w:tblInd w:w="108" w:type="dxa"/>
        <w:tblLook w:val="04A0" w:firstRow="1" w:lastRow="0" w:firstColumn="1" w:lastColumn="0" w:noHBand="0" w:noVBand="1"/>
      </w:tblPr>
      <w:tblGrid>
        <w:gridCol w:w="4411"/>
        <w:gridCol w:w="4659"/>
      </w:tblGrid>
      <w:tr w:rsidR="00ED41F5" w:rsidRPr="00E0136F" w14:paraId="170CBFEA" w14:textId="77777777">
        <w:trPr>
          <w:cantSplit/>
        </w:trPr>
        <w:tc>
          <w:tcPr>
            <w:tcW w:w="0" w:type="auto"/>
            <w:tcMar>
              <w:top w:w="135" w:type="dxa"/>
              <w:bottom w:w="135" w:type="dxa"/>
            </w:tcMar>
            <w:vAlign w:val="center"/>
          </w:tcPr>
          <w:p w14:paraId="2CDB69E8" w14:textId="77777777" w:rsidR="00ED41F5" w:rsidRPr="00E0136F" w:rsidRDefault="00911C82">
            <w:pPr>
              <w:rPr>
                <w:rFonts w:ascii="Verdana" w:hAnsi="Verdana"/>
              </w:rPr>
            </w:pPr>
            <w:r w:rsidRPr="00E0136F">
              <w:rPr>
                <w:rFonts w:ascii="Verdana" w:hAnsi="Verdana" w:cs="Arial"/>
                <w:color w:val="000000"/>
                <w:position w:val="-2"/>
                <w:sz w:val="18"/>
                <w:szCs w:val="18"/>
              </w:rPr>
              <w:t>Predlagatelj:</w:t>
            </w:r>
            <w:r w:rsidRPr="00E0136F">
              <w:rPr>
                <w:rFonts w:ascii="Verdana" w:hAnsi="Verdana" w:cs="Arial"/>
                <w:color w:val="000000"/>
                <w:position w:val="-2"/>
                <w:sz w:val="18"/>
                <w:szCs w:val="18"/>
              </w:rPr>
              <w:br/>
            </w:r>
            <w:r w:rsidRPr="00E0136F">
              <w:rPr>
                <w:rFonts w:ascii="Verdana" w:hAnsi="Verdana" w:cs="Arial"/>
                <w:color w:val="000000"/>
                <w:position w:val="-2"/>
                <w:sz w:val="18"/>
                <w:szCs w:val="18"/>
              </w:rPr>
              <w:br/>
              <w:t>dr. Tjaša Laznik</w:t>
            </w:r>
          </w:p>
        </w:tc>
        <w:tc>
          <w:tcPr>
            <w:tcW w:w="0" w:type="auto"/>
            <w:tcMar>
              <w:top w:w="135" w:type="dxa"/>
              <w:bottom w:w="135" w:type="dxa"/>
            </w:tcMar>
            <w:vAlign w:val="center"/>
          </w:tcPr>
          <w:p w14:paraId="787AB8B4" w14:textId="77777777" w:rsidR="00ED41F5" w:rsidRPr="00E0136F" w:rsidRDefault="00911C82">
            <w:pPr>
              <w:jc w:val="right"/>
              <w:rPr>
                <w:rFonts w:ascii="Verdana" w:hAnsi="Verdana"/>
              </w:rPr>
            </w:pPr>
            <w:r w:rsidRPr="00E0136F">
              <w:rPr>
                <w:rFonts w:ascii="Verdana" w:hAnsi="Verdana" w:cs="Arial"/>
                <w:color w:val="000000"/>
                <w:position w:val="-2"/>
                <w:sz w:val="18"/>
                <w:szCs w:val="18"/>
              </w:rPr>
              <w:t>Podpisnik:</w:t>
            </w:r>
            <w:r w:rsidRPr="00E0136F">
              <w:rPr>
                <w:rFonts w:ascii="Verdana" w:hAnsi="Verdana" w:cs="Arial"/>
                <w:color w:val="000000"/>
                <w:position w:val="-2"/>
                <w:sz w:val="18"/>
                <w:szCs w:val="18"/>
              </w:rPr>
              <w:br/>
            </w:r>
            <w:r w:rsidRPr="00E0136F">
              <w:rPr>
                <w:rFonts w:ascii="Verdana" w:hAnsi="Verdana" w:cs="Arial"/>
                <w:color w:val="000000"/>
                <w:position w:val="-2"/>
                <w:sz w:val="18"/>
                <w:szCs w:val="18"/>
              </w:rPr>
              <w:br/>
              <w:t>dr. Tomaž Rožen</w:t>
            </w:r>
          </w:p>
        </w:tc>
      </w:tr>
    </w:tbl>
    <w:p w14:paraId="5F2B247C" w14:textId="77777777" w:rsidR="00ED41F5" w:rsidRPr="00E0136F" w:rsidRDefault="00ED41F5">
      <w:pPr>
        <w:rPr>
          <w:rFonts w:ascii="Verdana" w:hAnsi="Verdana"/>
        </w:rPr>
        <w:sectPr w:rsidR="00ED41F5" w:rsidRPr="00E0136F" w:rsidSect="006E7A2B">
          <w:headerReference w:type="default" r:id="rId10"/>
          <w:footerReference w:type="default" r:id="rId11"/>
          <w:pgSz w:w="11906" w:h="16838"/>
          <w:pgMar w:top="1418" w:right="1418" w:bottom="1418" w:left="1418" w:header="567" w:footer="596" w:gutter="0"/>
          <w:cols w:space="708"/>
          <w:docGrid w:linePitch="360"/>
        </w:sectPr>
      </w:pPr>
    </w:p>
    <w:p w14:paraId="152396E5" w14:textId="77777777" w:rsidR="00CD5AF1" w:rsidRPr="00E0136F" w:rsidRDefault="00911C82"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Verdana" w:hAnsi="Verdana" w:cs="Arial"/>
          <w:b/>
          <w:color w:val="FFFFFF" w:themeColor="background1"/>
          <w:sz w:val="26"/>
          <w:szCs w:val="26"/>
        </w:rPr>
      </w:pPr>
      <w:r w:rsidRPr="00E0136F">
        <w:rPr>
          <w:rFonts w:ascii="Verdana" w:hAnsi="Verdana" w:cs="Arial"/>
          <w:b/>
          <w:color w:val="FFFFFF" w:themeColor="background1"/>
          <w:sz w:val="26"/>
          <w:szCs w:val="26"/>
        </w:rPr>
        <w:lastRenderedPageBreak/>
        <w:t>Navodila ponudnikom za izdelavo ponudbe</w:t>
      </w:r>
    </w:p>
    <w:p w14:paraId="11608D9C" w14:textId="77777777" w:rsidR="009E69F8" w:rsidRPr="00E0136F" w:rsidRDefault="00C30420" w:rsidP="00B01A0D">
      <w:pPr>
        <w:spacing w:before="120" w:after="120"/>
        <w:rPr>
          <w:rFonts w:ascii="Verdana" w:hAnsi="Verdana" w:cs="Arial"/>
          <w:sz w:val="18"/>
          <w:szCs w:val="18"/>
        </w:rPr>
      </w:pPr>
    </w:p>
    <w:tbl>
      <w:tblPr>
        <w:tblStyle w:val="NormalTablePHPDOCX"/>
        <w:tblW w:w="2500" w:type="pct"/>
        <w:tblInd w:w="108" w:type="dxa"/>
        <w:tblLook w:val="04A0" w:firstRow="1" w:lastRow="0" w:firstColumn="1" w:lastColumn="0" w:noHBand="0" w:noVBand="1"/>
      </w:tblPr>
      <w:tblGrid>
        <w:gridCol w:w="4535"/>
      </w:tblGrid>
      <w:tr w:rsidR="00ED41F5" w:rsidRPr="00E0136F" w14:paraId="73D0C82B" w14:textId="77777777">
        <w:tc>
          <w:tcPr>
            <w:tcW w:w="0" w:type="auto"/>
            <w:shd w:val="clear" w:color="auto" w:fill="000000"/>
            <w:tcMar>
              <w:top w:w="150" w:type="dxa"/>
              <w:bottom w:w="150" w:type="dxa"/>
            </w:tcMar>
            <w:vAlign w:val="center"/>
          </w:tcPr>
          <w:p w14:paraId="402558E9" w14:textId="77777777" w:rsidR="00ED41F5" w:rsidRPr="00E0136F" w:rsidRDefault="00911C82">
            <w:pPr>
              <w:rPr>
                <w:rFonts w:ascii="Verdana" w:hAnsi="Verdana"/>
              </w:rPr>
            </w:pPr>
            <w:r w:rsidRPr="00E0136F">
              <w:rPr>
                <w:rFonts w:ascii="Verdana" w:hAnsi="Verdana" w:cs="Arial"/>
                <w:b/>
                <w:bCs/>
                <w:color w:val="FFFFFF"/>
                <w:position w:val="-2"/>
                <w:sz w:val="18"/>
                <w:szCs w:val="18"/>
                <w:shd w:val="clear" w:color="auto" w:fill="000000"/>
              </w:rPr>
              <w:t>1. Splošna navodila</w:t>
            </w:r>
          </w:p>
        </w:tc>
      </w:tr>
    </w:tbl>
    <w:p w14:paraId="2B9C1E8C"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1F4C9D54"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Ponudba se sestavi tako, da ponudnik vpiše zahtevane podatke v obrazce, ki so sestavni del razpisne dokumentacije oz. posameznih delov le-te. </w:t>
      </w:r>
    </w:p>
    <w:p w14:paraId="593C6965"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DA42546"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1D36E99D" w14:textId="2A21A1A9" w:rsidR="00ED41F5" w:rsidRPr="00E0136F" w:rsidRDefault="00911C82">
      <w:pPr>
        <w:spacing w:before="225" w:after="225" w:line="240" w:lineRule="auto"/>
        <w:jc w:val="both"/>
        <w:rPr>
          <w:rFonts w:ascii="Verdana" w:hAnsi="Verdana" w:cs="Arial"/>
          <w:color w:val="000000"/>
          <w:sz w:val="18"/>
          <w:szCs w:val="18"/>
        </w:rPr>
      </w:pPr>
      <w:r w:rsidRPr="00E0136F">
        <w:rPr>
          <w:rFonts w:ascii="Verdana" w:hAnsi="Verdana" w:cs="Arial"/>
          <w:color w:val="000000"/>
          <w:sz w:val="18"/>
          <w:szCs w:val="18"/>
        </w:rPr>
        <w:t>Ponudba ne sme vsebovati nobenih sprememb in dodatkov, ki niso v skladu z razpisno dokumentacijo. Popravljene napake morajo biti označene s parafo osebe, ki podpiše ponudbo.</w:t>
      </w:r>
    </w:p>
    <w:p w14:paraId="67438764" w14:textId="77777777" w:rsidR="0016740D" w:rsidRPr="00E0136F" w:rsidRDefault="0016740D">
      <w:pPr>
        <w:spacing w:before="225" w:after="225" w:line="240" w:lineRule="auto"/>
        <w:jc w:val="both"/>
        <w:rPr>
          <w:rFonts w:ascii="Verdana" w:hAnsi="Verdana"/>
        </w:rPr>
      </w:pPr>
    </w:p>
    <w:tbl>
      <w:tblPr>
        <w:tblStyle w:val="NormalTablePHPDOCX"/>
        <w:tblW w:w="2500" w:type="pct"/>
        <w:tblInd w:w="108" w:type="dxa"/>
        <w:tblLook w:val="04A0" w:firstRow="1" w:lastRow="0" w:firstColumn="1" w:lastColumn="0" w:noHBand="0" w:noVBand="1"/>
      </w:tblPr>
      <w:tblGrid>
        <w:gridCol w:w="4535"/>
      </w:tblGrid>
      <w:tr w:rsidR="00ED41F5" w:rsidRPr="00E0136F" w14:paraId="2C93CD65" w14:textId="77777777">
        <w:tc>
          <w:tcPr>
            <w:tcW w:w="0" w:type="auto"/>
            <w:shd w:val="clear" w:color="auto" w:fill="000000"/>
            <w:tcMar>
              <w:top w:w="150" w:type="dxa"/>
              <w:bottom w:w="150" w:type="dxa"/>
            </w:tcMar>
            <w:vAlign w:val="center"/>
          </w:tcPr>
          <w:p w14:paraId="5EACF730" w14:textId="77777777" w:rsidR="00ED41F5" w:rsidRPr="00E0136F" w:rsidRDefault="00911C82">
            <w:pPr>
              <w:rPr>
                <w:rFonts w:ascii="Verdana" w:hAnsi="Verdana"/>
              </w:rPr>
            </w:pPr>
            <w:r w:rsidRPr="00E0136F">
              <w:rPr>
                <w:rFonts w:ascii="Verdana" w:hAnsi="Verdana" w:cs="Arial"/>
                <w:b/>
                <w:bCs/>
                <w:color w:val="FFFFFF"/>
                <w:position w:val="-2"/>
                <w:sz w:val="18"/>
                <w:szCs w:val="18"/>
                <w:shd w:val="clear" w:color="auto" w:fill="000000"/>
              </w:rPr>
              <w:t>2. Zakoni in predpisi</w:t>
            </w:r>
          </w:p>
        </w:tc>
      </w:tr>
    </w:tbl>
    <w:p w14:paraId="3D3B772E"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ED41F5" w:rsidRPr="00E0136F" w14:paraId="71B0CA48" w14:textId="77777777">
        <w:tc>
          <w:tcPr>
            <w:tcW w:w="0" w:type="auto"/>
            <w:tcMar>
              <w:top w:w="0" w:type="auto"/>
              <w:bottom w:w="0" w:type="auto"/>
            </w:tcMar>
          </w:tcPr>
          <w:p w14:paraId="2D57F13C" w14:textId="77777777" w:rsidR="00ED41F5" w:rsidRPr="00E0136F" w:rsidRDefault="00911C82">
            <w:pPr>
              <w:numPr>
                <w:ilvl w:val="0"/>
                <w:numId w:val="12"/>
              </w:numPr>
              <w:rPr>
                <w:rFonts w:ascii="Verdana" w:hAnsi="Verdana" w:cs="Arial"/>
                <w:color w:val="000000"/>
                <w:sz w:val="18"/>
                <w:szCs w:val="18"/>
              </w:rPr>
            </w:pPr>
            <w:r w:rsidRPr="00E0136F">
              <w:rPr>
                <w:rFonts w:ascii="Verdana" w:hAnsi="Verdana" w:cs="Arial"/>
                <w:color w:val="000000"/>
                <w:sz w:val="18"/>
                <w:szCs w:val="18"/>
              </w:rPr>
              <w:t>Zakon o javnem naročanju (ZJN-3;  Uradni list RS, št. 91/15, 14/18, 121/21 in 10/22)</w:t>
            </w:r>
          </w:p>
          <w:p w14:paraId="21CE5640" w14:textId="77777777" w:rsidR="00ED41F5" w:rsidRPr="00E0136F" w:rsidRDefault="00911C82">
            <w:pPr>
              <w:numPr>
                <w:ilvl w:val="0"/>
                <w:numId w:val="12"/>
              </w:numPr>
              <w:rPr>
                <w:rFonts w:ascii="Verdana" w:hAnsi="Verdana" w:cs="Arial"/>
                <w:color w:val="000000"/>
                <w:sz w:val="18"/>
                <w:szCs w:val="18"/>
              </w:rPr>
            </w:pPr>
            <w:r w:rsidRPr="00E0136F">
              <w:rPr>
                <w:rFonts w:ascii="Verdana" w:hAnsi="Verdana" w:cs="Arial"/>
                <w:color w:val="000000"/>
                <w:sz w:val="18"/>
                <w:szCs w:val="18"/>
              </w:rPr>
              <w:t>Zakon o pravnem varstvu v postopkih javnega naročanja (Uradni list RS, št. 43/11, 60/11 – ZTP-D, 63/13, 90/14 – ZDU-1I, 60/17 in 72/19)</w:t>
            </w:r>
          </w:p>
          <w:p w14:paraId="03CFABB9" w14:textId="77777777" w:rsidR="00ED41F5" w:rsidRPr="00E0136F" w:rsidRDefault="00911C82">
            <w:pPr>
              <w:numPr>
                <w:ilvl w:val="0"/>
                <w:numId w:val="12"/>
              </w:numPr>
              <w:rPr>
                <w:rFonts w:ascii="Verdana" w:hAnsi="Verdana" w:cs="Arial"/>
                <w:color w:val="000000"/>
                <w:sz w:val="18"/>
                <w:szCs w:val="18"/>
              </w:rPr>
            </w:pPr>
            <w:r w:rsidRPr="00E0136F">
              <w:rPr>
                <w:rFonts w:ascii="Verdana" w:hAnsi="Verdana" w:cs="Arial"/>
                <w:color w:val="000000"/>
                <w:sz w:val="18"/>
                <w:szCs w:val="18"/>
              </w:rPr>
              <w:t>Zakon o javnih financah (Uradni list RS, št. 11/11 – uradno prečiščeno besedilo, 14/13 – popr., 101/13, 55/15 – ZFisP, 96/15 – ZIPRS1617, 13/18 in 195/20- odl. US)</w:t>
            </w:r>
          </w:p>
          <w:p w14:paraId="50FB7CD9" w14:textId="77777777" w:rsidR="00ED41F5" w:rsidRPr="00E0136F" w:rsidRDefault="00911C82">
            <w:pPr>
              <w:numPr>
                <w:ilvl w:val="0"/>
                <w:numId w:val="12"/>
              </w:numPr>
              <w:rPr>
                <w:rFonts w:ascii="Verdana" w:hAnsi="Verdana" w:cs="Arial"/>
                <w:color w:val="000000"/>
                <w:sz w:val="18"/>
                <w:szCs w:val="18"/>
              </w:rPr>
            </w:pPr>
            <w:r w:rsidRPr="00E0136F">
              <w:rPr>
                <w:rFonts w:ascii="Verdana" w:hAnsi="Verdana" w:cs="Arial"/>
                <w:color w:val="000000"/>
                <w:sz w:val="18"/>
                <w:szCs w:val="18"/>
              </w:rPr>
              <w:t>Zakon o integriteti in preprečevanju korupcije (Uradni list RS, št. 69/11 – uradno prečiščeno besedilo, 158/20 in 3/22 - ZDeb)</w:t>
            </w:r>
          </w:p>
          <w:p w14:paraId="5AF163DA" w14:textId="77777777" w:rsidR="00ED41F5" w:rsidRPr="00E0136F" w:rsidRDefault="00911C82">
            <w:pPr>
              <w:numPr>
                <w:ilvl w:val="0"/>
                <w:numId w:val="12"/>
              </w:numPr>
              <w:rPr>
                <w:rFonts w:ascii="Verdana" w:hAnsi="Verdana" w:cs="Arial"/>
                <w:color w:val="000000"/>
                <w:sz w:val="18"/>
                <w:szCs w:val="18"/>
              </w:rPr>
            </w:pPr>
            <w:r w:rsidRPr="00E0136F">
              <w:rPr>
                <w:rFonts w:ascii="Verdana" w:hAnsi="Verdana" w:cs="Arial"/>
                <w:color w:val="000000"/>
                <w:sz w:val="18"/>
                <w:szCs w:val="18"/>
              </w:rPr>
              <w:t>Gradbeni zakon (Uradni list RS, št. 61/17, 72/17 – popr., 65/20, 15/21 – ZDUOP in 199/21 – GZ-1)</w:t>
            </w:r>
          </w:p>
          <w:p w14:paraId="799085EC" w14:textId="77777777" w:rsidR="00ED41F5" w:rsidRPr="00E0136F" w:rsidRDefault="00911C82">
            <w:pPr>
              <w:numPr>
                <w:ilvl w:val="0"/>
                <w:numId w:val="12"/>
              </w:numPr>
              <w:rPr>
                <w:rFonts w:ascii="Verdana" w:hAnsi="Verdana" w:cs="Arial"/>
                <w:color w:val="000000"/>
                <w:sz w:val="18"/>
                <w:szCs w:val="18"/>
              </w:rPr>
            </w:pPr>
            <w:r w:rsidRPr="00E0136F">
              <w:rPr>
                <w:rFonts w:ascii="Verdana" w:hAnsi="Verdana" w:cs="Arial"/>
                <w:color w:val="000000"/>
                <w:sz w:val="18"/>
                <w:szCs w:val="18"/>
              </w:rPr>
              <w:t>Uredba o finančnih zavarovanjih pri javnem naročanju (Uradni list RS, št. 27/16)</w:t>
            </w:r>
          </w:p>
          <w:p w14:paraId="386EA5DF" w14:textId="77777777" w:rsidR="00ED41F5" w:rsidRPr="00E0136F" w:rsidRDefault="00911C82">
            <w:pPr>
              <w:numPr>
                <w:ilvl w:val="0"/>
                <w:numId w:val="12"/>
              </w:numPr>
              <w:rPr>
                <w:rFonts w:ascii="Verdana" w:hAnsi="Verdana" w:cs="Arial"/>
                <w:color w:val="000000"/>
                <w:sz w:val="18"/>
                <w:szCs w:val="18"/>
              </w:rPr>
            </w:pPr>
            <w:r w:rsidRPr="00E0136F">
              <w:rPr>
                <w:rFonts w:ascii="Verdana" w:hAnsi="Verdana" w:cs="Arial"/>
                <w:color w:val="000000"/>
                <w:sz w:val="18"/>
                <w:szCs w:val="18"/>
              </w:rPr>
              <w:t>Obligacijski zakonik (Uradni list RS, št. 97/07 – uradno prečiščeno besedilo in 64/16 – odl. US in 20/18 – OROZ631) ter</w:t>
            </w:r>
          </w:p>
          <w:p w14:paraId="07DE2EA9" w14:textId="77777777" w:rsidR="00ED41F5" w:rsidRPr="00E0136F" w:rsidRDefault="00911C82">
            <w:pPr>
              <w:numPr>
                <w:ilvl w:val="0"/>
                <w:numId w:val="12"/>
              </w:numPr>
              <w:rPr>
                <w:rFonts w:ascii="Verdana" w:hAnsi="Verdana" w:cs="Arial"/>
                <w:color w:val="000000"/>
                <w:sz w:val="18"/>
                <w:szCs w:val="18"/>
              </w:rPr>
            </w:pPr>
            <w:r w:rsidRPr="00E0136F">
              <w:rPr>
                <w:rFonts w:ascii="Verdana" w:hAnsi="Verdana" w:cs="Arial"/>
                <w:color w:val="000000"/>
                <w:sz w:val="18"/>
                <w:szCs w:val="18"/>
              </w:rPr>
              <w:t>vsa ostala veljavna zakonodaja, ki velja v Republiki Sloveniji in ureja zadevno področje.</w:t>
            </w:r>
          </w:p>
        </w:tc>
      </w:tr>
    </w:tbl>
    <w:p w14:paraId="264D1189"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5A68577"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ED41F5" w:rsidRPr="00E0136F" w14:paraId="0A0DABEA" w14:textId="77777777">
        <w:tc>
          <w:tcPr>
            <w:tcW w:w="0" w:type="auto"/>
            <w:tcMar>
              <w:top w:w="0" w:type="auto"/>
              <w:bottom w:w="0" w:type="auto"/>
            </w:tcMar>
          </w:tcPr>
          <w:p w14:paraId="105B1820" w14:textId="77777777" w:rsidR="00ED41F5" w:rsidRPr="00E0136F" w:rsidRDefault="00911C82">
            <w:pPr>
              <w:numPr>
                <w:ilvl w:val="0"/>
                <w:numId w:val="13"/>
              </w:numPr>
              <w:jc w:val="both"/>
              <w:rPr>
                <w:rFonts w:ascii="Verdana" w:hAnsi="Verdana" w:cs="Arial"/>
                <w:color w:val="000000"/>
                <w:sz w:val="18"/>
                <w:szCs w:val="18"/>
              </w:rPr>
            </w:pPr>
            <w:r w:rsidRPr="00E0136F">
              <w:rPr>
                <w:rFonts w:ascii="Verdana" w:hAnsi="Verdana" w:cs="Arial"/>
                <w:color w:val="000000"/>
                <w:sz w:val="18"/>
                <w:szCs w:val="18"/>
              </w:rPr>
              <w:lastRenderedPageBreak/>
              <w:t>svojih ustanoviteljih, družbenikih, delničarjih, komanditistih ali drugih lastnikih in podatke o lastniških deležih navedenih oseb in</w:t>
            </w:r>
          </w:p>
          <w:p w14:paraId="11B93AB3" w14:textId="77777777" w:rsidR="00ED41F5" w:rsidRPr="00E0136F" w:rsidRDefault="00911C82">
            <w:pPr>
              <w:numPr>
                <w:ilvl w:val="0"/>
                <w:numId w:val="13"/>
              </w:numPr>
              <w:jc w:val="both"/>
              <w:rPr>
                <w:rFonts w:ascii="Verdana" w:hAnsi="Verdana" w:cs="Arial"/>
                <w:color w:val="000000"/>
                <w:sz w:val="18"/>
                <w:szCs w:val="18"/>
              </w:rPr>
            </w:pPr>
            <w:r w:rsidRPr="00E0136F">
              <w:rPr>
                <w:rFonts w:ascii="Verdana" w:hAnsi="Verdana" w:cs="Arial"/>
                <w:color w:val="000000"/>
                <w:sz w:val="18"/>
                <w:szCs w:val="18"/>
              </w:rPr>
              <w:t>gospodarskih subjektih, za katere se glede na določbe zakona, ki ureja gospodarske družbe, šteje, da so z njim povezane družbe.</w:t>
            </w:r>
          </w:p>
        </w:tc>
      </w:tr>
    </w:tbl>
    <w:p w14:paraId="4988DD0A"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Izbrani ponudnik mora podatke posredovati naročniku v roku osmih dni od prejema naročnikovega poziva.</w:t>
      </w:r>
    </w:p>
    <w:p w14:paraId="2294A8D8"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C1E22A3"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B239B95" w14:textId="24ADED9B" w:rsidR="00ED41F5" w:rsidRPr="00E0136F" w:rsidRDefault="00911C82">
      <w:pPr>
        <w:spacing w:before="225" w:after="225" w:line="240" w:lineRule="auto"/>
        <w:jc w:val="both"/>
        <w:rPr>
          <w:rFonts w:ascii="Verdana" w:hAnsi="Verdana" w:cs="Arial"/>
          <w:color w:val="000000"/>
          <w:sz w:val="18"/>
          <w:szCs w:val="18"/>
        </w:rPr>
      </w:pPr>
      <w:r w:rsidRPr="00E0136F">
        <w:rPr>
          <w:rFonts w:ascii="Verdana" w:hAnsi="Verdana"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3F812AD3" w14:textId="77777777" w:rsidR="0016740D" w:rsidRPr="00E0136F" w:rsidRDefault="0016740D">
      <w:pPr>
        <w:spacing w:before="225" w:after="225" w:line="240" w:lineRule="auto"/>
        <w:jc w:val="both"/>
        <w:rPr>
          <w:rFonts w:ascii="Verdana" w:hAnsi="Verdana"/>
        </w:rPr>
      </w:pPr>
    </w:p>
    <w:tbl>
      <w:tblPr>
        <w:tblStyle w:val="NormalTablePHPDOCX"/>
        <w:tblW w:w="2500" w:type="pct"/>
        <w:tblInd w:w="108" w:type="dxa"/>
        <w:tblLook w:val="04A0" w:firstRow="1" w:lastRow="0" w:firstColumn="1" w:lastColumn="0" w:noHBand="0" w:noVBand="1"/>
      </w:tblPr>
      <w:tblGrid>
        <w:gridCol w:w="4535"/>
      </w:tblGrid>
      <w:tr w:rsidR="00ED41F5" w:rsidRPr="00E0136F" w14:paraId="401324EC" w14:textId="77777777">
        <w:tc>
          <w:tcPr>
            <w:tcW w:w="0" w:type="auto"/>
            <w:shd w:val="clear" w:color="auto" w:fill="000000"/>
            <w:tcMar>
              <w:top w:w="150" w:type="dxa"/>
              <w:bottom w:w="150" w:type="dxa"/>
            </w:tcMar>
            <w:vAlign w:val="center"/>
          </w:tcPr>
          <w:p w14:paraId="50149133" w14:textId="77777777" w:rsidR="00ED41F5" w:rsidRPr="00E0136F" w:rsidRDefault="00911C82">
            <w:pPr>
              <w:rPr>
                <w:rFonts w:ascii="Verdana" w:hAnsi="Verdana"/>
              </w:rPr>
            </w:pPr>
            <w:r w:rsidRPr="00E0136F">
              <w:rPr>
                <w:rFonts w:ascii="Verdana" w:hAnsi="Verdana" w:cs="Arial"/>
                <w:b/>
                <w:bCs/>
                <w:color w:val="FFFFFF"/>
                <w:position w:val="-2"/>
                <w:sz w:val="18"/>
                <w:szCs w:val="18"/>
                <w:shd w:val="clear" w:color="auto" w:fill="000000"/>
              </w:rPr>
              <w:t>3. Jezik razpisne dokumentacije in ponudbe ter oblika</w:t>
            </w:r>
          </w:p>
        </w:tc>
      </w:tr>
    </w:tbl>
    <w:p w14:paraId="397C51F1"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Razpisna dokumentacija je pripravljena v slovenskem jeziku. Ponudbe se oddajo v slovenskem jeziku.</w:t>
      </w:r>
    </w:p>
    <w:p w14:paraId="71606D14"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Ponudba je lahko v delu, ki se nanaša na tehnične značilnosti, kakovost in tehnično dokumentacijo, kot so na primer prospekti, propagandni ter tehnični material in drugo, predložena v tujem jeziku. </w:t>
      </w:r>
    </w:p>
    <w:p w14:paraId="1B459300"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Potrdila tujih organov se predložijo v izvirniku, ki mu je priložen prevod v slovenski jezik.</w:t>
      </w:r>
    </w:p>
    <w:p w14:paraId="57252EDB"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488368D1" w14:textId="51EC7362" w:rsidR="00ED41F5" w:rsidRDefault="00911C82">
      <w:pPr>
        <w:spacing w:before="225" w:after="225" w:line="240" w:lineRule="auto"/>
        <w:jc w:val="both"/>
        <w:rPr>
          <w:rFonts w:ascii="Verdana" w:hAnsi="Verdana" w:cs="Arial"/>
          <w:color w:val="000000"/>
          <w:sz w:val="18"/>
          <w:szCs w:val="18"/>
        </w:rPr>
      </w:pPr>
      <w:r w:rsidRPr="00E0136F">
        <w:rPr>
          <w:rFonts w:ascii="Verdana" w:hAnsi="Verdana"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771359BB" w14:textId="77777777" w:rsidR="00411EB8" w:rsidRDefault="00411EB8">
      <w:pPr>
        <w:spacing w:before="225" w:after="225" w:line="240" w:lineRule="auto"/>
        <w:jc w:val="both"/>
        <w:rPr>
          <w:rFonts w:ascii="Verdana" w:hAnsi="Verdana" w:cs="Arial"/>
          <w:color w:val="000000"/>
          <w:sz w:val="18"/>
          <w:szCs w:val="18"/>
        </w:rPr>
      </w:pPr>
    </w:p>
    <w:p w14:paraId="382E0C5C" w14:textId="77777777" w:rsidR="00DF20D2" w:rsidRPr="00E0136F" w:rsidRDefault="00DF20D2">
      <w:pPr>
        <w:spacing w:before="225" w:after="225" w:line="240" w:lineRule="auto"/>
        <w:jc w:val="both"/>
        <w:rPr>
          <w:rFonts w:ascii="Verdana" w:hAnsi="Verdana" w:cs="Arial"/>
          <w:color w:val="000000"/>
          <w:sz w:val="18"/>
          <w:szCs w:val="18"/>
        </w:rPr>
      </w:pPr>
    </w:p>
    <w:p w14:paraId="23693B1A" w14:textId="77777777" w:rsidR="0016740D" w:rsidRPr="00E0136F" w:rsidRDefault="0016740D">
      <w:pPr>
        <w:spacing w:before="225" w:after="225" w:line="240" w:lineRule="auto"/>
        <w:jc w:val="both"/>
        <w:rPr>
          <w:rFonts w:ascii="Verdana" w:hAnsi="Verdana"/>
        </w:rPr>
      </w:pPr>
    </w:p>
    <w:tbl>
      <w:tblPr>
        <w:tblStyle w:val="NormalTablePHPDOCX"/>
        <w:tblW w:w="2500" w:type="pct"/>
        <w:tblInd w:w="108" w:type="dxa"/>
        <w:tblLook w:val="04A0" w:firstRow="1" w:lastRow="0" w:firstColumn="1" w:lastColumn="0" w:noHBand="0" w:noVBand="1"/>
      </w:tblPr>
      <w:tblGrid>
        <w:gridCol w:w="4535"/>
      </w:tblGrid>
      <w:tr w:rsidR="00ED41F5" w:rsidRPr="00E0136F" w14:paraId="12394723" w14:textId="77777777">
        <w:tc>
          <w:tcPr>
            <w:tcW w:w="0" w:type="auto"/>
            <w:shd w:val="clear" w:color="auto" w:fill="000000"/>
            <w:tcMar>
              <w:top w:w="150" w:type="dxa"/>
              <w:bottom w:w="150" w:type="dxa"/>
            </w:tcMar>
            <w:vAlign w:val="center"/>
          </w:tcPr>
          <w:p w14:paraId="7458EAEC" w14:textId="77777777" w:rsidR="00ED41F5" w:rsidRPr="00E0136F" w:rsidRDefault="00911C82">
            <w:pPr>
              <w:rPr>
                <w:rFonts w:ascii="Verdana" w:hAnsi="Verdana"/>
              </w:rPr>
            </w:pPr>
            <w:r w:rsidRPr="00E0136F">
              <w:rPr>
                <w:rFonts w:ascii="Verdana" w:hAnsi="Verdana" w:cs="Arial"/>
                <w:b/>
                <w:bCs/>
                <w:color w:val="FFFFFF"/>
                <w:position w:val="-2"/>
                <w:sz w:val="18"/>
                <w:szCs w:val="18"/>
                <w:shd w:val="clear" w:color="auto" w:fill="000000"/>
              </w:rPr>
              <w:lastRenderedPageBreak/>
              <w:t>4. Skupna ponudba</w:t>
            </w:r>
          </w:p>
        </w:tc>
      </w:tr>
    </w:tbl>
    <w:p w14:paraId="3A6AD6AB"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ED41F5" w:rsidRPr="00E0136F" w14:paraId="25ABE52C" w14:textId="77777777">
        <w:tc>
          <w:tcPr>
            <w:tcW w:w="0" w:type="auto"/>
            <w:tcMar>
              <w:top w:w="0" w:type="auto"/>
              <w:bottom w:w="0" w:type="auto"/>
            </w:tcMar>
          </w:tcPr>
          <w:p w14:paraId="2FBA2681" w14:textId="77777777" w:rsidR="00ED41F5" w:rsidRPr="00E0136F" w:rsidRDefault="00911C82">
            <w:pPr>
              <w:numPr>
                <w:ilvl w:val="0"/>
                <w:numId w:val="14"/>
              </w:numPr>
              <w:jc w:val="both"/>
              <w:rPr>
                <w:rFonts w:ascii="Verdana" w:hAnsi="Verdana" w:cs="Arial"/>
                <w:color w:val="000000"/>
                <w:sz w:val="18"/>
                <w:szCs w:val="18"/>
              </w:rPr>
            </w:pPr>
            <w:r w:rsidRPr="00E0136F">
              <w:rPr>
                <w:rFonts w:ascii="Verdana" w:hAnsi="Verdana" w:cs="Arial"/>
                <w:color w:val="000000"/>
                <w:sz w:val="18"/>
                <w:szCs w:val="18"/>
              </w:rPr>
              <w:t>imenovanje nosilca posla pri izvedbi javnega naročila,</w:t>
            </w:r>
          </w:p>
          <w:p w14:paraId="1363E82D" w14:textId="77777777" w:rsidR="00ED41F5" w:rsidRPr="00E0136F" w:rsidRDefault="00911C82">
            <w:pPr>
              <w:numPr>
                <w:ilvl w:val="0"/>
                <w:numId w:val="14"/>
              </w:numPr>
              <w:jc w:val="both"/>
              <w:rPr>
                <w:rFonts w:ascii="Verdana" w:hAnsi="Verdana" w:cs="Arial"/>
                <w:color w:val="000000"/>
                <w:sz w:val="18"/>
                <w:szCs w:val="18"/>
              </w:rPr>
            </w:pPr>
            <w:r w:rsidRPr="00E0136F">
              <w:rPr>
                <w:rFonts w:ascii="Verdana" w:hAnsi="Verdana" w:cs="Arial"/>
                <w:color w:val="000000"/>
                <w:sz w:val="18"/>
                <w:szCs w:val="18"/>
              </w:rPr>
              <w:t>pooblastilo nosilcu posla in odgovorni osebi za podpis ponudbe, za komunikacijo z naročnikom, za zastopnika za sprejem pošiljk ter podpis pogodbe,</w:t>
            </w:r>
          </w:p>
          <w:p w14:paraId="7ACEBA7F" w14:textId="77777777" w:rsidR="00ED41F5" w:rsidRPr="00E0136F" w:rsidRDefault="00911C82">
            <w:pPr>
              <w:numPr>
                <w:ilvl w:val="0"/>
                <w:numId w:val="14"/>
              </w:numPr>
              <w:jc w:val="both"/>
              <w:rPr>
                <w:rFonts w:ascii="Verdana" w:hAnsi="Verdana" w:cs="Arial"/>
                <w:color w:val="000000"/>
                <w:sz w:val="18"/>
                <w:szCs w:val="18"/>
              </w:rPr>
            </w:pPr>
            <w:r w:rsidRPr="00E0136F">
              <w:rPr>
                <w:rFonts w:ascii="Verdana" w:hAnsi="Verdana" w:cs="Arial"/>
                <w:color w:val="000000"/>
                <w:sz w:val="18"/>
                <w:szCs w:val="18"/>
              </w:rPr>
              <w:t>obseg posla (natančna navedba vrste in obsega del), ki ga bo opravil posamezni gospodarski subjekt v skupni ponudbi prevzel in odgovornosti posameznega gospodarskega subjekta v skupni ponudbi,</w:t>
            </w:r>
          </w:p>
          <w:p w14:paraId="67D58428" w14:textId="77777777" w:rsidR="00ED41F5" w:rsidRPr="00E0136F" w:rsidRDefault="00911C82">
            <w:pPr>
              <w:numPr>
                <w:ilvl w:val="0"/>
                <w:numId w:val="14"/>
              </w:numPr>
              <w:jc w:val="both"/>
              <w:rPr>
                <w:rFonts w:ascii="Verdana" w:hAnsi="Verdana" w:cs="Arial"/>
                <w:color w:val="000000"/>
                <w:sz w:val="18"/>
                <w:szCs w:val="18"/>
              </w:rPr>
            </w:pPr>
            <w:r w:rsidRPr="00E0136F">
              <w:rPr>
                <w:rFonts w:ascii="Verdana" w:hAnsi="Verdana" w:cs="Arial"/>
                <w:color w:val="000000"/>
                <w:sz w:val="18"/>
                <w:szCs w:val="18"/>
              </w:rPr>
              <w:t>izjava, da so vsi gospodarski subjekti v skupni ponudbi seznanjeni z navodili ponudnikom in razpisnimi pogoji ter merili za dodelitev javnega naročila in da z njimi v celoti soglašajo,</w:t>
            </w:r>
          </w:p>
          <w:p w14:paraId="053BF3A3" w14:textId="77777777" w:rsidR="00ED41F5" w:rsidRPr="00E0136F" w:rsidRDefault="00911C82">
            <w:pPr>
              <w:numPr>
                <w:ilvl w:val="0"/>
                <w:numId w:val="14"/>
              </w:numPr>
              <w:jc w:val="both"/>
              <w:rPr>
                <w:rFonts w:ascii="Verdana" w:hAnsi="Verdana" w:cs="Arial"/>
                <w:color w:val="000000"/>
                <w:sz w:val="18"/>
                <w:szCs w:val="18"/>
              </w:rPr>
            </w:pPr>
            <w:r w:rsidRPr="00E0136F">
              <w:rPr>
                <w:rFonts w:ascii="Verdana" w:hAnsi="Verdana" w:cs="Arial"/>
                <w:color w:val="000000"/>
                <w:sz w:val="18"/>
                <w:szCs w:val="18"/>
              </w:rPr>
              <w:t>izjava, da so vsi gospodarski subjekti v skupni ponudbi seznanjeni s plačilnimi pogoji iz razpisne dokumentacije, in</w:t>
            </w:r>
          </w:p>
          <w:p w14:paraId="67FE666A" w14:textId="77777777" w:rsidR="00ED41F5" w:rsidRPr="00E0136F" w:rsidRDefault="00911C82">
            <w:pPr>
              <w:numPr>
                <w:ilvl w:val="0"/>
                <w:numId w:val="14"/>
              </w:numPr>
              <w:jc w:val="both"/>
              <w:rPr>
                <w:rFonts w:ascii="Verdana" w:hAnsi="Verdana" w:cs="Arial"/>
                <w:color w:val="000000"/>
                <w:sz w:val="18"/>
                <w:szCs w:val="18"/>
              </w:rPr>
            </w:pPr>
            <w:r w:rsidRPr="00E0136F">
              <w:rPr>
                <w:rFonts w:ascii="Verdana" w:hAnsi="Verdana" w:cs="Arial"/>
                <w:color w:val="000000"/>
                <w:sz w:val="18"/>
                <w:szCs w:val="18"/>
              </w:rPr>
              <w:t>navedba, da gospodarski subjekti odgovarjajo naročniku neomejeno solidarno za izvedbo celotnega naročila.</w:t>
            </w:r>
          </w:p>
        </w:tc>
      </w:tr>
    </w:tbl>
    <w:p w14:paraId="4E839BB4"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9F9369D" w14:textId="51D07DC5" w:rsidR="00ED41F5" w:rsidRPr="00E0136F" w:rsidRDefault="00911C82">
      <w:pPr>
        <w:spacing w:before="225" w:after="225" w:line="240" w:lineRule="auto"/>
        <w:jc w:val="both"/>
        <w:rPr>
          <w:rFonts w:ascii="Verdana" w:hAnsi="Verdana" w:cs="Arial"/>
          <w:color w:val="000000"/>
          <w:sz w:val="18"/>
          <w:szCs w:val="18"/>
        </w:rPr>
      </w:pPr>
      <w:r w:rsidRPr="00E0136F">
        <w:rPr>
          <w:rFonts w:ascii="Verdana" w:hAnsi="Verdana"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p w14:paraId="4675D179" w14:textId="77777777" w:rsidR="0093239C" w:rsidRPr="00E0136F" w:rsidRDefault="0093239C">
      <w:pPr>
        <w:spacing w:before="225" w:after="225" w:line="240" w:lineRule="auto"/>
        <w:jc w:val="both"/>
        <w:rPr>
          <w:rFonts w:ascii="Verdana" w:hAnsi="Verdana"/>
        </w:rPr>
      </w:pPr>
    </w:p>
    <w:tbl>
      <w:tblPr>
        <w:tblStyle w:val="NormalTablePHPDOCX"/>
        <w:tblW w:w="2500" w:type="pct"/>
        <w:tblInd w:w="108" w:type="dxa"/>
        <w:tblLook w:val="04A0" w:firstRow="1" w:lastRow="0" w:firstColumn="1" w:lastColumn="0" w:noHBand="0" w:noVBand="1"/>
      </w:tblPr>
      <w:tblGrid>
        <w:gridCol w:w="4535"/>
      </w:tblGrid>
      <w:tr w:rsidR="00ED41F5" w:rsidRPr="00E0136F" w14:paraId="148B7E76" w14:textId="77777777">
        <w:tc>
          <w:tcPr>
            <w:tcW w:w="0" w:type="auto"/>
            <w:shd w:val="clear" w:color="auto" w:fill="000000"/>
            <w:tcMar>
              <w:top w:w="150" w:type="dxa"/>
              <w:bottom w:w="150" w:type="dxa"/>
            </w:tcMar>
            <w:vAlign w:val="center"/>
          </w:tcPr>
          <w:p w14:paraId="58B0DFED" w14:textId="77777777" w:rsidR="00ED41F5" w:rsidRPr="00E0136F" w:rsidRDefault="00911C82">
            <w:pPr>
              <w:rPr>
                <w:rFonts w:ascii="Verdana" w:hAnsi="Verdana"/>
              </w:rPr>
            </w:pPr>
            <w:r w:rsidRPr="00E0136F">
              <w:rPr>
                <w:rFonts w:ascii="Verdana" w:hAnsi="Verdana" w:cs="Arial"/>
                <w:b/>
                <w:bCs/>
                <w:color w:val="FFFFFF"/>
                <w:position w:val="-2"/>
                <w:sz w:val="18"/>
                <w:szCs w:val="18"/>
                <w:shd w:val="clear" w:color="auto" w:fill="000000"/>
              </w:rPr>
              <w:t>5. Ponudba s podizvajalci</w:t>
            </w:r>
          </w:p>
        </w:tc>
      </w:tr>
    </w:tbl>
    <w:p w14:paraId="467F35E8"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943D23C"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8706"/>
      </w:tblGrid>
      <w:tr w:rsidR="00ED41F5" w:rsidRPr="00E0136F" w14:paraId="76D23C89" w14:textId="77777777">
        <w:tc>
          <w:tcPr>
            <w:tcW w:w="0" w:type="auto"/>
            <w:tcMar>
              <w:top w:w="0" w:type="auto"/>
              <w:bottom w:w="0" w:type="auto"/>
            </w:tcMar>
          </w:tcPr>
          <w:p w14:paraId="59E5102D" w14:textId="77777777" w:rsidR="00ED41F5" w:rsidRPr="00E0136F" w:rsidRDefault="00911C82">
            <w:pPr>
              <w:numPr>
                <w:ilvl w:val="0"/>
                <w:numId w:val="15"/>
              </w:numPr>
              <w:jc w:val="both"/>
              <w:rPr>
                <w:rFonts w:ascii="Verdana" w:hAnsi="Verdana" w:cs="Arial"/>
                <w:color w:val="000000"/>
                <w:sz w:val="18"/>
                <w:szCs w:val="18"/>
              </w:rPr>
            </w:pPr>
            <w:r w:rsidRPr="00E0136F">
              <w:rPr>
                <w:rFonts w:ascii="Verdana" w:hAnsi="Verdana" w:cs="Arial"/>
                <w:color w:val="000000"/>
                <w:sz w:val="18"/>
                <w:szCs w:val="18"/>
              </w:rPr>
              <w:t>vse podizvajalce ter vsak del javnega naročila, ki ga namerava oddati v podizvajanje,</w:t>
            </w:r>
          </w:p>
          <w:p w14:paraId="43AA7A05" w14:textId="77777777" w:rsidR="00ED41F5" w:rsidRPr="00E0136F" w:rsidRDefault="00911C82">
            <w:pPr>
              <w:numPr>
                <w:ilvl w:val="0"/>
                <w:numId w:val="15"/>
              </w:numPr>
              <w:jc w:val="both"/>
              <w:rPr>
                <w:rFonts w:ascii="Verdana" w:hAnsi="Verdana" w:cs="Arial"/>
                <w:color w:val="000000"/>
                <w:sz w:val="18"/>
                <w:szCs w:val="18"/>
              </w:rPr>
            </w:pPr>
            <w:r w:rsidRPr="00E0136F">
              <w:rPr>
                <w:rFonts w:ascii="Verdana" w:hAnsi="Verdana" w:cs="Arial"/>
                <w:color w:val="000000"/>
                <w:sz w:val="18"/>
                <w:szCs w:val="18"/>
              </w:rPr>
              <w:t>kontaktne podatke in zakonite zastopnike predlaganih podizvajalcev,</w:t>
            </w:r>
          </w:p>
          <w:p w14:paraId="7E17EC54" w14:textId="77777777" w:rsidR="00ED41F5" w:rsidRPr="00E0136F" w:rsidRDefault="00911C82">
            <w:pPr>
              <w:numPr>
                <w:ilvl w:val="0"/>
                <w:numId w:val="15"/>
              </w:numPr>
              <w:jc w:val="both"/>
              <w:rPr>
                <w:rFonts w:ascii="Verdana" w:hAnsi="Verdana" w:cs="Arial"/>
                <w:color w:val="000000"/>
                <w:sz w:val="18"/>
                <w:szCs w:val="18"/>
              </w:rPr>
            </w:pPr>
            <w:r w:rsidRPr="00E0136F">
              <w:rPr>
                <w:rFonts w:ascii="Verdana" w:hAnsi="Verdana" w:cs="Arial"/>
                <w:color w:val="000000"/>
                <w:sz w:val="18"/>
                <w:szCs w:val="18"/>
              </w:rPr>
              <w:t>priložiti zahtevo podizvajalca za neposredno plačilo, če podizvajalec to zahteva.</w:t>
            </w:r>
          </w:p>
        </w:tc>
      </w:tr>
    </w:tbl>
    <w:p w14:paraId="7A6954DE"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35E9C7A7"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649D2702"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lastRenderedPageBreak/>
        <w:t>Naročnik bo zavrnil vsakega podizvajalca, če zanj obstajajo razlogi za izključitev iz prvega, drugega ali četrtega odstavka 75. člena ZJN-3, razen v primeru iz tretjega odstavka 75. člena ZJN-3.</w:t>
      </w:r>
    </w:p>
    <w:p w14:paraId="7BEE73A8"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5D7DE82"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457FD90C"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54B68790"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ED41F5" w:rsidRPr="00E0136F" w14:paraId="4270F7F6" w14:textId="77777777">
        <w:tc>
          <w:tcPr>
            <w:tcW w:w="0" w:type="auto"/>
            <w:tcMar>
              <w:top w:w="0" w:type="auto"/>
              <w:bottom w:w="0" w:type="auto"/>
            </w:tcMar>
          </w:tcPr>
          <w:p w14:paraId="797B6FDB" w14:textId="77777777" w:rsidR="00ED41F5" w:rsidRPr="00E0136F" w:rsidRDefault="00911C82">
            <w:pPr>
              <w:numPr>
                <w:ilvl w:val="0"/>
                <w:numId w:val="16"/>
              </w:numPr>
              <w:jc w:val="both"/>
              <w:rPr>
                <w:rFonts w:ascii="Verdana" w:hAnsi="Verdana" w:cs="Arial"/>
                <w:color w:val="000000"/>
                <w:sz w:val="18"/>
                <w:szCs w:val="18"/>
              </w:rPr>
            </w:pPr>
            <w:r w:rsidRPr="00E0136F">
              <w:rPr>
                <w:rFonts w:ascii="Verdana" w:hAnsi="Verdana" w:cs="Arial"/>
                <w:color w:val="000000"/>
                <w:sz w:val="18"/>
                <w:szCs w:val="18"/>
              </w:rPr>
              <w:t>glavni izvajalec v pogodbi pooblastiti naročnika, da na podlagi potrjenega računa oziroma situacije s strani glavnega izvajalca neposredno plačuje podizvajalcu,</w:t>
            </w:r>
          </w:p>
          <w:p w14:paraId="0F7F2EE1" w14:textId="77777777" w:rsidR="00ED41F5" w:rsidRPr="00E0136F" w:rsidRDefault="00911C82">
            <w:pPr>
              <w:numPr>
                <w:ilvl w:val="0"/>
                <w:numId w:val="16"/>
              </w:numPr>
              <w:jc w:val="both"/>
              <w:rPr>
                <w:rFonts w:ascii="Verdana" w:hAnsi="Verdana" w:cs="Arial"/>
                <w:color w:val="000000"/>
                <w:sz w:val="18"/>
                <w:szCs w:val="18"/>
              </w:rPr>
            </w:pPr>
            <w:r w:rsidRPr="00E0136F">
              <w:rPr>
                <w:rFonts w:ascii="Verdana" w:hAnsi="Verdana" w:cs="Arial"/>
                <w:color w:val="000000"/>
                <w:sz w:val="18"/>
                <w:szCs w:val="18"/>
              </w:rPr>
              <w:t>podizvajalec predložiti soglasje, na podlagi katerega naročnik namesto ponudnika poravna podizvajalčevo terjatev do ponudnika,</w:t>
            </w:r>
          </w:p>
          <w:p w14:paraId="1D362D34" w14:textId="77777777" w:rsidR="00ED41F5" w:rsidRPr="00E0136F" w:rsidRDefault="00911C82">
            <w:pPr>
              <w:numPr>
                <w:ilvl w:val="0"/>
                <w:numId w:val="16"/>
              </w:numPr>
              <w:jc w:val="both"/>
              <w:rPr>
                <w:rFonts w:ascii="Verdana" w:hAnsi="Verdana" w:cs="Arial"/>
                <w:color w:val="000000"/>
                <w:sz w:val="18"/>
                <w:szCs w:val="18"/>
              </w:rPr>
            </w:pPr>
            <w:r w:rsidRPr="00E0136F">
              <w:rPr>
                <w:rFonts w:ascii="Verdana" w:hAnsi="Verdana" w:cs="Arial"/>
                <w:color w:val="000000"/>
                <w:sz w:val="18"/>
                <w:szCs w:val="18"/>
              </w:rPr>
              <w:t>glavni izvajalec svojemu računu ali situaciji priložiti račun ali situacijo podizvajalca, ki ga je predhodno potrdil.</w:t>
            </w:r>
          </w:p>
        </w:tc>
      </w:tr>
    </w:tbl>
    <w:p w14:paraId="02E56A91" w14:textId="30F1DFCE" w:rsidR="00ED41F5" w:rsidRPr="00E0136F" w:rsidRDefault="00911C82">
      <w:pPr>
        <w:spacing w:before="225" w:after="225" w:line="240" w:lineRule="auto"/>
        <w:jc w:val="both"/>
        <w:rPr>
          <w:rFonts w:ascii="Verdana" w:hAnsi="Verdana" w:cs="Arial"/>
          <w:color w:val="000000"/>
          <w:sz w:val="18"/>
          <w:szCs w:val="18"/>
        </w:rPr>
      </w:pPr>
      <w:r w:rsidRPr="00E0136F">
        <w:rPr>
          <w:rFonts w:ascii="Verdana" w:hAnsi="Verdana"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p w14:paraId="4A23BB4D" w14:textId="77777777" w:rsidR="0093239C" w:rsidRPr="00E0136F" w:rsidRDefault="0093239C">
      <w:pPr>
        <w:spacing w:before="225" w:after="225" w:line="240" w:lineRule="auto"/>
        <w:jc w:val="both"/>
        <w:rPr>
          <w:rFonts w:ascii="Verdana" w:hAnsi="Verdana"/>
        </w:rPr>
      </w:pPr>
    </w:p>
    <w:tbl>
      <w:tblPr>
        <w:tblStyle w:val="NormalTablePHPDOCX"/>
        <w:tblW w:w="2500" w:type="pct"/>
        <w:tblInd w:w="108" w:type="dxa"/>
        <w:tblLook w:val="04A0" w:firstRow="1" w:lastRow="0" w:firstColumn="1" w:lastColumn="0" w:noHBand="0" w:noVBand="1"/>
      </w:tblPr>
      <w:tblGrid>
        <w:gridCol w:w="4535"/>
      </w:tblGrid>
      <w:tr w:rsidR="00ED41F5" w:rsidRPr="00E0136F" w14:paraId="4FC928A4" w14:textId="77777777">
        <w:tc>
          <w:tcPr>
            <w:tcW w:w="0" w:type="auto"/>
            <w:shd w:val="clear" w:color="auto" w:fill="000000"/>
            <w:tcMar>
              <w:top w:w="150" w:type="dxa"/>
              <w:bottom w:w="150" w:type="dxa"/>
            </w:tcMar>
            <w:vAlign w:val="center"/>
          </w:tcPr>
          <w:p w14:paraId="3635FA1E" w14:textId="77777777" w:rsidR="00ED41F5" w:rsidRPr="00E0136F" w:rsidRDefault="00911C82">
            <w:pPr>
              <w:rPr>
                <w:rFonts w:ascii="Verdana" w:hAnsi="Verdana"/>
              </w:rPr>
            </w:pPr>
            <w:r w:rsidRPr="00E0136F">
              <w:rPr>
                <w:rFonts w:ascii="Verdana" w:hAnsi="Verdana" w:cs="Arial"/>
                <w:b/>
                <w:bCs/>
                <w:color w:val="FFFFFF"/>
                <w:position w:val="-2"/>
                <w:sz w:val="18"/>
                <w:szCs w:val="18"/>
                <w:shd w:val="clear" w:color="auto" w:fill="000000"/>
              </w:rPr>
              <w:t>6. Ustavitev postopka, zavrnitev vseh ponudb, odstop od izvedbe javnega naročila</w:t>
            </w:r>
          </w:p>
        </w:tc>
      </w:tr>
    </w:tbl>
    <w:p w14:paraId="732900F4" w14:textId="57D54E2A" w:rsidR="00ED41F5" w:rsidRPr="00E0136F" w:rsidRDefault="00911C82">
      <w:pPr>
        <w:spacing w:before="225" w:after="225" w:line="240" w:lineRule="auto"/>
        <w:jc w:val="both"/>
        <w:rPr>
          <w:rFonts w:ascii="Verdana" w:hAnsi="Verdana" w:cs="Arial"/>
          <w:color w:val="000000"/>
          <w:sz w:val="18"/>
          <w:szCs w:val="18"/>
        </w:rPr>
      </w:pPr>
      <w:r w:rsidRPr="00E0136F">
        <w:rPr>
          <w:rFonts w:ascii="Verdana" w:hAnsi="Verdana" w:cs="Arial"/>
          <w:color w:val="000000"/>
          <w:sz w:val="18"/>
          <w:szCs w:val="18"/>
        </w:rPr>
        <w:t>Naročnik lahko skladno z določili 90. člena ZJN-3 ustavi postopek oddaje javnega naročila, zavrne vse ponudbe ali odstopi od izvedbe javnega naročila.</w:t>
      </w:r>
    </w:p>
    <w:p w14:paraId="2D248F41" w14:textId="77777777" w:rsidR="0093239C" w:rsidRPr="00E0136F" w:rsidRDefault="0093239C">
      <w:pPr>
        <w:spacing w:before="225" w:after="225" w:line="240" w:lineRule="auto"/>
        <w:jc w:val="both"/>
        <w:rPr>
          <w:rFonts w:ascii="Verdana" w:hAnsi="Verdana"/>
        </w:rPr>
      </w:pPr>
    </w:p>
    <w:tbl>
      <w:tblPr>
        <w:tblStyle w:val="NormalTablePHPDOCX"/>
        <w:tblW w:w="2500" w:type="pct"/>
        <w:tblInd w:w="108" w:type="dxa"/>
        <w:tblLook w:val="04A0" w:firstRow="1" w:lastRow="0" w:firstColumn="1" w:lastColumn="0" w:noHBand="0" w:noVBand="1"/>
      </w:tblPr>
      <w:tblGrid>
        <w:gridCol w:w="4535"/>
      </w:tblGrid>
      <w:tr w:rsidR="00ED41F5" w:rsidRPr="00E0136F" w14:paraId="065DF00D" w14:textId="77777777">
        <w:tc>
          <w:tcPr>
            <w:tcW w:w="0" w:type="auto"/>
            <w:shd w:val="clear" w:color="auto" w:fill="000000"/>
            <w:tcMar>
              <w:top w:w="150" w:type="dxa"/>
              <w:bottom w:w="150" w:type="dxa"/>
            </w:tcMar>
            <w:vAlign w:val="center"/>
          </w:tcPr>
          <w:p w14:paraId="071687A1" w14:textId="77777777" w:rsidR="00ED41F5" w:rsidRPr="00E0136F" w:rsidRDefault="00911C82">
            <w:pPr>
              <w:rPr>
                <w:rFonts w:ascii="Verdana" w:hAnsi="Verdana"/>
              </w:rPr>
            </w:pPr>
            <w:r w:rsidRPr="00E0136F">
              <w:rPr>
                <w:rFonts w:ascii="Verdana" w:hAnsi="Verdana" w:cs="Arial"/>
                <w:b/>
                <w:bCs/>
                <w:color w:val="FFFFFF"/>
                <w:position w:val="-2"/>
                <w:sz w:val="18"/>
                <w:szCs w:val="18"/>
                <w:shd w:val="clear" w:color="auto" w:fill="000000"/>
              </w:rPr>
              <w:t>7. Zmanjšanje obsega naročila</w:t>
            </w:r>
          </w:p>
        </w:tc>
      </w:tr>
    </w:tbl>
    <w:p w14:paraId="5CCEDDEA"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Naročnik si pridržuje pravico, da zmanjša obseg naročila, ne da bi zato moral navajati posebne razloge. Ponudniki morajo to dejstvo upoštevati pri sestavi ponudbenih cen.</w:t>
      </w:r>
    </w:p>
    <w:p w14:paraId="072446E2" w14:textId="6E987CF6" w:rsidR="00ED41F5" w:rsidRPr="00E0136F" w:rsidRDefault="00911C82">
      <w:pPr>
        <w:spacing w:before="225" w:after="225" w:line="240" w:lineRule="auto"/>
        <w:jc w:val="both"/>
        <w:rPr>
          <w:rFonts w:ascii="Verdana" w:hAnsi="Verdana" w:cs="Arial"/>
          <w:color w:val="000000"/>
          <w:sz w:val="18"/>
          <w:szCs w:val="18"/>
        </w:rPr>
      </w:pPr>
      <w:r w:rsidRPr="00E0136F">
        <w:rPr>
          <w:rFonts w:ascii="Verdana" w:hAnsi="Verdana"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6AFEED17" w14:textId="77777777" w:rsidR="0093239C" w:rsidRPr="00E0136F" w:rsidRDefault="0093239C">
      <w:pPr>
        <w:spacing w:before="225" w:after="225" w:line="240" w:lineRule="auto"/>
        <w:jc w:val="both"/>
        <w:rPr>
          <w:rFonts w:ascii="Verdana" w:hAnsi="Verdana"/>
        </w:rPr>
      </w:pPr>
    </w:p>
    <w:tbl>
      <w:tblPr>
        <w:tblStyle w:val="NormalTablePHPDOCX"/>
        <w:tblW w:w="2500" w:type="pct"/>
        <w:tblInd w:w="108" w:type="dxa"/>
        <w:tblLook w:val="04A0" w:firstRow="1" w:lastRow="0" w:firstColumn="1" w:lastColumn="0" w:noHBand="0" w:noVBand="1"/>
      </w:tblPr>
      <w:tblGrid>
        <w:gridCol w:w="4535"/>
      </w:tblGrid>
      <w:tr w:rsidR="00ED41F5" w:rsidRPr="00E0136F" w14:paraId="014C877C" w14:textId="77777777">
        <w:tc>
          <w:tcPr>
            <w:tcW w:w="0" w:type="auto"/>
            <w:shd w:val="clear" w:color="auto" w:fill="000000"/>
            <w:tcMar>
              <w:top w:w="150" w:type="dxa"/>
              <w:bottom w:w="150" w:type="dxa"/>
            </w:tcMar>
            <w:vAlign w:val="center"/>
          </w:tcPr>
          <w:p w14:paraId="15BFFCA8" w14:textId="77777777" w:rsidR="00ED41F5" w:rsidRPr="00E0136F" w:rsidRDefault="00911C82">
            <w:pPr>
              <w:rPr>
                <w:rFonts w:ascii="Verdana" w:hAnsi="Verdana"/>
              </w:rPr>
            </w:pPr>
            <w:r w:rsidRPr="00E0136F">
              <w:rPr>
                <w:rFonts w:ascii="Verdana" w:hAnsi="Verdana" w:cs="Arial"/>
                <w:b/>
                <w:bCs/>
                <w:color w:val="FFFFFF"/>
                <w:position w:val="-2"/>
                <w:sz w:val="18"/>
                <w:szCs w:val="18"/>
                <w:shd w:val="clear" w:color="auto" w:fill="000000"/>
              </w:rPr>
              <w:lastRenderedPageBreak/>
              <w:t>8. Dopolnjevanje, spreminjanje ter pojasnjevanje ponudb</w:t>
            </w:r>
          </w:p>
        </w:tc>
      </w:tr>
    </w:tbl>
    <w:p w14:paraId="6FF65A57"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Naročnik bo v primeru dopolnjevanja ter pojasnjevanja ponudbe ravnal skladno z določili 89. člena ZJN-3.</w:t>
      </w:r>
    </w:p>
    <w:p w14:paraId="58F4A195"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BE7BEC0"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448D9BA0"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79814BB"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706007F9" w14:textId="5D0100B7" w:rsidR="00ED41F5" w:rsidRPr="00E0136F" w:rsidRDefault="00911C82">
      <w:pPr>
        <w:spacing w:before="225" w:after="225" w:line="240" w:lineRule="auto"/>
        <w:jc w:val="both"/>
        <w:rPr>
          <w:rFonts w:ascii="Verdana" w:hAnsi="Verdana" w:cs="Arial"/>
          <w:color w:val="000000"/>
          <w:sz w:val="18"/>
          <w:szCs w:val="18"/>
        </w:rPr>
      </w:pPr>
      <w:r w:rsidRPr="00E0136F">
        <w:rPr>
          <w:rFonts w:ascii="Verdana" w:hAnsi="Verdana" w:cs="Arial"/>
          <w:b/>
          <w:bCs/>
          <w:color w:val="000000"/>
          <w:sz w:val="18"/>
          <w:szCs w:val="18"/>
        </w:rPr>
        <w:t>V primeru, da ponudniki v razpisni dokumentaciji ugotovijo napake v prednastavljenih formulah za izračune ponudbenih cen, naj o tem čim prej obvestijo naročnika.</w:t>
      </w:r>
      <w:r w:rsidRPr="00E0136F">
        <w:rPr>
          <w:rFonts w:ascii="Verdana" w:hAnsi="Verdana"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p w14:paraId="0A8563FF" w14:textId="77777777" w:rsidR="00555763" w:rsidRPr="00E0136F" w:rsidRDefault="00555763">
      <w:pPr>
        <w:spacing w:before="225" w:after="225" w:line="240" w:lineRule="auto"/>
        <w:jc w:val="both"/>
        <w:rPr>
          <w:rFonts w:ascii="Verdana" w:hAnsi="Verdana"/>
        </w:rPr>
      </w:pPr>
    </w:p>
    <w:tbl>
      <w:tblPr>
        <w:tblStyle w:val="NormalTablePHPDOCX"/>
        <w:tblW w:w="2500" w:type="pct"/>
        <w:tblInd w:w="108" w:type="dxa"/>
        <w:tblLook w:val="04A0" w:firstRow="1" w:lastRow="0" w:firstColumn="1" w:lastColumn="0" w:noHBand="0" w:noVBand="1"/>
      </w:tblPr>
      <w:tblGrid>
        <w:gridCol w:w="4535"/>
      </w:tblGrid>
      <w:tr w:rsidR="00ED41F5" w:rsidRPr="00E0136F" w14:paraId="4A685BF9" w14:textId="77777777">
        <w:tc>
          <w:tcPr>
            <w:tcW w:w="0" w:type="auto"/>
            <w:shd w:val="clear" w:color="auto" w:fill="000000"/>
            <w:tcMar>
              <w:top w:w="150" w:type="dxa"/>
              <w:bottom w:w="150" w:type="dxa"/>
            </w:tcMar>
            <w:vAlign w:val="center"/>
          </w:tcPr>
          <w:p w14:paraId="2F1EC495" w14:textId="77777777" w:rsidR="00ED41F5" w:rsidRPr="00E0136F" w:rsidRDefault="00911C82">
            <w:pPr>
              <w:rPr>
                <w:rFonts w:ascii="Verdana" w:hAnsi="Verdana"/>
              </w:rPr>
            </w:pPr>
            <w:r w:rsidRPr="00E0136F">
              <w:rPr>
                <w:rFonts w:ascii="Verdana" w:hAnsi="Verdana" w:cs="Arial"/>
                <w:b/>
                <w:bCs/>
                <w:color w:val="FFFFFF"/>
                <w:position w:val="-2"/>
                <w:sz w:val="18"/>
                <w:szCs w:val="18"/>
                <w:shd w:val="clear" w:color="auto" w:fill="000000"/>
              </w:rPr>
              <w:t>9. Obvestilo o oddaji naročila</w:t>
            </w:r>
          </w:p>
        </w:tc>
      </w:tr>
    </w:tbl>
    <w:p w14:paraId="209D431D"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xml:space="preserve">Po sprejemu odločitve o oddaji naročila bo naročnik slednjo </w:t>
      </w:r>
      <w:r w:rsidRPr="00E0136F">
        <w:rPr>
          <w:rFonts w:ascii="Verdana" w:hAnsi="Verdana" w:cs="Arial"/>
          <w:b/>
          <w:bCs/>
          <w:color w:val="000000"/>
          <w:sz w:val="18"/>
          <w:szCs w:val="18"/>
          <w:u w:val="single"/>
        </w:rPr>
        <w:t>objavil na portalu javnih naročil</w:t>
      </w:r>
      <w:r w:rsidRPr="00E0136F">
        <w:rPr>
          <w:rFonts w:ascii="Verdana" w:hAnsi="Verdana" w:cs="Arial"/>
          <w:color w:val="000000"/>
          <w:sz w:val="18"/>
          <w:szCs w:val="18"/>
        </w:rPr>
        <w:t xml:space="preserve">. Naročnik o vseh odločitvah obvesti ponudnike in kandidate na način, da odločitev objavi na portalu javnih naročil. </w:t>
      </w:r>
      <w:r w:rsidRPr="00E0136F">
        <w:rPr>
          <w:rFonts w:ascii="Verdana" w:hAnsi="Verdana" w:cs="Arial"/>
          <w:b/>
          <w:bCs/>
          <w:color w:val="000000"/>
          <w:sz w:val="18"/>
          <w:szCs w:val="18"/>
          <w:u w:val="single"/>
        </w:rPr>
        <w:t>Odločitev se šteje za vročeno z dnem objave na portalu javnih naročil. </w:t>
      </w:r>
    </w:p>
    <w:p w14:paraId="4C247957"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Ponudnike opozarjamo, da so sami dolžni spremljati objave odločitev na portalu javnih naročil.</w:t>
      </w:r>
    </w:p>
    <w:p w14:paraId="2E4FD539"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xml:space="preserve">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w:t>
      </w:r>
      <w:r w:rsidRPr="00E0136F">
        <w:rPr>
          <w:rFonts w:ascii="Verdana" w:hAnsi="Verdana" w:cs="Arial"/>
          <w:color w:val="000000"/>
          <w:sz w:val="18"/>
          <w:szCs w:val="18"/>
        </w:rPr>
        <w:lastRenderedPageBreak/>
        <w:t>predhodno transparentnost, če je to glede na vrednost primerno pa tudi v Uradnem listu Evropske unije.</w:t>
      </w:r>
    </w:p>
    <w:p w14:paraId="47B3C4A6" w14:textId="50DA71C8" w:rsidR="00ED41F5" w:rsidRPr="00E0136F" w:rsidRDefault="00911C82">
      <w:pPr>
        <w:spacing w:before="225" w:after="225" w:line="240" w:lineRule="auto"/>
        <w:jc w:val="both"/>
        <w:rPr>
          <w:rFonts w:ascii="Verdana" w:hAnsi="Verdana" w:cs="Arial"/>
          <w:color w:val="000000"/>
          <w:sz w:val="18"/>
          <w:szCs w:val="18"/>
        </w:rPr>
      </w:pPr>
      <w:r w:rsidRPr="00E0136F">
        <w:rPr>
          <w:rFonts w:ascii="Verdana" w:hAnsi="Verdana"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14:paraId="674BEB2F" w14:textId="77777777" w:rsidR="0093239C" w:rsidRPr="00E0136F" w:rsidRDefault="0093239C">
      <w:pPr>
        <w:spacing w:before="225" w:after="225" w:line="240" w:lineRule="auto"/>
        <w:jc w:val="both"/>
        <w:rPr>
          <w:rFonts w:ascii="Verdana" w:hAnsi="Verdana"/>
        </w:rPr>
      </w:pPr>
    </w:p>
    <w:tbl>
      <w:tblPr>
        <w:tblStyle w:val="NormalTablePHPDOCX"/>
        <w:tblW w:w="2500" w:type="pct"/>
        <w:tblInd w:w="108" w:type="dxa"/>
        <w:tblLook w:val="04A0" w:firstRow="1" w:lastRow="0" w:firstColumn="1" w:lastColumn="0" w:noHBand="0" w:noVBand="1"/>
      </w:tblPr>
      <w:tblGrid>
        <w:gridCol w:w="4535"/>
      </w:tblGrid>
      <w:tr w:rsidR="00ED41F5" w:rsidRPr="00E0136F" w14:paraId="4EFA0D1B" w14:textId="77777777">
        <w:tc>
          <w:tcPr>
            <w:tcW w:w="0" w:type="auto"/>
            <w:shd w:val="clear" w:color="auto" w:fill="000000"/>
            <w:tcMar>
              <w:top w:w="150" w:type="dxa"/>
              <w:bottom w:w="150" w:type="dxa"/>
            </w:tcMar>
            <w:vAlign w:val="center"/>
          </w:tcPr>
          <w:p w14:paraId="568BDF15" w14:textId="77777777" w:rsidR="00ED41F5" w:rsidRPr="00E0136F" w:rsidRDefault="00911C82">
            <w:pPr>
              <w:rPr>
                <w:rFonts w:ascii="Verdana" w:hAnsi="Verdana"/>
              </w:rPr>
            </w:pPr>
            <w:r w:rsidRPr="00E0136F">
              <w:rPr>
                <w:rFonts w:ascii="Verdana" w:hAnsi="Verdana" w:cs="Arial"/>
                <w:b/>
                <w:bCs/>
                <w:color w:val="FFFFFF"/>
                <w:position w:val="-2"/>
                <w:sz w:val="18"/>
                <w:szCs w:val="18"/>
                <w:shd w:val="clear" w:color="auto" w:fill="000000"/>
              </w:rPr>
              <w:t>10. Sklenitev pogodbe in spremembe pogodbe</w:t>
            </w:r>
          </w:p>
        </w:tc>
      </w:tr>
    </w:tbl>
    <w:p w14:paraId="69D5B4E6"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4689D191"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303984BD"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9A61111"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V skladu z ZJN-3 se lahko pogodba o izvedbi javnega naročila spremeni brez novega postopka javnega naročanja v katerem koli od naslednjih primerov:</w:t>
      </w:r>
    </w:p>
    <w:p w14:paraId="62E97AD0"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32195BE6"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2. za dodatne dobave blaga, ki jih izvede prvotni dobavitelj, če so potrebne, čeprav niso bile vključene v prvotno javno naročilo, in če zamenjava dobavitelja:</w:t>
      </w:r>
    </w:p>
    <w:p w14:paraId="11E75455"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729B092F"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bi naročniku povzročila velike nevšečnosti ali znatno podvajanje stroškov;</w:t>
      </w:r>
    </w:p>
    <w:p w14:paraId="40BC34C7"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3. če je sprememba potrebna zaradi okoliščin, ki jih skrben naročnik ni mogel predvideti, in sprememba ne spreminja splošne narave javnega naročila;</w:t>
      </w:r>
    </w:p>
    <w:p w14:paraId="0F4194EE"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4. če izvajalca, ki mu je naročnik prvotno oddal javno naročilo, zamenja nov dobavitelj kot posledica enega od naslednjih razlogov:</w:t>
      </w:r>
    </w:p>
    <w:p w14:paraId="61FB31BF"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nedvoumna določba o reviziji ali opcija v skladu z 1. točko;</w:t>
      </w:r>
    </w:p>
    <w:p w14:paraId="7CB04A91"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xml:space="preserve">-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w:t>
      </w:r>
      <w:r w:rsidRPr="00E0136F">
        <w:rPr>
          <w:rFonts w:ascii="Verdana" w:hAnsi="Verdana" w:cs="Arial"/>
          <w:color w:val="000000"/>
          <w:sz w:val="18"/>
          <w:szCs w:val="18"/>
        </w:rPr>
        <w:lastRenderedPageBreak/>
        <w:t>vključno s prevzemom, združitvijo, pripojitvijo ali insolventnostjo, če to ne vključuje drugih bistvenih sprememb javnega naročila in ni namenjeno obidu določb tega zakona;</w:t>
      </w:r>
    </w:p>
    <w:p w14:paraId="1229A93F"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5. če sprememba ne glede na njeno vrednost ni bistvena.</w:t>
      </w:r>
    </w:p>
    <w:p w14:paraId="634E8012"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5594167E"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ED41F5" w:rsidRPr="00E0136F" w14:paraId="095DEF2E" w14:textId="77777777">
        <w:tc>
          <w:tcPr>
            <w:tcW w:w="0" w:type="auto"/>
            <w:tcMar>
              <w:top w:w="0" w:type="auto"/>
              <w:bottom w:w="0" w:type="auto"/>
            </w:tcMar>
          </w:tcPr>
          <w:p w14:paraId="2D2FC574" w14:textId="77777777" w:rsidR="00ED41F5" w:rsidRPr="00E0136F" w:rsidRDefault="00911C82">
            <w:pPr>
              <w:numPr>
                <w:ilvl w:val="0"/>
                <w:numId w:val="17"/>
              </w:numPr>
              <w:jc w:val="both"/>
              <w:rPr>
                <w:rFonts w:ascii="Verdana" w:hAnsi="Verdana" w:cs="Arial"/>
                <w:color w:val="000000"/>
                <w:sz w:val="18"/>
                <w:szCs w:val="18"/>
              </w:rPr>
            </w:pPr>
            <w:r w:rsidRPr="00E0136F">
              <w:rPr>
                <w:rFonts w:ascii="Verdana" w:hAnsi="Verdana"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1CB6B947" w14:textId="77777777" w:rsidR="00ED41F5" w:rsidRPr="00E0136F" w:rsidRDefault="00911C82">
            <w:pPr>
              <w:numPr>
                <w:ilvl w:val="0"/>
                <w:numId w:val="17"/>
              </w:numPr>
              <w:jc w:val="both"/>
              <w:rPr>
                <w:rFonts w:ascii="Verdana" w:hAnsi="Verdana" w:cs="Arial"/>
                <w:color w:val="000000"/>
                <w:sz w:val="18"/>
                <w:szCs w:val="18"/>
              </w:rPr>
            </w:pPr>
            <w:r w:rsidRPr="00E0136F">
              <w:rPr>
                <w:rFonts w:ascii="Verdana" w:hAnsi="Verdana" w:cs="Arial"/>
                <w:color w:val="000000"/>
                <w:sz w:val="18"/>
                <w:szCs w:val="18"/>
              </w:rPr>
              <w:t>sprememba spreminja ekonomsko ravnotežje pogodbe o izvedbi javnega naročila v korist izvajalca na način, ki ni bil predviden v prvotni pogodbi;</w:t>
            </w:r>
          </w:p>
          <w:p w14:paraId="28EE8CDF" w14:textId="77777777" w:rsidR="00ED41F5" w:rsidRPr="00E0136F" w:rsidRDefault="00911C82">
            <w:pPr>
              <w:numPr>
                <w:ilvl w:val="0"/>
                <w:numId w:val="17"/>
              </w:numPr>
              <w:jc w:val="both"/>
              <w:rPr>
                <w:rFonts w:ascii="Verdana" w:hAnsi="Verdana" w:cs="Arial"/>
                <w:color w:val="000000"/>
                <w:sz w:val="18"/>
                <w:szCs w:val="18"/>
              </w:rPr>
            </w:pPr>
            <w:r w:rsidRPr="00E0136F">
              <w:rPr>
                <w:rFonts w:ascii="Verdana" w:hAnsi="Verdana" w:cs="Arial"/>
                <w:color w:val="000000"/>
                <w:sz w:val="18"/>
                <w:szCs w:val="18"/>
              </w:rPr>
              <w:t>zaradi spremembe je znatno razširjen obseg pogodbe o izvedbi javnega naročila;</w:t>
            </w:r>
          </w:p>
          <w:p w14:paraId="62115188" w14:textId="77777777" w:rsidR="00ED41F5" w:rsidRPr="00E0136F" w:rsidRDefault="00911C82">
            <w:pPr>
              <w:numPr>
                <w:ilvl w:val="0"/>
                <w:numId w:val="17"/>
              </w:numPr>
              <w:jc w:val="both"/>
              <w:rPr>
                <w:rFonts w:ascii="Verdana" w:hAnsi="Verdana" w:cs="Arial"/>
                <w:color w:val="000000"/>
                <w:sz w:val="18"/>
                <w:szCs w:val="18"/>
              </w:rPr>
            </w:pPr>
            <w:r w:rsidRPr="00E0136F">
              <w:rPr>
                <w:rFonts w:ascii="Verdana" w:hAnsi="Verdana" w:cs="Arial"/>
                <w:color w:val="000000"/>
                <w:sz w:val="18"/>
                <w:szCs w:val="18"/>
              </w:rPr>
              <w:t>drug gospodarski subjekt zamenja prvotnega izvajalca v primeru, ki ni naveden v d. točki.</w:t>
            </w:r>
          </w:p>
          <w:p w14:paraId="629F03B4" w14:textId="668A48A2" w:rsidR="0093239C" w:rsidRPr="00E0136F" w:rsidRDefault="0093239C" w:rsidP="0093239C">
            <w:pPr>
              <w:ind w:left="360"/>
              <w:jc w:val="both"/>
              <w:rPr>
                <w:rFonts w:ascii="Verdana" w:hAnsi="Verdana" w:cs="Arial"/>
                <w:color w:val="000000"/>
                <w:sz w:val="18"/>
                <w:szCs w:val="18"/>
              </w:rPr>
            </w:pPr>
          </w:p>
        </w:tc>
      </w:tr>
    </w:tbl>
    <w:p w14:paraId="73AD6291" w14:textId="77777777" w:rsidR="00ED41F5" w:rsidRPr="00E0136F" w:rsidRDefault="00ED41F5">
      <w:pPr>
        <w:rPr>
          <w:rFonts w:ascii="Verdana" w:hAnsi="Verdana"/>
        </w:rPr>
      </w:pPr>
    </w:p>
    <w:tbl>
      <w:tblPr>
        <w:tblStyle w:val="NormalTablePHPDOCX"/>
        <w:tblW w:w="2500" w:type="pct"/>
        <w:tblInd w:w="108" w:type="dxa"/>
        <w:tblLook w:val="04A0" w:firstRow="1" w:lastRow="0" w:firstColumn="1" w:lastColumn="0" w:noHBand="0" w:noVBand="1"/>
      </w:tblPr>
      <w:tblGrid>
        <w:gridCol w:w="4535"/>
      </w:tblGrid>
      <w:tr w:rsidR="00ED41F5" w:rsidRPr="00E0136F" w14:paraId="104E9437" w14:textId="77777777">
        <w:tc>
          <w:tcPr>
            <w:tcW w:w="0" w:type="auto"/>
            <w:shd w:val="clear" w:color="auto" w:fill="000000"/>
            <w:tcMar>
              <w:top w:w="150" w:type="dxa"/>
              <w:bottom w:w="150" w:type="dxa"/>
            </w:tcMar>
            <w:vAlign w:val="center"/>
          </w:tcPr>
          <w:p w14:paraId="5DAB50FB" w14:textId="77777777" w:rsidR="00ED41F5" w:rsidRPr="00E0136F" w:rsidRDefault="00911C82">
            <w:pPr>
              <w:rPr>
                <w:rFonts w:ascii="Verdana" w:hAnsi="Verdana"/>
              </w:rPr>
            </w:pPr>
            <w:r w:rsidRPr="00E0136F">
              <w:rPr>
                <w:rFonts w:ascii="Verdana" w:hAnsi="Verdana" w:cs="Arial"/>
                <w:b/>
                <w:bCs/>
                <w:color w:val="FFFFFF"/>
                <w:position w:val="-2"/>
                <w:sz w:val="18"/>
                <w:szCs w:val="18"/>
                <w:shd w:val="clear" w:color="auto" w:fill="000000"/>
              </w:rPr>
              <w:t>11. Zaupnost ponudbene dokumentacije</w:t>
            </w:r>
          </w:p>
        </w:tc>
      </w:tr>
    </w:tbl>
    <w:p w14:paraId="3198AC17"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490ECB57"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579BB267"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ED41F5" w:rsidRPr="00E0136F" w14:paraId="7FD2FD5C" w14:textId="77777777">
        <w:tc>
          <w:tcPr>
            <w:tcW w:w="0" w:type="auto"/>
            <w:tcMar>
              <w:top w:w="0" w:type="auto"/>
              <w:bottom w:w="0" w:type="auto"/>
            </w:tcMar>
          </w:tcPr>
          <w:p w14:paraId="0B18058B" w14:textId="77777777" w:rsidR="00ED41F5" w:rsidRPr="00E0136F" w:rsidRDefault="00911C82">
            <w:pPr>
              <w:numPr>
                <w:ilvl w:val="0"/>
                <w:numId w:val="18"/>
              </w:numPr>
              <w:rPr>
                <w:rFonts w:ascii="Verdana" w:hAnsi="Verdana" w:cs="Arial"/>
                <w:color w:val="000000"/>
                <w:sz w:val="18"/>
                <w:szCs w:val="18"/>
              </w:rPr>
            </w:pPr>
            <w:r w:rsidRPr="00E0136F">
              <w:rPr>
                <w:rFonts w:ascii="Verdana" w:hAnsi="Verdana" w:cs="Arial"/>
                <w:color w:val="000000"/>
                <w:sz w:val="18"/>
                <w:szCs w:val="18"/>
              </w:rPr>
              <w:t>je skrivnost, ki ni splošno znana ali lahko dosegljiva osebam v krogih, ki se običajno ukvarjajo s to vrsto informacij;</w:t>
            </w:r>
          </w:p>
          <w:p w14:paraId="33995D18" w14:textId="77777777" w:rsidR="00ED41F5" w:rsidRPr="00E0136F" w:rsidRDefault="00911C82">
            <w:pPr>
              <w:numPr>
                <w:ilvl w:val="0"/>
                <w:numId w:val="18"/>
              </w:numPr>
              <w:rPr>
                <w:rFonts w:ascii="Verdana" w:hAnsi="Verdana" w:cs="Arial"/>
                <w:color w:val="000000"/>
                <w:sz w:val="18"/>
                <w:szCs w:val="18"/>
              </w:rPr>
            </w:pPr>
            <w:r w:rsidRPr="00E0136F">
              <w:rPr>
                <w:rFonts w:ascii="Verdana" w:hAnsi="Verdana" w:cs="Arial"/>
                <w:color w:val="000000"/>
                <w:sz w:val="18"/>
                <w:szCs w:val="18"/>
              </w:rPr>
              <w:t>ima tržno vrednost;</w:t>
            </w:r>
          </w:p>
          <w:p w14:paraId="1D953305" w14:textId="77777777" w:rsidR="00ED41F5" w:rsidRPr="00E0136F" w:rsidRDefault="00911C82">
            <w:pPr>
              <w:numPr>
                <w:ilvl w:val="0"/>
                <w:numId w:val="18"/>
              </w:numPr>
              <w:rPr>
                <w:rFonts w:ascii="Verdana" w:hAnsi="Verdana" w:cs="Arial"/>
                <w:color w:val="000000"/>
                <w:sz w:val="18"/>
                <w:szCs w:val="18"/>
              </w:rPr>
            </w:pPr>
            <w:r w:rsidRPr="00E0136F">
              <w:rPr>
                <w:rFonts w:ascii="Verdana" w:hAnsi="Verdana" w:cs="Arial"/>
                <w:color w:val="000000"/>
                <w:sz w:val="18"/>
                <w:szCs w:val="18"/>
              </w:rPr>
              <w:t>imetnik poslovne skrivnosti je v danih okoliščinah razumno ukrepal, da jo ohrani kot skrivnost.</w:t>
            </w:r>
          </w:p>
        </w:tc>
      </w:tr>
    </w:tbl>
    <w:p w14:paraId="5C4EBB9D"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5380665A"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w:t>
      </w:r>
      <w:r w:rsidRPr="00E0136F">
        <w:rPr>
          <w:rFonts w:ascii="Verdana" w:hAnsi="Verdana" w:cs="Arial"/>
          <w:color w:val="000000"/>
          <w:sz w:val="18"/>
          <w:szCs w:val="18"/>
        </w:rPr>
        <w:lastRenderedPageBreak/>
        <w:t>meril. Vsi podatki, ki so na podlagi ZJN-3 javni oziroma podatki, ki so javni na podlagi drugega zakona, ne bodo obravnavani kot poslovna skrivnost, ne glede na to, ali jih bo ponudnik opredelil oziroma označil kot take.</w:t>
      </w:r>
    </w:p>
    <w:p w14:paraId="7FE36F3F" w14:textId="4D71B0B6" w:rsidR="00ED41F5" w:rsidRPr="00E0136F" w:rsidRDefault="00911C82">
      <w:pPr>
        <w:spacing w:before="225" w:after="225" w:line="240" w:lineRule="auto"/>
        <w:jc w:val="both"/>
        <w:rPr>
          <w:rFonts w:ascii="Verdana" w:hAnsi="Verdana" w:cs="Arial"/>
          <w:color w:val="000000"/>
          <w:sz w:val="18"/>
          <w:szCs w:val="18"/>
        </w:rPr>
      </w:pPr>
      <w:r w:rsidRPr="00E0136F">
        <w:rPr>
          <w:rFonts w:ascii="Verdana" w:hAnsi="Verdana"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p w14:paraId="1D951BF2" w14:textId="77777777" w:rsidR="0093239C" w:rsidRPr="00E0136F" w:rsidRDefault="0093239C">
      <w:pPr>
        <w:spacing w:before="225" w:after="225" w:line="240" w:lineRule="auto"/>
        <w:jc w:val="both"/>
        <w:rPr>
          <w:rFonts w:ascii="Verdana" w:hAnsi="Verdana"/>
        </w:rPr>
      </w:pPr>
    </w:p>
    <w:tbl>
      <w:tblPr>
        <w:tblStyle w:val="NormalTablePHPDOCX"/>
        <w:tblW w:w="2500" w:type="pct"/>
        <w:tblInd w:w="108" w:type="dxa"/>
        <w:tblLook w:val="04A0" w:firstRow="1" w:lastRow="0" w:firstColumn="1" w:lastColumn="0" w:noHBand="0" w:noVBand="1"/>
      </w:tblPr>
      <w:tblGrid>
        <w:gridCol w:w="4535"/>
      </w:tblGrid>
      <w:tr w:rsidR="00ED41F5" w:rsidRPr="00E0136F" w14:paraId="6923C7E1" w14:textId="77777777">
        <w:tc>
          <w:tcPr>
            <w:tcW w:w="0" w:type="auto"/>
            <w:shd w:val="clear" w:color="auto" w:fill="000000"/>
            <w:tcMar>
              <w:top w:w="150" w:type="dxa"/>
              <w:bottom w:w="150" w:type="dxa"/>
            </w:tcMar>
            <w:vAlign w:val="center"/>
          </w:tcPr>
          <w:p w14:paraId="532FBAF2" w14:textId="77777777" w:rsidR="00ED41F5" w:rsidRPr="00E0136F" w:rsidRDefault="00911C82">
            <w:pPr>
              <w:rPr>
                <w:rFonts w:ascii="Verdana" w:hAnsi="Verdana"/>
              </w:rPr>
            </w:pPr>
            <w:r w:rsidRPr="00E0136F">
              <w:rPr>
                <w:rFonts w:ascii="Verdana" w:hAnsi="Verdana" w:cs="Arial"/>
                <w:b/>
                <w:bCs/>
                <w:color w:val="FFFFFF"/>
                <w:position w:val="-2"/>
                <w:sz w:val="18"/>
                <w:szCs w:val="18"/>
                <w:shd w:val="clear" w:color="auto" w:fill="000000"/>
              </w:rPr>
              <w:t>12. Način predložitve dokumentov v ponudbi</w:t>
            </w:r>
          </w:p>
        </w:tc>
      </w:tr>
    </w:tbl>
    <w:p w14:paraId="1CB7E725"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ED41F5" w:rsidRPr="00E0136F" w14:paraId="6F458E8D" w14:textId="77777777">
        <w:tc>
          <w:tcPr>
            <w:tcW w:w="0" w:type="auto"/>
            <w:tcMar>
              <w:top w:w="0" w:type="auto"/>
              <w:bottom w:w="0" w:type="auto"/>
            </w:tcMar>
          </w:tcPr>
          <w:p w14:paraId="562B3934" w14:textId="77777777" w:rsidR="00ED41F5" w:rsidRPr="00E0136F" w:rsidRDefault="00911C82">
            <w:pPr>
              <w:numPr>
                <w:ilvl w:val="0"/>
                <w:numId w:val="19"/>
              </w:numPr>
              <w:jc w:val="both"/>
              <w:rPr>
                <w:rFonts w:ascii="Verdana" w:hAnsi="Verdana" w:cs="Arial"/>
                <w:color w:val="000000"/>
                <w:sz w:val="18"/>
                <w:szCs w:val="18"/>
              </w:rPr>
            </w:pPr>
            <w:r w:rsidRPr="00E0136F">
              <w:rPr>
                <w:rFonts w:ascii="Verdana" w:hAnsi="Verdana" w:cs="Arial"/>
                <w:color w:val="000000"/>
                <w:sz w:val="18"/>
                <w:szCs w:val="18"/>
              </w:rPr>
              <w:t>da so vsi dokumenti na mestih, kjer je to označeno, podpisani s strani pooblaščene osebe in žigosani z žigom ponudnika;</w:t>
            </w:r>
          </w:p>
          <w:p w14:paraId="533E53A9" w14:textId="77777777" w:rsidR="00ED41F5" w:rsidRPr="00E0136F" w:rsidRDefault="00911C82">
            <w:pPr>
              <w:numPr>
                <w:ilvl w:val="0"/>
                <w:numId w:val="19"/>
              </w:numPr>
              <w:jc w:val="both"/>
              <w:rPr>
                <w:rFonts w:ascii="Verdana" w:hAnsi="Verdana" w:cs="Arial"/>
                <w:color w:val="000000"/>
                <w:sz w:val="18"/>
                <w:szCs w:val="18"/>
              </w:rPr>
            </w:pPr>
            <w:r w:rsidRPr="00E0136F">
              <w:rPr>
                <w:rFonts w:ascii="Verdana" w:hAnsi="Verdana" w:cs="Arial"/>
                <w:color w:val="000000"/>
                <w:sz w:val="18"/>
                <w:szCs w:val="18"/>
              </w:rPr>
              <w:t>da so vse strani v ponudbi oštevilčene z zaporednimi številkami, ponudnik pa v spremnem dopisu navede skupno število strani v ponudbi;</w:t>
            </w:r>
          </w:p>
          <w:p w14:paraId="191C5715" w14:textId="77777777" w:rsidR="00ED41F5" w:rsidRPr="00E0136F" w:rsidRDefault="00911C82">
            <w:pPr>
              <w:numPr>
                <w:ilvl w:val="0"/>
                <w:numId w:val="19"/>
              </w:numPr>
              <w:jc w:val="both"/>
              <w:rPr>
                <w:rFonts w:ascii="Verdana" w:hAnsi="Verdana" w:cs="Arial"/>
                <w:color w:val="000000"/>
                <w:sz w:val="18"/>
                <w:szCs w:val="18"/>
              </w:rPr>
            </w:pPr>
            <w:r w:rsidRPr="00E0136F">
              <w:rPr>
                <w:rFonts w:ascii="Verdana" w:hAnsi="Verdana" w:cs="Arial"/>
                <w:color w:val="000000"/>
                <w:sz w:val="18"/>
                <w:szCs w:val="18"/>
              </w:rPr>
              <w:t>da ponudnik morebitne popravke opremi z žigom in podpisom svoje pooblaščene osebe.</w:t>
            </w:r>
          </w:p>
        </w:tc>
      </w:tr>
    </w:tbl>
    <w:p w14:paraId="5A7AB3D4"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051A88E"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7BC0F93"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Če obstaja naročnikova zahteva po najvišji dovoljeni starosti dokumentov, ki jih ponudnik prilaga kot dokazila, je to navedeno ob vsakem posameznem dokazilu.</w:t>
      </w:r>
    </w:p>
    <w:p w14:paraId="14AE58E4" w14:textId="397323BE" w:rsidR="00ED41F5" w:rsidRPr="00E0136F" w:rsidRDefault="00911C82">
      <w:pPr>
        <w:spacing w:before="225" w:after="225" w:line="240" w:lineRule="auto"/>
        <w:jc w:val="both"/>
        <w:rPr>
          <w:rFonts w:ascii="Verdana" w:hAnsi="Verdana" w:cs="Arial"/>
          <w:color w:val="000000"/>
          <w:sz w:val="18"/>
          <w:szCs w:val="18"/>
        </w:rPr>
      </w:pPr>
      <w:r w:rsidRPr="00E0136F">
        <w:rPr>
          <w:rFonts w:ascii="Verdana" w:hAnsi="Verdana"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93239C" w:rsidRPr="00E0136F">
        <w:rPr>
          <w:rFonts w:ascii="Verdana" w:hAnsi="Verdana" w:cs="Arial"/>
          <w:color w:val="000000"/>
          <w:sz w:val="18"/>
          <w:szCs w:val="18"/>
        </w:rPr>
        <w:t>.</w:t>
      </w:r>
    </w:p>
    <w:p w14:paraId="112F13E8" w14:textId="77777777" w:rsidR="0093239C" w:rsidRPr="00E0136F" w:rsidRDefault="0093239C">
      <w:pPr>
        <w:spacing w:before="225" w:after="225" w:line="240" w:lineRule="auto"/>
        <w:jc w:val="both"/>
        <w:rPr>
          <w:rFonts w:ascii="Verdana" w:hAnsi="Verdana"/>
        </w:rPr>
      </w:pPr>
    </w:p>
    <w:tbl>
      <w:tblPr>
        <w:tblStyle w:val="NormalTablePHPDOCX"/>
        <w:tblW w:w="2500" w:type="pct"/>
        <w:tblInd w:w="108" w:type="dxa"/>
        <w:tblLook w:val="04A0" w:firstRow="1" w:lastRow="0" w:firstColumn="1" w:lastColumn="0" w:noHBand="0" w:noVBand="1"/>
      </w:tblPr>
      <w:tblGrid>
        <w:gridCol w:w="4535"/>
      </w:tblGrid>
      <w:tr w:rsidR="00ED41F5" w:rsidRPr="00E0136F" w14:paraId="0C361CC7" w14:textId="77777777">
        <w:tc>
          <w:tcPr>
            <w:tcW w:w="0" w:type="auto"/>
            <w:shd w:val="clear" w:color="auto" w:fill="000000"/>
            <w:tcMar>
              <w:top w:w="150" w:type="dxa"/>
              <w:bottom w:w="150" w:type="dxa"/>
            </w:tcMar>
            <w:vAlign w:val="center"/>
          </w:tcPr>
          <w:p w14:paraId="7F94D82C" w14:textId="77777777" w:rsidR="00ED41F5" w:rsidRPr="00E0136F" w:rsidRDefault="00911C82">
            <w:pPr>
              <w:rPr>
                <w:rFonts w:ascii="Verdana" w:hAnsi="Verdana"/>
              </w:rPr>
            </w:pPr>
            <w:r w:rsidRPr="00E0136F">
              <w:rPr>
                <w:rFonts w:ascii="Verdana" w:hAnsi="Verdana" w:cs="Arial"/>
                <w:b/>
                <w:bCs/>
                <w:color w:val="FFFFFF"/>
                <w:position w:val="-2"/>
                <w:sz w:val="18"/>
                <w:szCs w:val="18"/>
                <w:shd w:val="clear" w:color="auto" w:fill="000000"/>
              </w:rPr>
              <w:t>13. Ponudbena cena in plačilni pogoji</w:t>
            </w:r>
          </w:p>
        </w:tc>
      </w:tr>
    </w:tbl>
    <w:p w14:paraId="12FABD76"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38431010"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 xml:space="preserve">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w:t>
      </w:r>
      <w:r w:rsidRPr="00E0136F">
        <w:rPr>
          <w:rFonts w:ascii="Verdana" w:hAnsi="Verdana" w:cs="Arial"/>
          <w:b/>
          <w:bCs/>
          <w:color w:val="000000"/>
          <w:sz w:val="18"/>
          <w:szCs w:val="18"/>
        </w:rPr>
        <w:lastRenderedPageBreak/>
        <w:t>skupna vrednost postavke). </w:t>
      </w:r>
      <w:r w:rsidRPr="00E0136F">
        <w:rPr>
          <w:rFonts w:ascii="Verdana" w:hAnsi="Verdana" w:cs="Arial"/>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14:paraId="7FCC187D"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Ponujene cene so fiksne in nespremenljive najmanj za ves čas trajanja pogodbe. Pogodbeni stranki se lahko dogovorita zgolj za znižanje ponudbenih cen.</w:t>
      </w:r>
    </w:p>
    <w:p w14:paraId="53D47C14"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19A8F119"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V obrazec ponudbe se vpiše končno ponudbeno vrednost.</w:t>
      </w:r>
    </w:p>
    <w:p w14:paraId="0135F9CB"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Izvedena dela se bodo obračunala skladno z določili vzorca pogodbe.</w:t>
      </w:r>
    </w:p>
    <w:p w14:paraId="0EBC8C95"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7269ED92"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ED41F5" w:rsidRPr="00E0136F" w14:paraId="73C1ABDC" w14:textId="77777777">
        <w:tc>
          <w:tcPr>
            <w:tcW w:w="0" w:type="auto"/>
            <w:tcMar>
              <w:top w:w="0" w:type="auto"/>
              <w:bottom w:w="0" w:type="auto"/>
            </w:tcMar>
          </w:tcPr>
          <w:p w14:paraId="64CBDD48" w14:textId="77777777" w:rsidR="00ED41F5" w:rsidRPr="00E0136F" w:rsidRDefault="00911C82">
            <w:pPr>
              <w:numPr>
                <w:ilvl w:val="0"/>
                <w:numId w:val="20"/>
              </w:numPr>
              <w:rPr>
                <w:rFonts w:ascii="Verdana" w:hAnsi="Verdana" w:cs="Arial"/>
                <w:color w:val="000000"/>
                <w:sz w:val="18"/>
                <w:szCs w:val="18"/>
              </w:rPr>
            </w:pPr>
            <w:r w:rsidRPr="00E0136F">
              <w:rPr>
                <w:rFonts w:ascii="Verdana" w:hAnsi="Verdana" w:cs="Arial"/>
                <w:color w:val="000000"/>
                <w:sz w:val="18"/>
                <w:szCs w:val="18"/>
              </w:rPr>
              <w:t>stroške pripravljalnih del, organizacije, vodenja, ureditve in varovanja gradbišča, vključno s postavitvami vseh potrebnih začasnih objektov (sanitarije, pisarna na gradbišču, ipd.);</w:t>
            </w:r>
          </w:p>
          <w:p w14:paraId="7BF4F04A" w14:textId="77777777" w:rsidR="00ED41F5" w:rsidRPr="00E0136F" w:rsidRDefault="00911C82">
            <w:pPr>
              <w:numPr>
                <w:ilvl w:val="0"/>
                <w:numId w:val="20"/>
              </w:numPr>
              <w:rPr>
                <w:rFonts w:ascii="Verdana" w:hAnsi="Verdana" w:cs="Arial"/>
                <w:color w:val="000000"/>
                <w:sz w:val="18"/>
                <w:szCs w:val="18"/>
              </w:rPr>
            </w:pPr>
            <w:r w:rsidRPr="00E0136F">
              <w:rPr>
                <w:rFonts w:ascii="Verdana" w:hAnsi="Verdana" w:cs="Arial"/>
                <w:color w:val="000000"/>
                <w:sz w:val="18"/>
                <w:szCs w:val="18"/>
              </w:rPr>
              <w:t>stroške vsakodnevnega sprotnega čiščenja gradbišča, sortiranje odpadkov v zato namenjene zabojnike in sprotni odvoz in zamenjavo polnih zabojev;</w:t>
            </w:r>
          </w:p>
          <w:p w14:paraId="7EB33E9D" w14:textId="77777777" w:rsidR="00ED41F5" w:rsidRPr="00E0136F" w:rsidRDefault="00911C82">
            <w:pPr>
              <w:numPr>
                <w:ilvl w:val="0"/>
                <w:numId w:val="20"/>
              </w:numPr>
              <w:rPr>
                <w:rFonts w:ascii="Verdana" w:hAnsi="Verdana" w:cs="Arial"/>
                <w:color w:val="000000"/>
                <w:sz w:val="18"/>
                <w:szCs w:val="18"/>
              </w:rPr>
            </w:pPr>
            <w:r w:rsidRPr="00E0136F">
              <w:rPr>
                <w:rFonts w:ascii="Verdana" w:hAnsi="Verdana" w:cs="Arial"/>
                <w:color w:val="000000"/>
                <w:sz w:val="18"/>
                <w:szCs w:val="18"/>
              </w:rPr>
              <w:t>stroške odvoza odpadnega material (izkopov in gradbenih odpadkov) na ustrezno deponijo;</w:t>
            </w:r>
          </w:p>
          <w:p w14:paraId="3D76176E" w14:textId="77777777" w:rsidR="00ED41F5" w:rsidRPr="00E0136F" w:rsidRDefault="00911C82">
            <w:pPr>
              <w:numPr>
                <w:ilvl w:val="0"/>
                <w:numId w:val="20"/>
              </w:numPr>
              <w:rPr>
                <w:rFonts w:ascii="Verdana" w:hAnsi="Verdana" w:cs="Arial"/>
                <w:color w:val="000000"/>
                <w:sz w:val="18"/>
                <w:szCs w:val="18"/>
              </w:rPr>
            </w:pPr>
            <w:r w:rsidRPr="00E0136F">
              <w:rPr>
                <w:rFonts w:ascii="Verdana" w:hAnsi="Verdana" w:cs="Arial"/>
                <w:color w:val="000000"/>
                <w:sz w:val="18"/>
                <w:szCs w:val="18"/>
              </w:rPr>
              <w:t>stroške nabave in vgradnje vsega materiala, predvidenega za vgradnjo;</w:t>
            </w:r>
          </w:p>
          <w:p w14:paraId="766D9D51" w14:textId="77777777" w:rsidR="00ED41F5" w:rsidRPr="00E0136F" w:rsidRDefault="00911C82">
            <w:pPr>
              <w:numPr>
                <w:ilvl w:val="0"/>
                <w:numId w:val="20"/>
              </w:numPr>
              <w:rPr>
                <w:rFonts w:ascii="Verdana" w:hAnsi="Verdana" w:cs="Arial"/>
                <w:color w:val="000000"/>
                <w:sz w:val="18"/>
                <w:szCs w:val="18"/>
              </w:rPr>
            </w:pPr>
            <w:r w:rsidRPr="00E0136F">
              <w:rPr>
                <w:rFonts w:ascii="Verdana" w:hAnsi="Verdana" w:cs="Arial"/>
                <w:color w:val="000000"/>
                <w:sz w:val="18"/>
                <w:szCs w:val="18"/>
              </w:rPr>
              <w:t>izdelavo ali najem in koriščenje, montažo in demontažo vseh delovnih ter zaščitnih ograj, ipd.;</w:t>
            </w:r>
          </w:p>
          <w:p w14:paraId="66391BC4" w14:textId="77777777" w:rsidR="00ED41F5" w:rsidRPr="00E0136F" w:rsidRDefault="00911C82">
            <w:pPr>
              <w:numPr>
                <w:ilvl w:val="0"/>
                <w:numId w:val="20"/>
              </w:numPr>
              <w:rPr>
                <w:rFonts w:ascii="Verdana" w:hAnsi="Verdana" w:cs="Arial"/>
                <w:color w:val="000000"/>
                <w:sz w:val="18"/>
                <w:szCs w:val="18"/>
              </w:rPr>
            </w:pPr>
            <w:r w:rsidRPr="00E0136F">
              <w:rPr>
                <w:rFonts w:ascii="Verdana" w:hAnsi="Verdana" w:cs="Arial"/>
                <w:color w:val="000000"/>
                <w:sz w:val="18"/>
                <w:szCs w:val="18"/>
              </w:rPr>
              <w:t>stroški organiziranja in označevanja prometne ureditve v času izvajanja del (zapore cest, obvozi, table, prometni znaki in signalizacija, ipd.);</w:t>
            </w:r>
          </w:p>
          <w:p w14:paraId="37EB2B69" w14:textId="77777777" w:rsidR="00ED41F5" w:rsidRPr="00E0136F" w:rsidRDefault="00911C82">
            <w:pPr>
              <w:numPr>
                <w:ilvl w:val="0"/>
                <w:numId w:val="20"/>
              </w:numPr>
              <w:rPr>
                <w:rFonts w:ascii="Verdana" w:hAnsi="Verdana" w:cs="Arial"/>
                <w:color w:val="000000"/>
                <w:sz w:val="18"/>
                <w:szCs w:val="18"/>
              </w:rPr>
            </w:pPr>
            <w:r w:rsidRPr="00E0136F">
              <w:rPr>
                <w:rFonts w:ascii="Verdana" w:hAnsi="Verdana" w:cs="Arial"/>
                <w:color w:val="000000"/>
                <w:sz w:val="18"/>
                <w:szCs w:val="18"/>
              </w:rPr>
              <w:t>stroške prevozov, raztovarjanja in skladiščenja na gradbišču ter notranjega transporta na gradbišču;</w:t>
            </w:r>
          </w:p>
          <w:p w14:paraId="53ED22A0" w14:textId="77777777" w:rsidR="00ED41F5" w:rsidRPr="00E0136F" w:rsidRDefault="00911C82">
            <w:pPr>
              <w:numPr>
                <w:ilvl w:val="0"/>
                <w:numId w:val="20"/>
              </w:numPr>
              <w:rPr>
                <w:rFonts w:ascii="Verdana" w:hAnsi="Verdana" w:cs="Arial"/>
                <w:color w:val="000000"/>
                <w:sz w:val="18"/>
                <w:szCs w:val="18"/>
              </w:rPr>
            </w:pPr>
            <w:r w:rsidRPr="00E0136F">
              <w:rPr>
                <w:rFonts w:ascii="Verdana" w:hAnsi="Verdana" w:cs="Arial"/>
                <w:color w:val="000000"/>
                <w:sz w:val="18"/>
                <w:szCs w:val="18"/>
              </w:rPr>
              <w:t>stroške zaključnih del na gradbišču z odvozom odvečnega materiala in stroške vzpostavitve prvotnega stanja, kjer bo to potrebno;</w:t>
            </w:r>
          </w:p>
          <w:p w14:paraId="4B5638E7" w14:textId="77777777" w:rsidR="00ED41F5" w:rsidRPr="00E0136F" w:rsidRDefault="00911C82">
            <w:pPr>
              <w:numPr>
                <w:ilvl w:val="0"/>
                <w:numId w:val="20"/>
              </w:numPr>
              <w:rPr>
                <w:rFonts w:ascii="Verdana" w:hAnsi="Verdana" w:cs="Arial"/>
                <w:color w:val="000000"/>
                <w:sz w:val="18"/>
                <w:szCs w:val="18"/>
              </w:rPr>
            </w:pPr>
            <w:r w:rsidRPr="00E0136F">
              <w:rPr>
                <w:rFonts w:ascii="Verdana" w:hAnsi="Verdana" w:cs="Arial"/>
                <w:color w:val="000000"/>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45D1DB85" w14:textId="77777777" w:rsidR="00ED41F5" w:rsidRPr="00E0136F" w:rsidRDefault="00911C82">
            <w:pPr>
              <w:numPr>
                <w:ilvl w:val="0"/>
                <w:numId w:val="20"/>
              </w:numPr>
              <w:rPr>
                <w:rFonts w:ascii="Verdana" w:hAnsi="Verdana" w:cs="Arial"/>
                <w:color w:val="000000"/>
                <w:sz w:val="18"/>
                <w:szCs w:val="18"/>
              </w:rPr>
            </w:pPr>
            <w:r w:rsidRPr="00E0136F">
              <w:rPr>
                <w:rFonts w:ascii="Verdana" w:hAnsi="Verdana" w:cs="Arial"/>
                <w:color w:val="000000"/>
                <w:sz w:val="18"/>
                <w:szCs w:val="18"/>
              </w:rPr>
              <w:t>stroške predpisanih ukrepov varstva pri delu in varstva pred požarom, ki jih mora izvajalec obvezno upoštevati;</w:t>
            </w:r>
          </w:p>
          <w:p w14:paraId="1EDF62D9" w14:textId="77777777" w:rsidR="00ED41F5" w:rsidRPr="00E0136F" w:rsidRDefault="00911C82">
            <w:pPr>
              <w:numPr>
                <w:ilvl w:val="0"/>
                <w:numId w:val="20"/>
              </w:numPr>
              <w:rPr>
                <w:rFonts w:ascii="Verdana" w:hAnsi="Verdana" w:cs="Arial"/>
                <w:color w:val="000000"/>
                <w:sz w:val="18"/>
                <w:szCs w:val="18"/>
              </w:rPr>
            </w:pPr>
            <w:r w:rsidRPr="00E0136F">
              <w:rPr>
                <w:rFonts w:ascii="Verdana" w:hAnsi="Verdana" w:cs="Arial"/>
                <w:color w:val="000000"/>
                <w:sz w:val="18"/>
                <w:szCs w:val="18"/>
              </w:rPr>
              <w:lastRenderedPageBreak/>
              <w:t>stroške za popravilo morebitnih škod, ki bi nastale na objektih, dovoznih cestah, zunanjem okolju, komunalnih vodih in priključkih po krivdi izvajalca;</w:t>
            </w:r>
          </w:p>
          <w:p w14:paraId="7ADFD706" w14:textId="77777777" w:rsidR="00ED41F5" w:rsidRPr="00E0136F" w:rsidRDefault="00911C82">
            <w:pPr>
              <w:numPr>
                <w:ilvl w:val="0"/>
                <w:numId w:val="20"/>
              </w:numPr>
              <w:rPr>
                <w:rFonts w:ascii="Verdana" w:hAnsi="Verdana" w:cs="Arial"/>
                <w:color w:val="000000"/>
                <w:sz w:val="18"/>
                <w:szCs w:val="18"/>
              </w:rPr>
            </w:pPr>
            <w:r w:rsidRPr="00E0136F">
              <w:rPr>
                <w:rFonts w:ascii="Verdana" w:hAnsi="Verdana" w:cs="Arial"/>
                <w:color w:val="000000"/>
                <w:sz w:val="18"/>
                <w:szCs w:val="18"/>
              </w:rPr>
              <w:t>škode povzročene tretjim osebam ali odškodnine za poškodbe tretjih oseb;</w:t>
            </w:r>
          </w:p>
          <w:p w14:paraId="78490A38" w14:textId="77777777" w:rsidR="00ED41F5" w:rsidRPr="00E0136F" w:rsidRDefault="00911C82">
            <w:pPr>
              <w:numPr>
                <w:ilvl w:val="0"/>
                <w:numId w:val="20"/>
              </w:numPr>
              <w:rPr>
                <w:rFonts w:ascii="Verdana" w:hAnsi="Verdana" w:cs="Arial"/>
                <w:color w:val="000000"/>
                <w:sz w:val="18"/>
                <w:szCs w:val="18"/>
              </w:rPr>
            </w:pPr>
            <w:r w:rsidRPr="00E0136F">
              <w:rPr>
                <w:rFonts w:ascii="Verdana" w:hAnsi="Verdana"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251A0F17" w14:textId="77777777" w:rsidR="00ED41F5" w:rsidRPr="00E0136F" w:rsidRDefault="00911C82">
            <w:pPr>
              <w:numPr>
                <w:ilvl w:val="0"/>
                <w:numId w:val="20"/>
              </w:numPr>
              <w:rPr>
                <w:rFonts w:ascii="Verdana" w:hAnsi="Verdana" w:cs="Arial"/>
                <w:color w:val="000000"/>
                <w:sz w:val="18"/>
                <w:szCs w:val="18"/>
              </w:rPr>
            </w:pPr>
            <w:r w:rsidRPr="00E0136F">
              <w:rPr>
                <w:rFonts w:ascii="Verdana" w:hAnsi="Verdana" w:cs="Arial"/>
                <w:color w:val="000000"/>
                <w:sz w:val="18"/>
                <w:szCs w:val="18"/>
              </w:rPr>
              <w:t>morebitni ne-našteti, a za izvedbo neobhodno potrebni ostali stroški.</w:t>
            </w:r>
          </w:p>
        </w:tc>
      </w:tr>
    </w:tbl>
    <w:p w14:paraId="67EB1433"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lastRenderedPageBreak/>
        <w:t>Ne glede na določila splošnih in posebnih pogojev pogodbe, morajo biti vsi zgoraj navedeni stroški vključeni v ponudbeno ceno.</w:t>
      </w:r>
    </w:p>
    <w:p w14:paraId="4072DD57"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Izvajalec izstavi račun v elektronski obliki (eRačun) preko spletnega portala UJPnet. Kot uradni prejem računa se šteje datum vnosa računa v sistem UJPnet.</w:t>
      </w:r>
    </w:p>
    <w:p w14:paraId="11A23344" w14:textId="561B63A0" w:rsidR="00ED41F5" w:rsidRPr="00E0136F" w:rsidRDefault="00911C82">
      <w:pPr>
        <w:spacing w:before="225" w:after="225" w:line="240" w:lineRule="auto"/>
        <w:jc w:val="both"/>
        <w:rPr>
          <w:rFonts w:ascii="Verdana" w:hAnsi="Verdana" w:cs="Arial"/>
          <w:color w:val="000000"/>
          <w:sz w:val="18"/>
          <w:szCs w:val="18"/>
        </w:rPr>
      </w:pPr>
      <w:r w:rsidRPr="00E0136F">
        <w:rPr>
          <w:rFonts w:ascii="Verdana" w:hAnsi="Verdana"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p w14:paraId="73C9E1BD" w14:textId="77777777" w:rsidR="0093239C" w:rsidRPr="00E0136F" w:rsidRDefault="0093239C">
      <w:pPr>
        <w:spacing w:before="225" w:after="225" w:line="240" w:lineRule="auto"/>
        <w:jc w:val="both"/>
        <w:rPr>
          <w:rFonts w:ascii="Verdana" w:hAnsi="Verdana"/>
        </w:rPr>
      </w:pPr>
    </w:p>
    <w:tbl>
      <w:tblPr>
        <w:tblStyle w:val="NormalTablePHPDOCX"/>
        <w:tblW w:w="2500" w:type="pct"/>
        <w:tblInd w:w="108" w:type="dxa"/>
        <w:tblLook w:val="04A0" w:firstRow="1" w:lastRow="0" w:firstColumn="1" w:lastColumn="0" w:noHBand="0" w:noVBand="1"/>
      </w:tblPr>
      <w:tblGrid>
        <w:gridCol w:w="4535"/>
      </w:tblGrid>
      <w:tr w:rsidR="00ED41F5" w:rsidRPr="00E0136F" w14:paraId="7F0F406E" w14:textId="77777777">
        <w:tc>
          <w:tcPr>
            <w:tcW w:w="0" w:type="auto"/>
            <w:shd w:val="clear" w:color="auto" w:fill="000000"/>
            <w:tcMar>
              <w:top w:w="150" w:type="dxa"/>
              <w:bottom w:w="150" w:type="dxa"/>
            </w:tcMar>
            <w:vAlign w:val="center"/>
          </w:tcPr>
          <w:p w14:paraId="16957752" w14:textId="77777777" w:rsidR="00ED41F5" w:rsidRPr="00E0136F" w:rsidRDefault="00911C82">
            <w:pPr>
              <w:rPr>
                <w:rFonts w:ascii="Verdana" w:hAnsi="Verdana"/>
              </w:rPr>
            </w:pPr>
            <w:r w:rsidRPr="00E0136F">
              <w:rPr>
                <w:rFonts w:ascii="Verdana" w:hAnsi="Verdana" w:cs="Arial"/>
                <w:b/>
                <w:bCs/>
                <w:color w:val="FFFFFF"/>
                <w:position w:val="-2"/>
                <w:sz w:val="18"/>
                <w:szCs w:val="18"/>
                <w:shd w:val="clear" w:color="auto" w:fill="000000"/>
              </w:rPr>
              <w:t>14. Veljavnost ponudbe</w:t>
            </w:r>
          </w:p>
        </w:tc>
      </w:tr>
    </w:tbl>
    <w:p w14:paraId="0727AC48" w14:textId="77777777" w:rsidR="00ED41F5" w:rsidRPr="00E0136F" w:rsidRDefault="00911C82">
      <w:pPr>
        <w:spacing w:before="225" w:after="225" w:line="240" w:lineRule="auto"/>
        <w:jc w:val="both"/>
        <w:rPr>
          <w:rFonts w:ascii="Verdana" w:hAnsi="Verdana"/>
          <w:b/>
          <w:bCs/>
        </w:rPr>
      </w:pPr>
      <w:r w:rsidRPr="00E0136F">
        <w:rPr>
          <w:rFonts w:ascii="Verdana" w:hAnsi="Verdana" w:cs="Arial"/>
          <w:color w:val="000000"/>
          <w:sz w:val="18"/>
          <w:szCs w:val="18"/>
        </w:rPr>
        <w:t xml:space="preserve">Ponudba velja najmanj </w:t>
      </w:r>
      <w:r w:rsidRPr="00E0136F">
        <w:rPr>
          <w:rFonts w:ascii="Verdana" w:hAnsi="Verdana" w:cs="Arial"/>
          <w:b/>
          <w:bCs/>
          <w:color w:val="000000"/>
          <w:sz w:val="18"/>
          <w:szCs w:val="18"/>
        </w:rPr>
        <w:t>90 dni od roka za predložitev ponudb</w:t>
      </w:r>
      <w:r w:rsidRPr="00E0136F">
        <w:rPr>
          <w:rFonts w:ascii="Verdana" w:hAnsi="Verdana" w:cs="Arial"/>
          <w:color w:val="000000"/>
          <w:sz w:val="18"/>
          <w:szCs w:val="18"/>
        </w:rPr>
        <w:t xml:space="preserve">. V primeru </w:t>
      </w:r>
      <w:r w:rsidRPr="00E0136F">
        <w:rPr>
          <w:rFonts w:ascii="Verdana" w:hAnsi="Verdana" w:cs="Arial"/>
          <w:b/>
          <w:bCs/>
          <w:color w:val="000000"/>
          <w:sz w:val="18"/>
          <w:szCs w:val="18"/>
        </w:rPr>
        <w:t>krajšega roka veljavnosti ponudbe se ponudba zavrne.</w:t>
      </w:r>
    </w:p>
    <w:p w14:paraId="1809046D" w14:textId="22E61017" w:rsidR="00ED41F5" w:rsidRPr="00E0136F" w:rsidRDefault="00911C82">
      <w:pPr>
        <w:spacing w:before="225" w:after="225" w:line="240" w:lineRule="auto"/>
        <w:jc w:val="both"/>
        <w:rPr>
          <w:rFonts w:ascii="Verdana" w:hAnsi="Verdana" w:cs="Arial"/>
          <w:color w:val="000000"/>
          <w:sz w:val="18"/>
          <w:szCs w:val="18"/>
        </w:rPr>
      </w:pPr>
      <w:r w:rsidRPr="00E0136F">
        <w:rPr>
          <w:rFonts w:ascii="Verdana" w:hAnsi="Verdana"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6F0402B7" w14:textId="77777777" w:rsidR="0093239C" w:rsidRPr="00E0136F" w:rsidRDefault="0093239C">
      <w:pPr>
        <w:spacing w:before="225" w:after="225" w:line="240" w:lineRule="auto"/>
        <w:jc w:val="both"/>
        <w:rPr>
          <w:rFonts w:ascii="Verdana" w:hAnsi="Verdana"/>
        </w:rPr>
      </w:pPr>
    </w:p>
    <w:tbl>
      <w:tblPr>
        <w:tblStyle w:val="NormalTablePHPDOCX"/>
        <w:tblW w:w="2500" w:type="pct"/>
        <w:tblInd w:w="108" w:type="dxa"/>
        <w:tblLook w:val="04A0" w:firstRow="1" w:lastRow="0" w:firstColumn="1" w:lastColumn="0" w:noHBand="0" w:noVBand="1"/>
      </w:tblPr>
      <w:tblGrid>
        <w:gridCol w:w="4535"/>
      </w:tblGrid>
      <w:tr w:rsidR="00ED41F5" w:rsidRPr="00E0136F" w14:paraId="46A6B753" w14:textId="77777777">
        <w:tc>
          <w:tcPr>
            <w:tcW w:w="0" w:type="auto"/>
            <w:shd w:val="clear" w:color="auto" w:fill="000000"/>
            <w:tcMar>
              <w:top w:w="150" w:type="dxa"/>
              <w:bottom w:w="150" w:type="dxa"/>
            </w:tcMar>
            <w:vAlign w:val="center"/>
          </w:tcPr>
          <w:p w14:paraId="2CFB7AE7" w14:textId="77777777" w:rsidR="00ED41F5" w:rsidRPr="00E0136F" w:rsidRDefault="00911C82">
            <w:pPr>
              <w:rPr>
                <w:rFonts w:ascii="Verdana" w:hAnsi="Verdana"/>
              </w:rPr>
            </w:pPr>
            <w:r w:rsidRPr="00E0136F">
              <w:rPr>
                <w:rFonts w:ascii="Verdana" w:hAnsi="Verdana" w:cs="Arial"/>
                <w:b/>
                <w:bCs/>
                <w:color w:val="FFFFFF"/>
                <w:position w:val="-2"/>
                <w:sz w:val="18"/>
                <w:szCs w:val="18"/>
                <w:shd w:val="clear" w:color="auto" w:fill="000000"/>
              </w:rPr>
              <w:t>15. Pravno varstvo</w:t>
            </w:r>
          </w:p>
        </w:tc>
      </w:tr>
    </w:tbl>
    <w:p w14:paraId="04D3C8F7"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BD16F17"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C9FAA82"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Zahtevek za revizijo mora vsebovati vse obvezne sestavine, kot jih določa 15. člen ZPVPJN. </w:t>
      </w:r>
    </w:p>
    <w:p w14:paraId="545D1F4F"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xml:space="preserve">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w:t>
      </w:r>
      <w:r w:rsidRPr="00E0136F">
        <w:rPr>
          <w:rFonts w:ascii="Verdana" w:hAnsi="Verdana" w:cs="Arial"/>
          <w:color w:val="000000"/>
          <w:sz w:val="18"/>
          <w:szCs w:val="18"/>
        </w:rPr>
        <w:lastRenderedPageBreak/>
        <w:t>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386EAA0"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Vlagatelj mora pred vložitvijo zahtevka za revizijo zoper vsebino razpisne dokumentacije ali vsebino objave plačati takso v višini 2.000,00 EUR.</w:t>
      </w:r>
    </w:p>
    <w:p w14:paraId="39E3B632"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6FD16D3C"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https://ejn.gov.si/sistem/pravno-varstvo.html</w:t>
      </w:r>
    </w:p>
    <w:p w14:paraId="5058852A"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Od 1. 1. 2021 se zahtevek za revizijo skladno z določbo 13.a člena ZPVPJN lahko vloži samo preko portala eRevizija na spletnem naslovu https://www.portalerevizija.si. </w:t>
      </w:r>
    </w:p>
    <w:p w14:paraId="6EF98B86"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Zahtevek za revizijo se lahko vloži v roku iz 25. člena ZPVPJN.</w:t>
      </w:r>
    </w:p>
    <w:p w14:paraId="766A89C4"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7034083B" w14:textId="77777777" w:rsidR="00ED41F5" w:rsidRPr="00E0136F" w:rsidRDefault="00ED41F5">
      <w:pPr>
        <w:rPr>
          <w:rFonts w:ascii="Verdana" w:hAnsi="Verdana"/>
        </w:rPr>
        <w:sectPr w:rsidR="00ED41F5" w:rsidRPr="00E0136F" w:rsidSect="00D931BF">
          <w:pgSz w:w="11906" w:h="16838"/>
          <w:pgMar w:top="1418" w:right="1418" w:bottom="1418" w:left="1418" w:header="567" w:footer="680" w:gutter="0"/>
          <w:cols w:space="708"/>
          <w:docGrid w:linePitch="360"/>
        </w:sectPr>
      </w:pPr>
    </w:p>
    <w:p w14:paraId="172CAC28" w14:textId="77777777" w:rsidR="00C25086" w:rsidRPr="00E0136F" w:rsidRDefault="00911C82"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Verdana" w:hAnsi="Verdana" w:cs="Arial"/>
          <w:color w:val="FFFFFF" w:themeColor="background1"/>
        </w:rPr>
      </w:pPr>
      <w:r w:rsidRPr="00E0136F">
        <w:rPr>
          <w:rFonts w:ascii="Verdana" w:hAnsi="Verdana" w:cs="Arial"/>
          <w:color w:val="FFFFFF" w:themeColor="background1"/>
        </w:rPr>
        <w:lastRenderedPageBreak/>
        <w:t>Merila</w:t>
      </w:r>
    </w:p>
    <w:p w14:paraId="27D54397" w14:textId="77777777" w:rsidR="00C25086" w:rsidRPr="00E0136F" w:rsidRDefault="00C30420" w:rsidP="00C25086">
      <w:pPr>
        <w:rPr>
          <w:rFonts w:ascii="Verdana" w:hAnsi="Verdana" w:cs="Arial"/>
          <w:sz w:val="18"/>
          <w:szCs w:val="18"/>
        </w:rPr>
      </w:pPr>
    </w:p>
    <w:p w14:paraId="3B8EAF27"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xml:space="preserve">Izbira ponudb bo potekala po naslednjem kriteriju: </w:t>
      </w:r>
      <w:r w:rsidRPr="00E0136F">
        <w:rPr>
          <w:rFonts w:ascii="Verdana" w:hAnsi="Verdana" w:cs="Arial"/>
          <w:b/>
          <w:bCs/>
          <w:color w:val="000000"/>
          <w:sz w:val="18"/>
          <w:szCs w:val="18"/>
        </w:rPr>
        <w:t> ekonomsko najugodnejša ponudba.</w:t>
      </w:r>
    </w:p>
    <w:p w14:paraId="6BE246F4"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ED41F5" w:rsidRPr="00E0136F" w14:paraId="3B6852ED"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C8EC09" w14:textId="77777777" w:rsidR="00ED41F5" w:rsidRPr="00E0136F" w:rsidRDefault="00911C82">
            <w:pPr>
              <w:rPr>
                <w:rFonts w:ascii="Verdana" w:hAnsi="Verdana"/>
              </w:rPr>
            </w:pPr>
            <w:r w:rsidRPr="00E0136F">
              <w:rPr>
                <w:rFonts w:ascii="Verdana" w:hAnsi="Verdana"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3F69A" w14:textId="77777777" w:rsidR="00ED41F5" w:rsidRPr="00E0136F" w:rsidRDefault="00911C82">
            <w:pPr>
              <w:rPr>
                <w:rFonts w:ascii="Verdana" w:hAnsi="Verdana"/>
              </w:rPr>
            </w:pPr>
            <w:r w:rsidRPr="00E0136F">
              <w:rPr>
                <w:rFonts w:ascii="Verdana" w:hAnsi="Verdana"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E849EA" w14:textId="77777777" w:rsidR="00ED41F5" w:rsidRPr="00E0136F" w:rsidRDefault="00911C82">
            <w:pPr>
              <w:jc w:val="both"/>
              <w:textAlignment w:val="center"/>
              <w:rPr>
                <w:rFonts w:ascii="Verdana" w:hAnsi="Verdana"/>
              </w:rPr>
            </w:pPr>
            <w:r w:rsidRPr="00E0136F">
              <w:rPr>
                <w:rFonts w:ascii="Verdana" w:hAnsi="Verdana" w:cs="Arial"/>
                <w:color w:val="000000"/>
                <w:position w:val="-2"/>
                <w:sz w:val="18"/>
                <w:szCs w:val="18"/>
              </w:rPr>
              <w:t> </w:t>
            </w:r>
          </w:p>
        </w:tc>
      </w:tr>
    </w:tbl>
    <w:p w14:paraId="2C421B6D"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V primeru enakovrednih ponudb se izvede javni žreb med najugodnejšimi ponudniki z identično ceno.</w:t>
      </w:r>
    </w:p>
    <w:p w14:paraId="7F22E974" w14:textId="77777777" w:rsidR="00AE10BA" w:rsidRPr="00E0136F" w:rsidRDefault="00C30420" w:rsidP="00C25086">
      <w:pPr>
        <w:rPr>
          <w:rFonts w:ascii="Verdana" w:hAnsi="Verdana"/>
        </w:rPr>
      </w:pPr>
    </w:p>
    <w:p w14:paraId="79630491" w14:textId="77777777" w:rsidR="00ED41F5" w:rsidRPr="00E0136F" w:rsidRDefault="00ED41F5">
      <w:pPr>
        <w:rPr>
          <w:rFonts w:ascii="Verdana" w:hAnsi="Verdana"/>
        </w:rPr>
        <w:sectPr w:rsidR="00ED41F5" w:rsidRPr="00E0136F" w:rsidSect="00D931BF">
          <w:pgSz w:w="11906" w:h="16838"/>
          <w:pgMar w:top="1418" w:right="1418" w:bottom="1418" w:left="1418" w:header="567" w:footer="680" w:gutter="0"/>
          <w:cols w:space="708"/>
          <w:docGrid w:linePitch="360"/>
        </w:sectPr>
      </w:pPr>
    </w:p>
    <w:p w14:paraId="66B33193" w14:textId="77777777" w:rsidR="006975C6" w:rsidRPr="00E0136F" w:rsidRDefault="00911C82"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Verdana" w:hAnsi="Verdana" w:cs="Arial"/>
          <w:color w:val="FFFFFF" w:themeColor="background1"/>
        </w:rPr>
      </w:pPr>
      <w:r w:rsidRPr="00E0136F">
        <w:rPr>
          <w:rFonts w:ascii="Verdana" w:hAnsi="Verdana" w:cs="Arial"/>
          <w:color w:val="FFFFFF" w:themeColor="background1"/>
        </w:rPr>
        <w:lastRenderedPageBreak/>
        <w:t>Pogoji za priznanje usposobljenosti</w:t>
      </w:r>
    </w:p>
    <w:p w14:paraId="16A8F775" w14:textId="77777777" w:rsidR="0093239C" w:rsidRPr="00E0136F" w:rsidRDefault="0093239C">
      <w:pPr>
        <w:spacing w:before="225" w:after="225" w:line="240" w:lineRule="auto"/>
        <w:jc w:val="both"/>
        <w:rPr>
          <w:rFonts w:ascii="Verdana" w:hAnsi="Verdana" w:cs="Arial"/>
          <w:color w:val="000000"/>
          <w:sz w:val="18"/>
          <w:szCs w:val="18"/>
        </w:rPr>
      </w:pPr>
    </w:p>
    <w:p w14:paraId="0381BAD5" w14:textId="07E927CF"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2E93C78"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ED41F5" w:rsidRPr="00E0136F" w14:paraId="6704B4E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8C19F2F" w14:textId="77777777" w:rsidR="00ED41F5" w:rsidRPr="00E0136F" w:rsidRDefault="00911C82">
            <w:pPr>
              <w:rPr>
                <w:rFonts w:ascii="Verdana" w:hAnsi="Verdana"/>
              </w:rPr>
            </w:pPr>
            <w:r w:rsidRPr="00E0136F">
              <w:rPr>
                <w:rFonts w:ascii="Verdana" w:hAnsi="Verdana" w:cs="Arial"/>
                <w:color w:val="FFFFFF"/>
                <w:position w:val="-2"/>
                <w:sz w:val="18"/>
                <w:szCs w:val="18"/>
              </w:rPr>
              <w:t>Razlogi za izključitev</w:t>
            </w:r>
          </w:p>
        </w:tc>
      </w:tr>
    </w:tbl>
    <w:p w14:paraId="3A9BD74F" w14:textId="77777777" w:rsidR="00ED41F5" w:rsidRPr="00E0136F" w:rsidRDefault="00ED41F5">
      <w:pPr>
        <w:rPr>
          <w:rFonts w:ascii="Verdana" w:hAnsi="Verdana"/>
        </w:rPr>
      </w:pPr>
    </w:p>
    <w:tbl>
      <w:tblPr>
        <w:tblStyle w:val="NormalTablePHPDOCX"/>
        <w:tblW w:w="9300" w:type="dxa"/>
        <w:tblInd w:w="108" w:type="dxa"/>
        <w:tblLook w:val="04A0" w:firstRow="1" w:lastRow="0" w:firstColumn="1" w:lastColumn="0" w:noHBand="0" w:noVBand="1"/>
      </w:tblPr>
      <w:tblGrid>
        <w:gridCol w:w="1860"/>
        <w:gridCol w:w="7440"/>
      </w:tblGrid>
      <w:tr w:rsidR="00ED41F5" w:rsidRPr="00E0136F" w14:paraId="2022777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79FB4B0" w14:textId="77777777" w:rsidR="00ED41F5" w:rsidRPr="00E0136F" w:rsidRDefault="00911C82">
            <w:pPr>
              <w:jc w:val="center"/>
              <w:rPr>
                <w:rFonts w:ascii="Verdana" w:hAnsi="Verdana"/>
              </w:rPr>
            </w:pPr>
            <w:r w:rsidRPr="00E0136F">
              <w:rPr>
                <w:rFonts w:ascii="Verdana" w:hAnsi="Verdana" w:cs="Arial"/>
                <w:b/>
                <w:bCs/>
                <w:color w:val="FFFFFF"/>
                <w:position w:val="-2"/>
                <w:sz w:val="18"/>
                <w:szCs w:val="18"/>
              </w:rPr>
              <w:t>POGOJ 1</w:t>
            </w:r>
            <w:r w:rsidRPr="00E0136F">
              <w:rPr>
                <w:rFonts w:ascii="Verdana" w:hAnsi="Verdana"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E38641"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xml:space="preserve">Naročnik bo iz sodelovanja v postopku javnega naročanja izključil gospodarski subjekt, če ugotovi, da je bila </w:t>
            </w:r>
            <w:r w:rsidRPr="00E0136F">
              <w:rPr>
                <w:rFonts w:ascii="Verdana" w:hAnsi="Verdana" w:cs="Arial"/>
                <w:b/>
                <w:bCs/>
                <w:color w:val="000000"/>
                <w:position w:val="-2"/>
                <w:sz w:val="18"/>
                <w:szCs w:val="18"/>
                <w:u w:val="single"/>
              </w:rPr>
              <w:t>gospodarskemu subjektu ali osebi, ki je članica upravnega, vodstvenega ali nadzornega organa</w:t>
            </w:r>
            <w:r w:rsidRPr="00E0136F">
              <w:rPr>
                <w:rFonts w:ascii="Verdana" w:hAnsi="Verdana" w:cs="Arial"/>
                <w:color w:val="000000"/>
                <w:position w:val="-2"/>
                <w:sz w:val="18"/>
                <w:szCs w:val="18"/>
              </w:rPr>
              <w:t xml:space="preserve"> tega gospodarskega subjekta ali ki ima </w:t>
            </w:r>
            <w:r w:rsidRPr="00E0136F">
              <w:rPr>
                <w:rFonts w:ascii="Verdana" w:hAnsi="Verdana" w:cs="Arial"/>
                <w:b/>
                <w:bCs/>
                <w:color w:val="000000"/>
                <w:position w:val="-2"/>
                <w:sz w:val="18"/>
                <w:szCs w:val="18"/>
                <w:u w:val="single"/>
              </w:rPr>
              <w:t>pooblastila za njegovo zastopanje ali odločanje ali nadzor v njem</w:t>
            </w:r>
            <w:r w:rsidRPr="00E0136F">
              <w:rPr>
                <w:rFonts w:ascii="Verdana" w:hAnsi="Verdana" w:cs="Arial"/>
                <w:color w:val="000000"/>
                <w:position w:val="-2"/>
                <w:sz w:val="18"/>
                <w:szCs w:val="18"/>
              </w:rPr>
              <w:t>, izrečena pravnomočna sodba za dejanje, ki ima elemente kaznivih dejanj naštetih v 75. členu ZJN-3. </w:t>
            </w:r>
          </w:p>
          <w:p w14:paraId="77A21592"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D41F5" w:rsidRPr="00E0136F" w14:paraId="77F44C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4D68E4" w14:textId="77777777" w:rsidR="00ED41F5" w:rsidRPr="00E0136F" w:rsidRDefault="00911C82">
            <w:pPr>
              <w:jc w:val="center"/>
              <w:rPr>
                <w:rFonts w:ascii="Verdana" w:hAnsi="Verdana"/>
              </w:rPr>
            </w:pPr>
            <w:r w:rsidRPr="00E0136F">
              <w:rPr>
                <w:rFonts w:ascii="Verdana" w:hAnsi="Verdana"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DE52B"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410D8381"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14:paraId="3E7AC062"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V kolikor bo gospodarski subjekt predložil zgolj lastno izjavo in izjavo članov organa in zastopnikov, lahko naročnik izpis iz ustreznega registra pridobil sam. Izpis je lahko pridobljen najpozneje v 90 dneh od roka za oddajo prijav ali ponudb.</w:t>
            </w:r>
          </w:p>
          <w:p w14:paraId="06334540"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ED41F5" w:rsidRPr="00E0136F" w14:paraId="787E95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979B7" w14:textId="77777777" w:rsidR="00ED41F5" w:rsidRPr="00E0136F" w:rsidRDefault="00911C82">
            <w:pPr>
              <w:jc w:val="center"/>
              <w:rPr>
                <w:rFonts w:ascii="Verdana" w:hAnsi="Verdana"/>
              </w:rPr>
            </w:pPr>
            <w:r w:rsidRPr="00E0136F">
              <w:rPr>
                <w:rFonts w:ascii="Verdana" w:hAnsi="Verdana"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F6788"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u w:val="single"/>
              </w:rPr>
              <w:t>Gospodarski subjekti, ki nimajo sedeža v Republiki Sloveniji:</w:t>
            </w:r>
          </w:p>
          <w:p w14:paraId="5E337E3B"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lastRenderedPageBreak/>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ED41F5" w:rsidRPr="00E0136F" w14:paraId="680BFB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3EB5BA" w14:textId="77777777" w:rsidR="00ED41F5" w:rsidRPr="00E0136F" w:rsidRDefault="00911C82">
            <w:pPr>
              <w:jc w:val="center"/>
              <w:rPr>
                <w:rFonts w:ascii="Verdana" w:hAnsi="Verdana"/>
              </w:rPr>
            </w:pPr>
            <w:r w:rsidRPr="00E0136F">
              <w:rPr>
                <w:rFonts w:ascii="Verdana" w:hAnsi="Verdana"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CE66A1"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MORAJO izpolnjevati pogoj</w:t>
            </w:r>
          </w:p>
          <w:p w14:paraId="4C4401F5"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ED41F5" w:rsidRPr="00E0136F" w14:paraId="4AFC4B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FF21F" w14:textId="77777777" w:rsidR="00ED41F5" w:rsidRPr="00E0136F" w:rsidRDefault="00911C82">
            <w:pPr>
              <w:jc w:val="center"/>
              <w:rPr>
                <w:rFonts w:ascii="Verdana" w:hAnsi="Verdana"/>
              </w:rPr>
            </w:pPr>
            <w:r w:rsidRPr="00E0136F">
              <w:rPr>
                <w:rFonts w:ascii="Verdana" w:hAnsi="Verdana"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86402"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MORAJO izpolnjevati pogoj</w:t>
            </w:r>
          </w:p>
          <w:p w14:paraId="245164EA"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14:paraId="619923B9"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Naročnik bo zavrnil vsakega podizvajalca, če zanj obstajajo razlogi za izključitev iz prvega odstavka 75. člena ZJN-3.</w:t>
            </w:r>
          </w:p>
        </w:tc>
      </w:tr>
    </w:tbl>
    <w:p w14:paraId="4BE25DD5" w14:textId="77777777" w:rsidR="00ED41F5" w:rsidRPr="00E0136F" w:rsidRDefault="00ED41F5">
      <w:pPr>
        <w:rPr>
          <w:rFonts w:ascii="Verdana" w:hAnsi="Verdana"/>
        </w:rPr>
      </w:pPr>
    </w:p>
    <w:tbl>
      <w:tblPr>
        <w:tblStyle w:val="NormalTablePHPDOCX"/>
        <w:tblW w:w="9300" w:type="dxa"/>
        <w:tblInd w:w="108" w:type="dxa"/>
        <w:tblLook w:val="04A0" w:firstRow="1" w:lastRow="0" w:firstColumn="1" w:lastColumn="0" w:noHBand="0" w:noVBand="1"/>
      </w:tblPr>
      <w:tblGrid>
        <w:gridCol w:w="1860"/>
        <w:gridCol w:w="7440"/>
      </w:tblGrid>
      <w:tr w:rsidR="00ED41F5" w:rsidRPr="00E0136F" w14:paraId="3E3FC38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6369470" w14:textId="77777777" w:rsidR="00ED41F5" w:rsidRPr="00E0136F" w:rsidRDefault="00911C82">
            <w:pPr>
              <w:jc w:val="center"/>
              <w:rPr>
                <w:rFonts w:ascii="Verdana" w:hAnsi="Verdana"/>
              </w:rPr>
            </w:pPr>
            <w:r w:rsidRPr="00E0136F">
              <w:rPr>
                <w:rFonts w:ascii="Verdana" w:hAnsi="Verdana" w:cs="Arial"/>
                <w:b/>
                <w:bCs/>
                <w:color w:val="FFFFFF"/>
                <w:position w:val="-2"/>
                <w:sz w:val="18"/>
                <w:szCs w:val="18"/>
              </w:rPr>
              <w:t>POGOJ 2</w:t>
            </w:r>
            <w:r w:rsidRPr="00E0136F">
              <w:rPr>
                <w:rFonts w:ascii="Verdana" w:hAnsi="Verdana"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E96148"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xml:space="preserve">Naročnik bo iz sodelovanja v postopku javnega naročanja izključil gospodarski subjekt, če ugotovi, da gospodarski subjekt </w:t>
            </w:r>
            <w:r w:rsidRPr="00E0136F">
              <w:rPr>
                <w:rFonts w:ascii="Verdana" w:hAnsi="Verdana" w:cs="Arial"/>
                <w:b/>
                <w:bCs/>
                <w:color w:val="000000"/>
                <w:position w:val="-2"/>
                <w:sz w:val="18"/>
                <w:szCs w:val="18"/>
                <w:u w:val="single"/>
              </w:rPr>
              <w:t>ne izpolnjuje obveznih dajatev in drugih denarnih nedavčnih obveznosti</w:t>
            </w:r>
            <w:r w:rsidRPr="00E0136F">
              <w:rPr>
                <w:rFonts w:ascii="Verdana" w:hAnsi="Verdana"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E0136F">
              <w:rPr>
                <w:rFonts w:ascii="Verdana" w:hAnsi="Verdana" w:cs="Arial"/>
                <w:b/>
                <w:bCs/>
                <w:color w:val="000000"/>
                <w:position w:val="-2"/>
                <w:sz w:val="18"/>
                <w:szCs w:val="18"/>
                <w:u w:val="single"/>
              </w:rPr>
              <w:t>ni imel predloženih vseh obračunov davčnih odtegljajev za dohodke iz delovnega razmerja</w:t>
            </w:r>
            <w:r w:rsidRPr="00E0136F">
              <w:rPr>
                <w:rFonts w:ascii="Verdana" w:hAnsi="Verdana" w:cs="Arial"/>
                <w:color w:val="000000"/>
                <w:position w:val="-2"/>
                <w:sz w:val="18"/>
                <w:szCs w:val="18"/>
              </w:rPr>
              <w:t xml:space="preserve"> za obdobje zadnjih petih let do dne oddaje ponudbe ali prijave.</w:t>
            </w:r>
          </w:p>
          <w:p w14:paraId="3245E3C5"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D41F5" w:rsidRPr="00E0136F" w14:paraId="3DEFF6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CC60B" w14:textId="77777777" w:rsidR="00ED41F5" w:rsidRPr="00E0136F" w:rsidRDefault="00911C82">
            <w:pPr>
              <w:jc w:val="center"/>
              <w:rPr>
                <w:rFonts w:ascii="Verdana" w:hAnsi="Verdana"/>
              </w:rPr>
            </w:pPr>
            <w:r w:rsidRPr="00E0136F">
              <w:rPr>
                <w:rFonts w:ascii="Verdana" w:hAnsi="Verdana"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67015"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Izpolnjen in podpisan Obrazec  KROVNA IZJAVA.</w:t>
            </w:r>
          </w:p>
          <w:p w14:paraId="4586B889"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Gospodarski subjekt lahko predloži potrdilo Finančne uprave RS iz katerega bo razvidno, da ne obstajajo razlogi za izključitev.</w:t>
            </w:r>
          </w:p>
          <w:p w14:paraId="5C62309E"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V kolikor bo gospodarski subjekt predložil zgolj Obrazec KROVNA IZJAVA, bo naročnik potrdilo Finančne uprave RS pridobil sam.</w:t>
            </w:r>
          </w:p>
        </w:tc>
      </w:tr>
      <w:tr w:rsidR="00ED41F5" w:rsidRPr="00E0136F" w14:paraId="5AB27D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E517B" w14:textId="77777777" w:rsidR="00ED41F5" w:rsidRPr="00E0136F" w:rsidRDefault="00911C82">
            <w:pPr>
              <w:jc w:val="center"/>
              <w:rPr>
                <w:rFonts w:ascii="Verdana" w:hAnsi="Verdana"/>
              </w:rPr>
            </w:pPr>
            <w:r w:rsidRPr="00E0136F">
              <w:rPr>
                <w:rFonts w:ascii="Verdana" w:hAnsi="Verdana"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8A351"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u w:val="single"/>
              </w:rPr>
              <w:t>Gospodarski subjekti, ki nimajo sedeža v Republiki Sloveniji:</w:t>
            </w:r>
          </w:p>
          <w:p w14:paraId="17CE26C8"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D41F5" w:rsidRPr="00E0136F" w14:paraId="37F53C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8B55F3" w14:textId="77777777" w:rsidR="00ED41F5" w:rsidRPr="00E0136F" w:rsidRDefault="00911C82">
            <w:pPr>
              <w:jc w:val="center"/>
              <w:rPr>
                <w:rFonts w:ascii="Verdana" w:hAnsi="Verdana"/>
              </w:rPr>
            </w:pPr>
            <w:r w:rsidRPr="00E0136F">
              <w:rPr>
                <w:rFonts w:ascii="Verdana" w:hAnsi="Verdana"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6CFC6E"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MORAJO izpolnjevati pogoj</w:t>
            </w:r>
          </w:p>
          <w:p w14:paraId="681CE7CB"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Izpolnjen in podpisan Obrazec  KROVNA IZJAVA.</w:t>
            </w:r>
          </w:p>
        </w:tc>
      </w:tr>
      <w:tr w:rsidR="00ED41F5" w:rsidRPr="00E0136F" w14:paraId="7018B1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A4715" w14:textId="77777777" w:rsidR="00ED41F5" w:rsidRPr="00E0136F" w:rsidRDefault="00911C82">
            <w:pPr>
              <w:jc w:val="center"/>
              <w:rPr>
                <w:rFonts w:ascii="Verdana" w:hAnsi="Verdana"/>
              </w:rPr>
            </w:pPr>
            <w:r w:rsidRPr="00E0136F">
              <w:rPr>
                <w:rFonts w:ascii="Verdana" w:hAnsi="Verdana"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5DCD4"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MORAJO izpolnjevati pogoj</w:t>
            </w:r>
          </w:p>
          <w:p w14:paraId="29256F95"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Izpolnjen in podpisan Obrazec Izjava pooblaščene osebe podizvajalca v zvezi z izpolnjevanjem obveznih pogojev za podizvajalce</w:t>
            </w:r>
          </w:p>
          <w:p w14:paraId="1C36744F"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Naročnik bo zavrnil vsakega podizvajalca, če zanj obstajajo razlogi za izključitev iz drugega odstavka 75. člena ZJN-3. </w:t>
            </w:r>
          </w:p>
        </w:tc>
      </w:tr>
    </w:tbl>
    <w:p w14:paraId="7E630011" w14:textId="77777777" w:rsidR="00ED41F5" w:rsidRPr="00E0136F" w:rsidRDefault="00ED41F5">
      <w:pPr>
        <w:rPr>
          <w:rFonts w:ascii="Verdana" w:hAnsi="Verdana"/>
        </w:rPr>
      </w:pPr>
    </w:p>
    <w:tbl>
      <w:tblPr>
        <w:tblStyle w:val="NormalTablePHPDOCX"/>
        <w:tblW w:w="9300" w:type="dxa"/>
        <w:tblInd w:w="108" w:type="dxa"/>
        <w:tblLook w:val="04A0" w:firstRow="1" w:lastRow="0" w:firstColumn="1" w:lastColumn="0" w:noHBand="0" w:noVBand="1"/>
      </w:tblPr>
      <w:tblGrid>
        <w:gridCol w:w="1860"/>
        <w:gridCol w:w="7440"/>
      </w:tblGrid>
      <w:tr w:rsidR="00ED41F5" w:rsidRPr="00E0136F" w14:paraId="045AB04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7068E2D" w14:textId="77777777" w:rsidR="00ED41F5" w:rsidRPr="00E0136F" w:rsidRDefault="00911C82">
            <w:pPr>
              <w:jc w:val="center"/>
              <w:rPr>
                <w:rFonts w:ascii="Verdana" w:hAnsi="Verdana"/>
              </w:rPr>
            </w:pPr>
            <w:r w:rsidRPr="00E0136F">
              <w:rPr>
                <w:rFonts w:ascii="Verdana" w:hAnsi="Verdana" w:cs="Arial"/>
                <w:b/>
                <w:bCs/>
                <w:color w:val="FFFFFF"/>
                <w:position w:val="-2"/>
                <w:sz w:val="18"/>
                <w:szCs w:val="18"/>
              </w:rPr>
              <w:t>POGOJ 3</w:t>
            </w:r>
            <w:r w:rsidRPr="00E0136F">
              <w:rPr>
                <w:rFonts w:ascii="Verdana" w:hAnsi="Verdana"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933E2"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sidRPr="00E0136F">
              <w:rPr>
                <w:rFonts w:ascii="Verdana" w:hAnsi="Verdana" w:cs="Arial"/>
                <w:b/>
                <w:bCs/>
                <w:color w:val="000000"/>
                <w:position w:val="-2"/>
                <w:sz w:val="18"/>
                <w:szCs w:val="18"/>
              </w:rPr>
              <w:t>v evidenco gospodarskih subjektov z izrečenimi stranskimi sankcijami izločitve iz postopkov javnega naročanja</w:t>
            </w:r>
          </w:p>
          <w:p w14:paraId="57982F48"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D41F5" w:rsidRPr="00E0136F" w14:paraId="20D896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871F3" w14:textId="77777777" w:rsidR="00ED41F5" w:rsidRPr="00E0136F" w:rsidRDefault="00911C82">
            <w:pPr>
              <w:jc w:val="center"/>
              <w:rPr>
                <w:rFonts w:ascii="Verdana" w:hAnsi="Verdana"/>
              </w:rPr>
            </w:pPr>
            <w:r w:rsidRPr="00E0136F">
              <w:rPr>
                <w:rFonts w:ascii="Verdana" w:hAnsi="Verdana"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843ED"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Izpolnjen in podpisan Obrazec  KROVNA IZJAVA.</w:t>
            </w:r>
          </w:p>
          <w:p w14:paraId="6A42D454"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ED41F5" w:rsidRPr="00E0136F" w14:paraId="31BEE7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EDD3E" w14:textId="77777777" w:rsidR="00ED41F5" w:rsidRPr="00E0136F" w:rsidRDefault="00911C82">
            <w:pPr>
              <w:jc w:val="center"/>
              <w:rPr>
                <w:rFonts w:ascii="Verdana" w:hAnsi="Verdana"/>
              </w:rPr>
            </w:pPr>
            <w:r w:rsidRPr="00E0136F">
              <w:rPr>
                <w:rFonts w:ascii="Verdana" w:hAnsi="Verdana"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A5D08" w14:textId="77777777" w:rsidR="00ED41F5" w:rsidRPr="00E0136F" w:rsidRDefault="00911C82">
            <w:pPr>
              <w:jc w:val="both"/>
              <w:textAlignment w:val="center"/>
              <w:rPr>
                <w:rFonts w:ascii="Verdana" w:hAnsi="Verdana"/>
              </w:rPr>
            </w:pPr>
            <w:r w:rsidRPr="00E0136F">
              <w:rPr>
                <w:rFonts w:ascii="Verdana" w:hAnsi="Verdana" w:cs="Arial"/>
                <w:color w:val="000000"/>
                <w:position w:val="-2"/>
                <w:sz w:val="18"/>
                <w:szCs w:val="18"/>
              </w:rPr>
              <w:t> </w:t>
            </w:r>
          </w:p>
          <w:p w14:paraId="2D6FB6A7" w14:textId="77777777" w:rsidR="00ED41F5" w:rsidRPr="00E0136F" w:rsidRDefault="00911C82">
            <w:pPr>
              <w:rPr>
                <w:rFonts w:ascii="Verdana" w:hAnsi="Verdana"/>
              </w:rPr>
            </w:pPr>
            <w:r w:rsidRPr="00E0136F">
              <w:rPr>
                <w:rFonts w:ascii="Verdana" w:hAnsi="Verdana" w:cs="Arial"/>
                <w:color w:val="000000"/>
                <w:position w:val="-2"/>
                <w:sz w:val="18"/>
                <w:szCs w:val="18"/>
              </w:rPr>
              <w:t xml:space="preserve"> /</w:t>
            </w:r>
          </w:p>
        </w:tc>
      </w:tr>
      <w:tr w:rsidR="00ED41F5" w:rsidRPr="00E0136F" w14:paraId="77E8A4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CBA38" w14:textId="77777777" w:rsidR="00ED41F5" w:rsidRPr="00E0136F" w:rsidRDefault="00911C82">
            <w:pPr>
              <w:jc w:val="center"/>
              <w:rPr>
                <w:rFonts w:ascii="Verdana" w:hAnsi="Verdana"/>
              </w:rPr>
            </w:pPr>
            <w:r w:rsidRPr="00E0136F">
              <w:rPr>
                <w:rFonts w:ascii="Verdana" w:hAnsi="Verdana"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09C2E"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MORAJO izpolnjevati pogoj</w:t>
            </w:r>
          </w:p>
          <w:p w14:paraId="7844867F"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Izpolnjen in podpisan Obrazec  KROVNA IZJAVA.</w:t>
            </w:r>
          </w:p>
        </w:tc>
      </w:tr>
      <w:tr w:rsidR="00ED41F5" w:rsidRPr="00E0136F" w14:paraId="1A5A5B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0197E0" w14:textId="77777777" w:rsidR="00ED41F5" w:rsidRPr="00E0136F" w:rsidRDefault="00911C82">
            <w:pPr>
              <w:jc w:val="center"/>
              <w:rPr>
                <w:rFonts w:ascii="Verdana" w:hAnsi="Verdana"/>
              </w:rPr>
            </w:pPr>
            <w:r w:rsidRPr="00E0136F">
              <w:rPr>
                <w:rFonts w:ascii="Verdana" w:hAnsi="Verdana"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2C33EE"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MORAJO izpolnjevati pogoj</w:t>
            </w:r>
          </w:p>
          <w:p w14:paraId="3DD11D35"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lastRenderedPageBreak/>
              <w:t>Naročnik bo zavrnil vsakega podizvajalca, če zanj obstajajo razlogi za izključitev četrtega odstavka 75. člena ZJN-3.</w:t>
            </w:r>
          </w:p>
        </w:tc>
      </w:tr>
    </w:tbl>
    <w:p w14:paraId="177E2134" w14:textId="77777777" w:rsidR="00ED41F5" w:rsidRPr="00E0136F" w:rsidRDefault="00ED41F5">
      <w:pPr>
        <w:rPr>
          <w:rFonts w:ascii="Verdana" w:hAnsi="Verdana"/>
        </w:rPr>
      </w:pPr>
    </w:p>
    <w:tbl>
      <w:tblPr>
        <w:tblStyle w:val="NormalTablePHPDOCX"/>
        <w:tblW w:w="9300" w:type="dxa"/>
        <w:tblInd w:w="108" w:type="dxa"/>
        <w:tblLook w:val="04A0" w:firstRow="1" w:lastRow="0" w:firstColumn="1" w:lastColumn="0" w:noHBand="0" w:noVBand="1"/>
      </w:tblPr>
      <w:tblGrid>
        <w:gridCol w:w="1860"/>
        <w:gridCol w:w="7440"/>
      </w:tblGrid>
      <w:tr w:rsidR="00ED41F5" w:rsidRPr="00E0136F" w14:paraId="31CC17A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CCC7C90" w14:textId="77777777" w:rsidR="00ED41F5" w:rsidRPr="00E0136F" w:rsidRDefault="00911C82">
            <w:pPr>
              <w:jc w:val="center"/>
              <w:rPr>
                <w:rFonts w:ascii="Verdana" w:hAnsi="Verdana"/>
              </w:rPr>
            </w:pPr>
            <w:r w:rsidRPr="00E0136F">
              <w:rPr>
                <w:rFonts w:ascii="Verdana" w:hAnsi="Verdana" w:cs="Arial"/>
                <w:b/>
                <w:bCs/>
                <w:color w:val="FFFFFF"/>
                <w:position w:val="-2"/>
                <w:sz w:val="18"/>
                <w:szCs w:val="18"/>
              </w:rPr>
              <w:t>POGOJ 4</w:t>
            </w:r>
            <w:r w:rsidRPr="00E0136F">
              <w:rPr>
                <w:rFonts w:ascii="Verdana" w:hAnsi="Verdana"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394C1"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E0136F">
              <w:rPr>
                <w:rFonts w:ascii="Arial" w:hAnsi="Arial" w:cs="Arial"/>
                <w:color w:val="000000"/>
                <w:position w:val="-2"/>
                <w:sz w:val="18"/>
                <w:szCs w:val="18"/>
              </w:rPr>
              <w:t>​</w:t>
            </w:r>
          </w:p>
          <w:p w14:paraId="6EFE6DED"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D41F5" w:rsidRPr="00E0136F" w14:paraId="7AC4DB1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B54E57" w14:textId="77777777" w:rsidR="00ED41F5" w:rsidRPr="00E0136F" w:rsidRDefault="00911C82">
            <w:pPr>
              <w:jc w:val="center"/>
              <w:rPr>
                <w:rFonts w:ascii="Verdana" w:hAnsi="Verdana"/>
              </w:rPr>
            </w:pPr>
            <w:r w:rsidRPr="00E0136F">
              <w:rPr>
                <w:rFonts w:ascii="Verdana" w:hAnsi="Verdana"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B6188"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Izpolnjen in podpisan Obrazec  KROVNA IZJAVA.</w:t>
            </w:r>
          </w:p>
          <w:p w14:paraId="1129770D"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Gospodarski subjekt lahko v ponudbi predloži potrdilo Inšpektorata RS za delo iz katerega bo razvidno, da ne obstajajo razlogi za izključitev.</w:t>
            </w:r>
          </w:p>
          <w:p w14:paraId="7EC8DCA0"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V kolikor bo gospodarski subjekt predložil zgolj Obrazec KROVNA IZJAVA, lahko naročnik potrdilo pridobi sam.</w:t>
            </w:r>
          </w:p>
        </w:tc>
      </w:tr>
      <w:tr w:rsidR="00ED41F5" w:rsidRPr="00E0136F" w14:paraId="56C5A6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5C9A9" w14:textId="77777777" w:rsidR="00ED41F5" w:rsidRPr="00E0136F" w:rsidRDefault="00911C82">
            <w:pPr>
              <w:jc w:val="center"/>
              <w:rPr>
                <w:rFonts w:ascii="Verdana" w:hAnsi="Verdana"/>
              </w:rPr>
            </w:pPr>
            <w:r w:rsidRPr="00E0136F">
              <w:rPr>
                <w:rFonts w:ascii="Verdana" w:hAnsi="Verdana"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63D2C"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D41F5" w:rsidRPr="00E0136F" w14:paraId="1F63D6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978DF6" w14:textId="77777777" w:rsidR="00ED41F5" w:rsidRPr="00E0136F" w:rsidRDefault="00911C82">
            <w:pPr>
              <w:jc w:val="center"/>
              <w:rPr>
                <w:rFonts w:ascii="Verdana" w:hAnsi="Verdana"/>
              </w:rPr>
            </w:pPr>
            <w:r w:rsidRPr="00E0136F">
              <w:rPr>
                <w:rFonts w:ascii="Verdana" w:hAnsi="Verdana"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E1E24"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MORAJO izpolnjevati pogoj</w:t>
            </w:r>
          </w:p>
          <w:p w14:paraId="604703A6"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Izpolnjen in podpisan Obrazec  KROVNA IZJAVA.</w:t>
            </w:r>
          </w:p>
        </w:tc>
      </w:tr>
      <w:tr w:rsidR="00ED41F5" w:rsidRPr="00E0136F" w14:paraId="5ADE4E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760EE" w14:textId="77777777" w:rsidR="00ED41F5" w:rsidRPr="00E0136F" w:rsidRDefault="00911C82">
            <w:pPr>
              <w:jc w:val="center"/>
              <w:rPr>
                <w:rFonts w:ascii="Verdana" w:hAnsi="Verdana"/>
              </w:rPr>
            </w:pPr>
            <w:r w:rsidRPr="00E0136F">
              <w:rPr>
                <w:rFonts w:ascii="Verdana" w:hAnsi="Verdana"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BE722A"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MORAJO izpolnjevati pogoj</w:t>
            </w:r>
          </w:p>
          <w:p w14:paraId="762E77B7"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Naročnik bo zavrnil vsakega podizvajalca, če zanj obstajajo razlogi za izključitev četrtega odstavka 75. člena ZJN-3.</w:t>
            </w:r>
          </w:p>
          <w:p w14:paraId="6FB3AC1A"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Izpolnjen in podpisan Obrazec Izjava pooblaščene osebe podizvajalca v zvezi z izpolnjevanjem obveznih pogojev za podizvajalca.</w:t>
            </w:r>
          </w:p>
        </w:tc>
      </w:tr>
    </w:tbl>
    <w:p w14:paraId="1D808FA5" w14:textId="3C6640B0" w:rsidR="00ED41F5" w:rsidRDefault="00ED41F5">
      <w:pPr>
        <w:rPr>
          <w:rFonts w:ascii="Verdana" w:hAnsi="Verdana"/>
        </w:rPr>
      </w:pPr>
    </w:p>
    <w:p w14:paraId="39CC6D30" w14:textId="77777777" w:rsidR="00411EB8" w:rsidRDefault="00411EB8">
      <w:pPr>
        <w:rPr>
          <w:rFonts w:ascii="Verdana" w:hAnsi="Verdana"/>
        </w:rPr>
      </w:pPr>
    </w:p>
    <w:p w14:paraId="731CAB7F" w14:textId="77777777" w:rsidR="00DF20D2" w:rsidRPr="00E0136F" w:rsidRDefault="00DF20D2">
      <w:pPr>
        <w:rPr>
          <w:rFonts w:ascii="Verdana" w:hAnsi="Verdana"/>
        </w:rPr>
      </w:pPr>
    </w:p>
    <w:tbl>
      <w:tblPr>
        <w:tblStyle w:val="NormalTablePHPDOCX"/>
        <w:tblW w:w="2500" w:type="pct"/>
        <w:tblInd w:w="108" w:type="dxa"/>
        <w:tblLook w:val="04A0" w:firstRow="1" w:lastRow="0" w:firstColumn="1" w:lastColumn="0" w:noHBand="0" w:noVBand="1"/>
      </w:tblPr>
      <w:tblGrid>
        <w:gridCol w:w="4504"/>
      </w:tblGrid>
      <w:tr w:rsidR="00ED41F5" w:rsidRPr="00E0136F" w14:paraId="4BC84AA3"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81369A2" w14:textId="77777777" w:rsidR="00ED41F5" w:rsidRPr="00E0136F" w:rsidRDefault="00911C82">
            <w:pPr>
              <w:rPr>
                <w:rFonts w:ascii="Verdana" w:hAnsi="Verdana"/>
              </w:rPr>
            </w:pPr>
            <w:r w:rsidRPr="00E0136F">
              <w:rPr>
                <w:rFonts w:ascii="Verdana" w:hAnsi="Verdana" w:cs="Arial"/>
                <w:color w:val="FFFFFF"/>
                <w:position w:val="-2"/>
                <w:sz w:val="18"/>
                <w:szCs w:val="18"/>
              </w:rPr>
              <w:lastRenderedPageBreak/>
              <w:t>Poslovna in finančna sposobnost</w:t>
            </w:r>
          </w:p>
        </w:tc>
      </w:tr>
    </w:tbl>
    <w:p w14:paraId="5DE42070" w14:textId="77777777" w:rsidR="00ED41F5" w:rsidRPr="00E0136F" w:rsidRDefault="00ED41F5">
      <w:pPr>
        <w:rPr>
          <w:rFonts w:ascii="Verdana" w:hAnsi="Verdana"/>
        </w:rPr>
      </w:pPr>
    </w:p>
    <w:tbl>
      <w:tblPr>
        <w:tblStyle w:val="NormalTablePHPDOCX"/>
        <w:tblW w:w="9300" w:type="dxa"/>
        <w:tblInd w:w="108" w:type="dxa"/>
        <w:tblLook w:val="04A0" w:firstRow="1" w:lastRow="0" w:firstColumn="1" w:lastColumn="0" w:noHBand="0" w:noVBand="1"/>
      </w:tblPr>
      <w:tblGrid>
        <w:gridCol w:w="1860"/>
        <w:gridCol w:w="7440"/>
      </w:tblGrid>
      <w:tr w:rsidR="00ED41F5" w:rsidRPr="00E0136F" w14:paraId="129DB5B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3BD3EA2" w14:textId="77777777" w:rsidR="00ED41F5" w:rsidRPr="00E0136F" w:rsidRDefault="00911C82">
            <w:pPr>
              <w:jc w:val="center"/>
              <w:rPr>
                <w:rFonts w:ascii="Verdana" w:hAnsi="Verdana"/>
              </w:rPr>
            </w:pPr>
            <w:r w:rsidRPr="00E0136F">
              <w:rPr>
                <w:rFonts w:ascii="Verdana" w:hAnsi="Verdana" w:cs="Arial"/>
                <w:b/>
                <w:bCs/>
                <w:color w:val="FFFFFF"/>
                <w:position w:val="-2"/>
                <w:sz w:val="18"/>
                <w:szCs w:val="18"/>
              </w:rPr>
              <w:t>POGOJ 1</w:t>
            </w:r>
            <w:r w:rsidRPr="00E0136F">
              <w:rPr>
                <w:rFonts w:ascii="Verdana" w:hAnsi="Verdana"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88D70"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xml:space="preserve">Gospodarski subjekt je </w:t>
            </w:r>
            <w:r w:rsidRPr="00E0136F">
              <w:rPr>
                <w:rFonts w:ascii="Verdana" w:hAnsi="Verdana" w:cs="Arial"/>
                <w:b/>
                <w:bCs/>
                <w:color w:val="000000"/>
                <w:position w:val="-2"/>
                <w:sz w:val="18"/>
                <w:szCs w:val="18"/>
                <w:u w:val="single"/>
              </w:rPr>
              <w:t>vpisan v enega od poklicnih ali poslovnih registrov,</w:t>
            </w:r>
            <w:r w:rsidRPr="00E0136F">
              <w:rPr>
                <w:rFonts w:ascii="Verdana" w:hAnsi="Verdana"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EF6F18E"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ED41F5" w:rsidRPr="00E0136F" w14:paraId="034F2B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030BA" w14:textId="77777777" w:rsidR="00ED41F5" w:rsidRPr="00E0136F" w:rsidRDefault="00911C82">
            <w:pPr>
              <w:jc w:val="center"/>
              <w:rPr>
                <w:rFonts w:ascii="Verdana" w:hAnsi="Verdana"/>
              </w:rPr>
            </w:pPr>
            <w:r w:rsidRPr="00E0136F">
              <w:rPr>
                <w:rFonts w:ascii="Verdana" w:hAnsi="Verdana"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6A18D9"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Izpolnjen in podpisan Obrazec  KROVNA IZJAVA.</w:t>
            </w:r>
          </w:p>
          <w:p w14:paraId="03482F67"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Naročnik lahko izpolnjevanje navedenega pogoja preveri v uradnih registrih in evidencah.</w:t>
            </w:r>
          </w:p>
        </w:tc>
      </w:tr>
      <w:tr w:rsidR="00ED41F5" w:rsidRPr="00E0136F" w14:paraId="780645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3D5D8" w14:textId="77777777" w:rsidR="00ED41F5" w:rsidRPr="00E0136F" w:rsidRDefault="00911C82">
            <w:pPr>
              <w:jc w:val="center"/>
              <w:rPr>
                <w:rFonts w:ascii="Verdana" w:hAnsi="Verdana"/>
              </w:rPr>
            </w:pPr>
            <w:r w:rsidRPr="00E0136F">
              <w:rPr>
                <w:rFonts w:ascii="Verdana" w:hAnsi="Verdana"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6F86DF"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u w:val="single"/>
              </w:rPr>
              <w:t>Gospodarski subjekti, ki nimajo sedeža v Republiki Sloveniji:</w:t>
            </w:r>
          </w:p>
          <w:p w14:paraId="2995EF33"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ED41F5" w:rsidRPr="00E0136F" w14:paraId="08D6D7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97C9E7" w14:textId="77777777" w:rsidR="00ED41F5" w:rsidRPr="00E0136F" w:rsidRDefault="00911C82">
            <w:pPr>
              <w:jc w:val="center"/>
              <w:rPr>
                <w:rFonts w:ascii="Verdana" w:hAnsi="Verdana"/>
              </w:rPr>
            </w:pPr>
            <w:r w:rsidRPr="00E0136F">
              <w:rPr>
                <w:rFonts w:ascii="Verdana" w:hAnsi="Verdana"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96994"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MORAJO izpolnjevati pogoj</w:t>
            </w:r>
          </w:p>
          <w:p w14:paraId="7CC41141"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ED41F5" w:rsidRPr="00E0136F" w14:paraId="6593FF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A078F" w14:textId="77777777" w:rsidR="00ED41F5" w:rsidRPr="00E0136F" w:rsidRDefault="00911C82">
            <w:pPr>
              <w:jc w:val="center"/>
              <w:rPr>
                <w:rFonts w:ascii="Verdana" w:hAnsi="Verdana"/>
              </w:rPr>
            </w:pPr>
            <w:r w:rsidRPr="00E0136F">
              <w:rPr>
                <w:rFonts w:ascii="Verdana" w:hAnsi="Verdana"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0B87D"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MORAJO izpolnjevati pogoj</w:t>
            </w:r>
          </w:p>
          <w:p w14:paraId="4E426E73"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9CB325F" w14:textId="77777777" w:rsidR="00ED41F5" w:rsidRPr="00E0136F" w:rsidRDefault="00ED41F5">
      <w:pPr>
        <w:rPr>
          <w:rFonts w:ascii="Verdana" w:hAnsi="Verdana"/>
        </w:rPr>
      </w:pPr>
    </w:p>
    <w:p w14:paraId="26E4588E" w14:textId="77777777" w:rsidR="00ED41F5" w:rsidRPr="00E0136F" w:rsidRDefault="00ED41F5">
      <w:pPr>
        <w:rPr>
          <w:rFonts w:ascii="Verdana" w:hAnsi="Verdana"/>
        </w:rPr>
        <w:sectPr w:rsidR="00ED41F5" w:rsidRPr="00E0136F" w:rsidSect="00D931BF">
          <w:pgSz w:w="11906" w:h="16838"/>
          <w:pgMar w:top="1418" w:right="1418" w:bottom="1418" w:left="1418" w:header="567" w:footer="680" w:gutter="0"/>
          <w:cols w:space="708"/>
          <w:docGrid w:linePitch="360"/>
        </w:sectPr>
      </w:pPr>
    </w:p>
    <w:p w14:paraId="2125FAC8" w14:textId="77777777" w:rsidR="00225034" w:rsidRPr="00E0136F" w:rsidRDefault="00911C82"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Verdana" w:hAnsi="Verdana" w:cs="Arial"/>
          <w:color w:val="FFFFFF" w:themeColor="background1"/>
        </w:rPr>
      </w:pPr>
      <w:r w:rsidRPr="00E0136F">
        <w:rPr>
          <w:rFonts w:ascii="Verdana" w:hAnsi="Verdana"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ED41F5" w:rsidRPr="00E0136F" w14:paraId="6857CF2C" w14:textId="77777777">
        <w:tc>
          <w:tcPr>
            <w:tcW w:w="0" w:type="auto"/>
            <w:shd w:val="clear" w:color="auto" w:fill="000000"/>
            <w:tcMar>
              <w:top w:w="150" w:type="dxa"/>
              <w:bottom w:w="150" w:type="dxa"/>
            </w:tcMar>
            <w:vAlign w:val="center"/>
          </w:tcPr>
          <w:p w14:paraId="4912912A" w14:textId="77777777" w:rsidR="00ED41F5" w:rsidRPr="00E0136F" w:rsidRDefault="00911C82">
            <w:pPr>
              <w:jc w:val="center"/>
              <w:rPr>
                <w:rFonts w:ascii="Verdana" w:hAnsi="Verdana"/>
              </w:rPr>
            </w:pPr>
            <w:r w:rsidRPr="00E0136F">
              <w:rPr>
                <w:rFonts w:ascii="Verdana" w:hAnsi="Verdana" w:cs="Arial"/>
                <w:b/>
                <w:bCs/>
                <w:color w:val="FFFFFF"/>
                <w:position w:val="-2"/>
                <w:sz w:val="18"/>
                <w:szCs w:val="18"/>
                <w:shd w:val="clear" w:color="auto" w:fill="000000"/>
              </w:rPr>
              <w:t>Zavarovanje za dobro izvedbo</w:t>
            </w:r>
          </w:p>
        </w:tc>
      </w:tr>
    </w:tbl>
    <w:p w14:paraId="0BB3BFCD"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Instrument zavarovanja: menica</w:t>
      </w:r>
    </w:p>
    <w:p w14:paraId="09D1D5C5"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Višina zavarovanja: najmanj 10,00 % pogodbene vrednosti z DDV</w:t>
      </w:r>
    </w:p>
    <w:p w14:paraId="5202A62E"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Čas veljavnosti: najmanj 30 dni od roka za izvedbo del</w:t>
      </w:r>
    </w:p>
    <w:p w14:paraId="4AAE14B8"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ED41F5" w:rsidRPr="00E0136F" w14:paraId="09EE96AB" w14:textId="77777777">
        <w:tc>
          <w:tcPr>
            <w:tcW w:w="0" w:type="auto"/>
            <w:shd w:val="clear" w:color="auto" w:fill="000000"/>
            <w:tcMar>
              <w:top w:w="150" w:type="dxa"/>
              <w:bottom w:w="150" w:type="dxa"/>
            </w:tcMar>
            <w:vAlign w:val="center"/>
          </w:tcPr>
          <w:p w14:paraId="135DA0CD" w14:textId="77777777" w:rsidR="00ED41F5" w:rsidRPr="00E0136F" w:rsidRDefault="00911C82">
            <w:pPr>
              <w:jc w:val="center"/>
              <w:rPr>
                <w:rFonts w:ascii="Verdana" w:hAnsi="Verdana"/>
              </w:rPr>
            </w:pPr>
            <w:r w:rsidRPr="00E0136F">
              <w:rPr>
                <w:rFonts w:ascii="Verdana" w:hAnsi="Verdana" w:cs="Arial"/>
                <w:b/>
                <w:bCs/>
                <w:color w:val="FFFFFF"/>
                <w:position w:val="-2"/>
                <w:sz w:val="18"/>
                <w:szCs w:val="18"/>
                <w:shd w:val="clear" w:color="auto" w:fill="000000"/>
              </w:rPr>
              <w:t>Zavarovanje za odpravo napak</w:t>
            </w:r>
          </w:p>
        </w:tc>
      </w:tr>
    </w:tbl>
    <w:p w14:paraId="2116C875"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Instrument zavarovanja: bančna garancija / kavcijsko zavarovanje</w:t>
      </w:r>
    </w:p>
    <w:p w14:paraId="0214FC09"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Višina zavarovanja: najmanj 5,00 % pogodbene vrednosti z DDV</w:t>
      </w:r>
    </w:p>
    <w:p w14:paraId="7A159C57"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Čas veljavnosti: 5 let od primopredaje</w:t>
      </w:r>
    </w:p>
    <w:p w14:paraId="2A1BA2DB"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ED41F5" w:rsidRPr="00E0136F" w14:paraId="131FD13C" w14:textId="77777777">
        <w:tc>
          <w:tcPr>
            <w:tcW w:w="0" w:type="auto"/>
            <w:shd w:val="clear" w:color="auto" w:fill="000000"/>
            <w:tcMar>
              <w:top w:w="150" w:type="dxa"/>
              <w:bottom w:w="150" w:type="dxa"/>
            </w:tcMar>
            <w:vAlign w:val="center"/>
          </w:tcPr>
          <w:p w14:paraId="01436FAC" w14:textId="77777777" w:rsidR="00ED41F5" w:rsidRPr="00E0136F" w:rsidRDefault="00911C82">
            <w:pPr>
              <w:jc w:val="center"/>
              <w:rPr>
                <w:rFonts w:ascii="Verdana" w:hAnsi="Verdana"/>
              </w:rPr>
            </w:pPr>
            <w:r w:rsidRPr="00E0136F">
              <w:rPr>
                <w:rFonts w:ascii="Verdana" w:hAnsi="Verdana" w:cs="Arial"/>
                <w:b/>
                <w:bCs/>
                <w:color w:val="FFFFFF"/>
                <w:position w:val="-2"/>
                <w:sz w:val="18"/>
                <w:szCs w:val="18"/>
                <w:shd w:val="clear" w:color="auto" w:fill="000000"/>
              </w:rPr>
              <w:t>Zavarovanje odgovornosti</w:t>
            </w:r>
          </w:p>
        </w:tc>
      </w:tr>
    </w:tbl>
    <w:p w14:paraId="46AAA3AB"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Višina zavarovanja: najmanj 10,00 % pogodbene vrednosti z DDV</w:t>
      </w:r>
    </w:p>
    <w:p w14:paraId="1B55B74B"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Zahtevanje dokazila: ni zahtevano dokazilo, ponudnik s podpisom obrazca krovna izjava potrjuje, da bo ob podpisu pogodbe naročniku izročil dokazila o sklenjenem zavarovanju</w:t>
      </w:r>
    </w:p>
    <w:p w14:paraId="42658413" w14:textId="77777777" w:rsidR="00ED41F5" w:rsidRPr="00E0136F" w:rsidRDefault="00ED41F5">
      <w:pPr>
        <w:rPr>
          <w:rFonts w:ascii="Verdana" w:hAnsi="Verdana"/>
        </w:rPr>
        <w:sectPr w:rsidR="00ED41F5" w:rsidRPr="00E0136F" w:rsidSect="00D931BF">
          <w:pgSz w:w="11906" w:h="16838"/>
          <w:pgMar w:top="1418" w:right="1418" w:bottom="1418" w:left="1418" w:header="567" w:footer="680" w:gutter="0"/>
          <w:cols w:space="708"/>
          <w:docGrid w:linePitch="360"/>
        </w:sectPr>
      </w:pPr>
    </w:p>
    <w:p w14:paraId="4B889FD9" w14:textId="77777777" w:rsidR="00312E2B" w:rsidRPr="00E0136F" w:rsidRDefault="00911C82"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Verdana" w:hAnsi="Verdana" w:cs="Arial"/>
          <w:color w:val="FFFFFF" w:themeColor="background1"/>
        </w:rPr>
      </w:pPr>
      <w:r w:rsidRPr="00E0136F">
        <w:rPr>
          <w:rFonts w:ascii="Verdana" w:hAnsi="Verdana" w:cs="Arial"/>
          <w:color w:val="FFFFFF" w:themeColor="background1"/>
        </w:rPr>
        <w:lastRenderedPageBreak/>
        <w:t>Tehnične specifikacije</w:t>
      </w:r>
    </w:p>
    <w:p w14:paraId="53692498" w14:textId="106231B6" w:rsidR="009A1EB5" w:rsidRPr="00E0136F" w:rsidRDefault="00C30420" w:rsidP="00EC6CA7">
      <w:pPr>
        <w:spacing w:before="240" w:after="120"/>
        <w:rPr>
          <w:rFonts w:ascii="Verdana" w:hAnsi="Verdana" w:cs="Arial"/>
          <w:sz w:val="18"/>
          <w:szCs w:val="18"/>
        </w:rPr>
      </w:pPr>
    </w:p>
    <w:p w14:paraId="2219C6D2" w14:textId="362BC43F" w:rsidR="0093239C" w:rsidRPr="00E0136F" w:rsidRDefault="0093239C" w:rsidP="00EC6CA7">
      <w:pPr>
        <w:spacing w:before="240" w:after="120"/>
        <w:rPr>
          <w:rFonts w:ascii="Verdana" w:hAnsi="Verdana" w:cs="Arial"/>
          <w:sz w:val="18"/>
          <w:szCs w:val="18"/>
        </w:rPr>
      </w:pPr>
      <w:r w:rsidRPr="00E0136F">
        <w:rPr>
          <w:rFonts w:ascii="Verdana" w:hAnsi="Verdana" w:cs="Arial"/>
          <w:sz w:val="18"/>
          <w:szCs w:val="18"/>
        </w:rPr>
        <w:t>Projekt se izvede v skladu s projektno dokumentacijo PZI</w:t>
      </w:r>
      <w:r w:rsidR="00457F95" w:rsidRPr="00E0136F">
        <w:rPr>
          <w:rFonts w:ascii="Verdana" w:hAnsi="Verdana" w:cs="Arial"/>
          <w:sz w:val="18"/>
          <w:szCs w:val="18"/>
        </w:rPr>
        <w:t>:</w:t>
      </w:r>
    </w:p>
    <w:p w14:paraId="6A227E5E" w14:textId="03516998" w:rsidR="0093239C" w:rsidRPr="00E0136F" w:rsidRDefault="00457F95" w:rsidP="00457F95">
      <w:pPr>
        <w:pStyle w:val="Odstavekseznama"/>
        <w:numPr>
          <w:ilvl w:val="0"/>
          <w:numId w:val="32"/>
        </w:numPr>
        <w:spacing w:before="240" w:after="120"/>
        <w:rPr>
          <w:rFonts w:ascii="Verdana" w:hAnsi="Verdana" w:cs="Arial"/>
          <w:sz w:val="18"/>
          <w:szCs w:val="18"/>
        </w:rPr>
      </w:pPr>
      <w:r w:rsidRPr="00E0136F">
        <w:rPr>
          <w:rFonts w:ascii="Verdana" w:hAnsi="Verdana" w:cs="Arial"/>
          <w:sz w:val="18"/>
          <w:szCs w:val="18"/>
        </w:rPr>
        <w:t xml:space="preserve">Dovozna cesta – izdelovalec LESOTEKA </w:t>
      </w:r>
      <w:proofErr w:type="spellStart"/>
      <w:r w:rsidRPr="00E0136F">
        <w:rPr>
          <w:rFonts w:ascii="Verdana" w:hAnsi="Verdana" w:cs="Arial"/>
          <w:sz w:val="18"/>
          <w:szCs w:val="18"/>
        </w:rPr>
        <w:t>projektiva</w:t>
      </w:r>
      <w:proofErr w:type="spellEnd"/>
      <w:r w:rsidRPr="00E0136F">
        <w:rPr>
          <w:rFonts w:ascii="Verdana" w:hAnsi="Verdana" w:cs="Arial"/>
          <w:sz w:val="18"/>
          <w:szCs w:val="18"/>
        </w:rPr>
        <w:t xml:space="preserve"> d.o.o., št. </w:t>
      </w:r>
      <w:r w:rsidR="00CC2B3B" w:rsidRPr="00E0136F">
        <w:rPr>
          <w:rFonts w:ascii="Verdana" w:hAnsi="Verdana" w:cs="Arial"/>
          <w:sz w:val="18"/>
          <w:szCs w:val="18"/>
        </w:rPr>
        <w:t xml:space="preserve">izvedbenega načrta </w:t>
      </w:r>
      <w:r w:rsidRPr="00E0136F">
        <w:rPr>
          <w:rFonts w:ascii="Verdana" w:hAnsi="Verdana" w:cs="Arial"/>
          <w:sz w:val="18"/>
          <w:szCs w:val="18"/>
        </w:rPr>
        <w:t>283/2021.</w:t>
      </w:r>
    </w:p>
    <w:p w14:paraId="7E0B0BF8" w14:textId="431C7706" w:rsidR="00457F95" w:rsidRPr="00E0136F" w:rsidRDefault="00457F95" w:rsidP="00457F95">
      <w:pPr>
        <w:pStyle w:val="Odstavekseznama"/>
        <w:numPr>
          <w:ilvl w:val="0"/>
          <w:numId w:val="32"/>
        </w:numPr>
        <w:spacing w:before="240" w:after="120"/>
        <w:rPr>
          <w:rFonts w:ascii="Verdana" w:hAnsi="Verdana" w:cs="Arial"/>
          <w:sz w:val="18"/>
          <w:szCs w:val="18"/>
        </w:rPr>
      </w:pPr>
      <w:r w:rsidRPr="00E0136F">
        <w:rPr>
          <w:rFonts w:ascii="Verdana" w:hAnsi="Verdana" w:cs="Arial"/>
          <w:sz w:val="18"/>
          <w:szCs w:val="18"/>
        </w:rPr>
        <w:t>Odvodnik – izdelovalec BIRO GHB d.o.o.</w:t>
      </w:r>
      <w:r w:rsidR="00CC2B3B" w:rsidRPr="00E0136F">
        <w:rPr>
          <w:rFonts w:ascii="Verdana" w:hAnsi="Verdana" w:cs="Arial"/>
          <w:sz w:val="18"/>
          <w:szCs w:val="18"/>
        </w:rPr>
        <w:t>, št. izvedbenega načrta 320/2020</w:t>
      </w:r>
    </w:p>
    <w:p w14:paraId="2BC0FA1E" w14:textId="0D1D5AAC" w:rsidR="00CC2B3B" w:rsidRPr="00E0136F" w:rsidRDefault="00CC2B3B" w:rsidP="00457F95">
      <w:pPr>
        <w:pStyle w:val="Odstavekseznama"/>
        <w:numPr>
          <w:ilvl w:val="0"/>
          <w:numId w:val="32"/>
        </w:numPr>
        <w:spacing w:before="240" w:after="120"/>
        <w:rPr>
          <w:rFonts w:ascii="Verdana" w:hAnsi="Verdana" w:cs="Arial"/>
          <w:sz w:val="18"/>
          <w:szCs w:val="18"/>
        </w:rPr>
      </w:pPr>
      <w:r w:rsidRPr="00E0136F">
        <w:rPr>
          <w:rFonts w:ascii="Verdana" w:hAnsi="Verdana" w:cs="Arial"/>
          <w:sz w:val="18"/>
          <w:szCs w:val="18"/>
        </w:rPr>
        <w:t xml:space="preserve">Pločnik – izdelovalec LESOTEKA </w:t>
      </w:r>
      <w:proofErr w:type="spellStart"/>
      <w:r w:rsidRPr="00E0136F">
        <w:rPr>
          <w:rFonts w:ascii="Verdana" w:hAnsi="Verdana" w:cs="Arial"/>
          <w:sz w:val="18"/>
          <w:szCs w:val="18"/>
        </w:rPr>
        <w:t>projektiva</w:t>
      </w:r>
      <w:proofErr w:type="spellEnd"/>
      <w:r w:rsidRPr="00E0136F">
        <w:rPr>
          <w:rFonts w:ascii="Verdana" w:hAnsi="Verdana" w:cs="Arial"/>
          <w:sz w:val="18"/>
          <w:szCs w:val="18"/>
        </w:rPr>
        <w:t xml:space="preserve"> d.o.o., št. izvedbenega načrta 226/2021</w:t>
      </w:r>
    </w:p>
    <w:p w14:paraId="791959B3" w14:textId="34B62DA1" w:rsidR="00CC2B3B" w:rsidRPr="00E0136F" w:rsidRDefault="00CC2B3B" w:rsidP="00457F95">
      <w:pPr>
        <w:pStyle w:val="Odstavekseznama"/>
        <w:numPr>
          <w:ilvl w:val="0"/>
          <w:numId w:val="32"/>
        </w:numPr>
        <w:spacing w:before="240" w:after="120"/>
        <w:rPr>
          <w:rFonts w:ascii="Verdana" w:hAnsi="Verdana" w:cs="Arial"/>
          <w:sz w:val="18"/>
          <w:szCs w:val="18"/>
        </w:rPr>
      </w:pPr>
      <w:r w:rsidRPr="00E0136F">
        <w:rPr>
          <w:rFonts w:ascii="Verdana" w:hAnsi="Verdana" w:cs="Arial"/>
          <w:sz w:val="18"/>
          <w:szCs w:val="18"/>
        </w:rPr>
        <w:t>Kanalizacija – izdelovalec ŠTRASER d.o.o., št. izvedbenega načrta P10a/20</w:t>
      </w:r>
    </w:p>
    <w:p w14:paraId="0CB45CCA" w14:textId="638689F5" w:rsidR="00CC2B3B" w:rsidRPr="00E0136F" w:rsidRDefault="00CC2B3B" w:rsidP="00457F95">
      <w:pPr>
        <w:pStyle w:val="Odstavekseznama"/>
        <w:numPr>
          <w:ilvl w:val="0"/>
          <w:numId w:val="32"/>
        </w:numPr>
        <w:spacing w:before="240" w:after="120"/>
        <w:rPr>
          <w:rFonts w:ascii="Verdana" w:hAnsi="Verdana" w:cs="Arial"/>
          <w:sz w:val="18"/>
          <w:szCs w:val="18"/>
        </w:rPr>
      </w:pPr>
      <w:r w:rsidRPr="00E0136F">
        <w:rPr>
          <w:rFonts w:ascii="Verdana" w:hAnsi="Verdana" w:cs="Arial"/>
          <w:sz w:val="18"/>
          <w:szCs w:val="18"/>
        </w:rPr>
        <w:t xml:space="preserve">Vodovod, plinovod, gradbena in strojna dela – izdelovalec FIMA d.o.o., </w:t>
      </w:r>
      <w:r w:rsidR="00914FD9" w:rsidRPr="00E0136F">
        <w:rPr>
          <w:rFonts w:ascii="Verdana" w:hAnsi="Verdana" w:cs="Arial"/>
          <w:sz w:val="18"/>
          <w:szCs w:val="18"/>
        </w:rPr>
        <w:t>št. izvedbenega načrta F-75/20</w:t>
      </w:r>
    </w:p>
    <w:p w14:paraId="3B676162" w14:textId="33FD7A92" w:rsidR="00914FD9" w:rsidRPr="00E0136F" w:rsidRDefault="00914FD9" w:rsidP="00457F95">
      <w:pPr>
        <w:pStyle w:val="Odstavekseznama"/>
        <w:numPr>
          <w:ilvl w:val="0"/>
          <w:numId w:val="32"/>
        </w:numPr>
        <w:spacing w:before="240" w:after="120"/>
        <w:rPr>
          <w:rFonts w:ascii="Verdana" w:hAnsi="Verdana" w:cs="Arial"/>
          <w:sz w:val="18"/>
          <w:szCs w:val="18"/>
        </w:rPr>
      </w:pPr>
      <w:r w:rsidRPr="00E0136F">
        <w:rPr>
          <w:rFonts w:ascii="Verdana" w:hAnsi="Verdana" w:cs="Arial"/>
          <w:sz w:val="18"/>
          <w:szCs w:val="18"/>
        </w:rPr>
        <w:t xml:space="preserve">Električne inštalacije (dovod, razvod) – izdelovalec VIPS JOŽEF KORENT </w:t>
      </w:r>
      <w:proofErr w:type="spellStart"/>
      <w:r w:rsidRPr="00E0136F">
        <w:rPr>
          <w:rFonts w:ascii="Verdana" w:hAnsi="Verdana" w:cs="Arial"/>
          <w:sz w:val="18"/>
          <w:szCs w:val="18"/>
        </w:rPr>
        <w:t>s.p</w:t>
      </w:r>
      <w:proofErr w:type="spellEnd"/>
      <w:r w:rsidRPr="00E0136F">
        <w:rPr>
          <w:rFonts w:ascii="Verdana" w:hAnsi="Verdana" w:cs="Arial"/>
          <w:sz w:val="18"/>
          <w:szCs w:val="18"/>
        </w:rPr>
        <w:t>., št izvedbenega načrta 161/2019.</w:t>
      </w:r>
    </w:p>
    <w:p w14:paraId="11EAEFE5" w14:textId="5F59974D" w:rsidR="0093239C" w:rsidRPr="00E0136F" w:rsidRDefault="0093239C" w:rsidP="00EC6CA7">
      <w:pPr>
        <w:spacing w:before="240" w:after="120"/>
        <w:rPr>
          <w:rFonts w:ascii="Verdana" w:hAnsi="Verdana" w:cs="Arial"/>
          <w:sz w:val="18"/>
          <w:szCs w:val="18"/>
        </w:rPr>
      </w:pPr>
    </w:p>
    <w:tbl>
      <w:tblPr>
        <w:tblStyle w:val="NormalTablePHPDOCX"/>
        <w:tblW w:w="2500" w:type="pct"/>
        <w:tblInd w:w="108" w:type="dxa"/>
        <w:tblLook w:val="04A0" w:firstRow="1" w:lastRow="0" w:firstColumn="1" w:lastColumn="0" w:noHBand="0" w:noVBand="1"/>
      </w:tblPr>
      <w:tblGrid>
        <w:gridCol w:w="4529"/>
      </w:tblGrid>
      <w:tr w:rsidR="00ED41F5" w:rsidRPr="00E0136F" w14:paraId="60E6A2BD"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3B5CF83" w14:textId="77777777" w:rsidR="00ED41F5" w:rsidRPr="00E0136F" w:rsidRDefault="00911C82">
            <w:pPr>
              <w:rPr>
                <w:rFonts w:ascii="Verdana" w:hAnsi="Verdana"/>
              </w:rPr>
            </w:pPr>
            <w:r w:rsidRPr="00E0136F">
              <w:rPr>
                <w:rFonts w:ascii="Verdana" w:hAnsi="Verdana" w:cs="Arial"/>
                <w:b/>
                <w:bCs/>
                <w:color w:val="000000"/>
                <w:position w:val="-2"/>
                <w:sz w:val="18"/>
                <w:szCs w:val="18"/>
                <w:shd w:val="clear" w:color="auto" w:fill="FFFFFF"/>
              </w:rPr>
              <w:t>Opis predmeta/postavke 1: Komunalna ureditev Kotlje IV.</w:t>
            </w:r>
          </w:p>
        </w:tc>
      </w:tr>
    </w:tbl>
    <w:p w14:paraId="4CFAEE38" w14:textId="77777777" w:rsidR="00914FD9" w:rsidRPr="00E0136F" w:rsidRDefault="00914FD9" w:rsidP="0093239C">
      <w:pPr>
        <w:spacing w:before="225" w:after="225" w:line="240" w:lineRule="auto"/>
        <w:jc w:val="both"/>
        <w:rPr>
          <w:rFonts w:ascii="Verdana" w:hAnsi="Verdana" w:cs="Arial"/>
          <w:color w:val="000000"/>
          <w:sz w:val="18"/>
          <w:szCs w:val="18"/>
        </w:rPr>
      </w:pPr>
    </w:p>
    <w:p w14:paraId="0DFF2604" w14:textId="41AAB552" w:rsidR="0093239C" w:rsidRPr="00E0136F" w:rsidRDefault="0093239C" w:rsidP="0093239C">
      <w:pPr>
        <w:spacing w:before="225" w:after="225" w:line="240" w:lineRule="auto"/>
        <w:jc w:val="both"/>
        <w:rPr>
          <w:rFonts w:ascii="Verdana" w:hAnsi="Verdana" w:cs="Arial"/>
          <w:color w:val="000000"/>
          <w:sz w:val="18"/>
          <w:szCs w:val="18"/>
        </w:rPr>
      </w:pPr>
      <w:r w:rsidRPr="00E0136F">
        <w:rPr>
          <w:rFonts w:ascii="Verdana" w:hAnsi="Verdana" w:cs="Arial"/>
          <w:color w:val="000000"/>
          <w:sz w:val="18"/>
          <w:szCs w:val="18"/>
        </w:rPr>
        <w:t>Občina Ravne na Koroškem želi v naselju Kotlje urediti novo območje za izgradnjo stanovanjskih objektov. Na območju nove stanovanjske zazidave v naselju Kotlje IV. je predvidena izgradnja komunalne opreme. </w:t>
      </w:r>
    </w:p>
    <w:p w14:paraId="0AFE17D0" w14:textId="4E5B4889"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S komunalno ureditvijo področja obdelave želi naročnik Občina Ravne na Koroškem funkcionalno opremiti parcele in omogočiti gradnjo objektov na parcelah različnih velikosti. Predvidena je gradnja samostojnih stavb. Na celotnem območju bo zgrajena nova komunalna oprema, ki bo priključena na obstoječe infrastrukturne vode in naprave, ki so zgrajeni na tem oz. širšem območju. </w:t>
      </w:r>
    </w:p>
    <w:p w14:paraId="50E4304C"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Izvede se dovozna cesta. Komunalna oprema zajema izvedbo pripadajoče kanalizacije padavinskih ter odpadnih sanitarnih vod, izvedbo strojnih inštalacij (javni vodi vodovoda,...) in elektro inštalacij (hišni priključki elektro, razsvetljava,...) idr. ter raznih prestavitev drugih obstoječih komunalnih vodov.</w:t>
      </w:r>
    </w:p>
    <w:p w14:paraId="5D1DB41E"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Z navedeno investicijo se na območju Kotelj IV. zagotovi možnost komunalnih priključkov za bodoče graditelje, ki bodo na tako opremljenih parcelah hitreje in lažje postavili predvidene objekte. </w:t>
      </w:r>
    </w:p>
    <w:p w14:paraId="5793BAF0" w14:textId="77777777" w:rsidR="00ED41F5" w:rsidRPr="00E0136F" w:rsidRDefault="00ED41F5">
      <w:pPr>
        <w:rPr>
          <w:rFonts w:ascii="Verdana" w:hAnsi="Verdana"/>
        </w:rPr>
        <w:sectPr w:rsidR="00ED41F5" w:rsidRPr="00E0136F" w:rsidSect="00D931BF">
          <w:pgSz w:w="11906" w:h="16838"/>
          <w:pgMar w:top="1418" w:right="1418" w:bottom="1418" w:left="1418" w:header="567" w:footer="680" w:gutter="0"/>
          <w:cols w:space="708"/>
          <w:docGrid w:linePitch="360"/>
        </w:sectPr>
      </w:pPr>
    </w:p>
    <w:p w14:paraId="5977736F" w14:textId="77777777" w:rsidR="00827BFC" w:rsidRPr="00E0136F" w:rsidRDefault="00911C82"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Verdana" w:hAnsi="Verdana" w:cs="Arial"/>
          <w:color w:val="FFFFFF" w:themeColor="background1"/>
        </w:rPr>
      </w:pPr>
      <w:r w:rsidRPr="00E0136F">
        <w:rPr>
          <w:rFonts w:ascii="Verdana" w:hAnsi="Verdana" w:cs="Arial"/>
          <w:color w:val="FFFFFF" w:themeColor="background1"/>
        </w:rPr>
        <w:lastRenderedPageBreak/>
        <w:t>Vsebina ponudbene dokumentacije</w:t>
      </w:r>
    </w:p>
    <w:p w14:paraId="569458E4" w14:textId="77777777" w:rsidR="00827BFC" w:rsidRPr="00E0136F" w:rsidRDefault="00C30420" w:rsidP="00827BFC">
      <w:pPr>
        <w:pStyle w:val="Paragraf"/>
        <w:rPr>
          <w:rFonts w:ascii="Verdana" w:hAnsi="Verdana" w:cs="Arial"/>
        </w:rPr>
      </w:pPr>
    </w:p>
    <w:p w14:paraId="14230E6E"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FED3F25"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6B9C3638"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2D902FE"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Zaželeno je, da so zahtevani dokumenti zloženi po spodaj navedenem vrstnem redu. Prav tako je zaželeno, da so vse strani ponudbene dokumentacije oštevilčene z zaporednimi številkami.</w:t>
      </w:r>
    </w:p>
    <w:p w14:paraId="3A54C5D5" w14:textId="77777777" w:rsidR="00724169" w:rsidRPr="00E0136F" w:rsidRDefault="00C30420" w:rsidP="001313C1">
      <w:pPr>
        <w:pStyle w:val="Paragraf"/>
        <w:jc w:val="both"/>
        <w:rPr>
          <w:rFonts w:ascii="Verdana" w:hAnsi="Verdana"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9"/>
        <w:gridCol w:w="4640"/>
        <w:gridCol w:w="3283"/>
      </w:tblGrid>
      <w:tr w:rsidR="00ED41F5" w:rsidRPr="00E0136F" w14:paraId="3E508992" w14:textId="77777777" w:rsidTr="00A62477">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364402" w14:textId="77777777" w:rsidR="00ED41F5" w:rsidRPr="00E0136F" w:rsidRDefault="00911C82">
            <w:pPr>
              <w:jc w:val="center"/>
              <w:rPr>
                <w:rFonts w:ascii="Verdana" w:hAnsi="Verdana"/>
              </w:rPr>
            </w:pPr>
            <w:r w:rsidRPr="00E0136F">
              <w:rPr>
                <w:rFonts w:ascii="Verdana" w:hAnsi="Verdana"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9DBF370" w14:textId="77777777" w:rsidR="00ED41F5" w:rsidRPr="00E0136F" w:rsidRDefault="00911C82">
            <w:pPr>
              <w:jc w:val="center"/>
              <w:rPr>
                <w:rFonts w:ascii="Verdana" w:hAnsi="Verdana"/>
              </w:rPr>
            </w:pPr>
            <w:r w:rsidRPr="00E0136F">
              <w:rPr>
                <w:rFonts w:ascii="Verdana" w:hAnsi="Verdana"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617136A" w14:textId="77777777" w:rsidR="00ED41F5" w:rsidRPr="00E0136F" w:rsidRDefault="00911C82">
            <w:pPr>
              <w:jc w:val="center"/>
              <w:rPr>
                <w:rFonts w:ascii="Verdana" w:hAnsi="Verdana"/>
              </w:rPr>
            </w:pPr>
            <w:r w:rsidRPr="00E0136F">
              <w:rPr>
                <w:rFonts w:ascii="Verdana" w:hAnsi="Verdana" w:cs="Arial"/>
                <w:b/>
                <w:bCs/>
                <w:color w:val="000000"/>
                <w:position w:val="-3"/>
                <w:sz w:val="20"/>
                <w:szCs w:val="20"/>
                <w:shd w:val="clear" w:color="auto" w:fill="AAAAAA"/>
              </w:rPr>
              <w:t>Opombe</w:t>
            </w:r>
          </w:p>
        </w:tc>
      </w:tr>
      <w:tr w:rsidR="00ED41F5" w:rsidRPr="00E0136F" w14:paraId="1C0CA2A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A8B7E" w14:textId="77777777" w:rsidR="00ED41F5" w:rsidRPr="00E0136F" w:rsidRDefault="00911C82">
            <w:pPr>
              <w:rPr>
                <w:rFonts w:ascii="Verdana" w:hAnsi="Verdana"/>
              </w:rPr>
            </w:pPr>
            <w:r w:rsidRPr="00E0136F">
              <w:rPr>
                <w:rFonts w:ascii="Verdana" w:hAnsi="Verdana"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6385E" w14:textId="77777777" w:rsidR="00ED41F5" w:rsidRPr="00E0136F" w:rsidRDefault="00911C82">
            <w:pPr>
              <w:rPr>
                <w:rFonts w:ascii="Verdana" w:hAnsi="Verdana"/>
              </w:rPr>
            </w:pPr>
            <w:r w:rsidRPr="00E0136F">
              <w:rPr>
                <w:rFonts w:ascii="Verdana" w:hAnsi="Verdana" w:cs="Arial"/>
                <w:color w:val="000000"/>
                <w:position w:val="-2"/>
                <w:sz w:val="18"/>
                <w:szCs w:val="18"/>
              </w:rPr>
              <w:t>Ponudba</w:t>
            </w:r>
          </w:p>
          <w:p w14:paraId="6D2D2E96" w14:textId="77777777" w:rsidR="00ED41F5" w:rsidRPr="00E0136F" w:rsidRDefault="00ED41F5">
            <w:pPr>
              <w:rPr>
                <w:rFonts w:ascii="Verdana" w:hAnsi="Verdana"/>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1126C" w14:textId="77777777" w:rsidR="00ED41F5" w:rsidRPr="00E0136F" w:rsidRDefault="00911C82">
            <w:pPr>
              <w:spacing w:before="135" w:after="135"/>
              <w:jc w:val="both"/>
              <w:textAlignment w:val="center"/>
              <w:rPr>
                <w:rFonts w:ascii="Verdana" w:hAnsi="Verdana"/>
                <w:color w:val="FF0000"/>
              </w:rPr>
            </w:pPr>
            <w:r w:rsidRPr="00E0136F">
              <w:rPr>
                <w:rFonts w:ascii="Verdana" w:hAnsi="Verdana" w:cs="Arial"/>
                <w:color w:val="FF0000"/>
                <w:position w:val="-2"/>
                <w:sz w:val="18"/>
                <w:szCs w:val="18"/>
              </w:rPr>
              <w:t>Izpolnjen, podpisan in žigosan. Prvo stran obrazca Ponudba iz katere je razvidna ponudbena cena, ponudnik pripne v razdelek »Predračun« v aplikaciji eJN.</w:t>
            </w:r>
          </w:p>
        </w:tc>
      </w:tr>
      <w:tr w:rsidR="00ED41F5" w:rsidRPr="00E0136F" w14:paraId="34A3458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C8F6C0" w14:textId="77777777" w:rsidR="00ED41F5" w:rsidRPr="00E0136F" w:rsidRDefault="00911C82">
            <w:pPr>
              <w:rPr>
                <w:rFonts w:ascii="Verdana" w:hAnsi="Verdana"/>
              </w:rPr>
            </w:pPr>
            <w:r w:rsidRPr="00E0136F">
              <w:rPr>
                <w:rFonts w:ascii="Verdana" w:hAnsi="Verdana"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AEF6EB" w14:textId="77777777" w:rsidR="00ED41F5" w:rsidRPr="00E0136F" w:rsidRDefault="00911C82">
            <w:pPr>
              <w:rPr>
                <w:rFonts w:ascii="Verdana" w:hAnsi="Verdana"/>
              </w:rPr>
            </w:pPr>
            <w:r w:rsidRPr="00E0136F">
              <w:rPr>
                <w:rFonts w:ascii="Verdana" w:hAnsi="Verdana" w:cs="Arial"/>
                <w:color w:val="000000"/>
                <w:position w:val="-2"/>
                <w:sz w:val="18"/>
                <w:szCs w:val="18"/>
              </w:rPr>
              <w:t>Krovna izjava</w:t>
            </w:r>
          </w:p>
          <w:p w14:paraId="6E438709" w14:textId="77777777" w:rsidR="00ED41F5" w:rsidRPr="00E0136F" w:rsidRDefault="00ED41F5">
            <w:pPr>
              <w:rPr>
                <w:rFonts w:ascii="Verdana" w:hAnsi="Verdana"/>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0532A"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Izpolnjen, podpisan in žigosan.</w:t>
            </w:r>
          </w:p>
        </w:tc>
      </w:tr>
      <w:tr w:rsidR="00ED41F5" w:rsidRPr="00E0136F" w14:paraId="21892E4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AE3822" w14:textId="77777777" w:rsidR="00ED41F5" w:rsidRPr="00E0136F" w:rsidRDefault="00911C82">
            <w:pPr>
              <w:rPr>
                <w:rFonts w:ascii="Verdana" w:hAnsi="Verdana"/>
              </w:rPr>
            </w:pPr>
            <w:r w:rsidRPr="00E0136F">
              <w:rPr>
                <w:rFonts w:ascii="Verdana" w:hAnsi="Verdana"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C5B21" w14:textId="77777777" w:rsidR="00ED41F5" w:rsidRPr="00E0136F" w:rsidRDefault="00911C82">
            <w:pPr>
              <w:rPr>
                <w:rFonts w:ascii="Verdana" w:hAnsi="Verdana"/>
              </w:rPr>
            </w:pPr>
            <w:r w:rsidRPr="00E0136F">
              <w:rPr>
                <w:rFonts w:ascii="Verdana" w:hAnsi="Verdana" w:cs="Arial"/>
                <w:color w:val="000000"/>
                <w:position w:val="-2"/>
                <w:sz w:val="18"/>
                <w:szCs w:val="18"/>
              </w:rPr>
              <w:t>Izjava gospodarskega subjekta in pooblastilo za pridobitev podatkov iz kazenske evidence</w:t>
            </w:r>
          </w:p>
          <w:p w14:paraId="3330AE52" w14:textId="77777777" w:rsidR="00ED41F5" w:rsidRPr="00E0136F" w:rsidRDefault="00ED41F5">
            <w:pPr>
              <w:rPr>
                <w:rFonts w:ascii="Verdana" w:hAnsi="Verdana"/>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C5581"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Izpolnjen, podpisan in žigosan.</w:t>
            </w:r>
          </w:p>
        </w:tc>
      </w:tr>
      <w:tr w:rsidR="00ED41F5" w:rsidRPr="00E0136F" w14:paraId="58F452B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C10960" w14:textId="77777777" w:rsidR="00ED41F5" w:rsidRPr="00E0136F" w:rsidRDefault="00911C82">
            <w:pPr>
              <w:rPr>
                <w:rFonts w:ascii="Verdana" w:hAnsi="Verdana"/>
              </w:rPr>
            </w:pPr>
            <w:r w:rsidRPr="00E0136F">
              <w:rPr>
                <w:rFonts w:ascii="Verdana" w:hAnsi="Verdana"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916876" w14:textId="77777777" w:rsidR="00ED41F5" w:rsidRPr="00E0136F" w:rsidRDefault="00911C82">
            <w:pPr>
              <w:rPr>
                <w:rFonts w:ascii="Verdana" w:hAnsi="Verdana"/>
              </w:rPr>
            </w:pPr>
            <w:r w:rsidRPr="00E0136F">
              <w:rPr>
                <w:rFonts w:ascii="Verdana" w:hAnsi="Verdana" w:cs="Arial"/>
                <w:color w:val="000000"/>
                <w:position w:val="-2"/>
                <w:sz w:val="18"/>
                <w:szCs w:val="18"/>
              </w:rPr>
              <w:t>Izjava članov organov in zastopnikov gospodarskega subjekta in pooblastilo za pridobitev podatkov iz kazenske evidence</w:t>
            </w:r>
          </w:p>
          <w:p w14:paraId="236166BD" w14:textId="77777777" w:rsidR="00ED41F5" w:rsidRPr="00E0136F" w:rsidRDefault="00ED41F5">
            <w:pPr>
              <w:rPr>
                <w:rFonts w:ascii="Verdana" w:hAnsi="Verdana"/>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F1B67"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Izpolnjen, podpisan in žigosan. </w:t>
            </w:r>
          </w:p>
          <w:p w14:paraId="5ABB27D7"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Potrebno predložiti tudi za člane organov in zastopnike partnerjev in podizvajalcev.</w:t>
            </w:r>
          </w:p>
        </w:tc>
      </w:tr>
      <w:tr w:rsidR="00ED41F5" w:rsidRPr="00E0136F" w14:paraId="7D9D14E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DE0D0C" w14:textId="11C4500F" w:rsidR="00ED41F5" w:rsidRPr="00E0136F" w:rsidRDefault="00A62477">
            <w:pPr>
              <w:rPr>
                <w:rFonts w:ascii="Verdana" w:hAnsi="Verdana" w:cs="Arial"/>
                <w:sz w:val="18"/>
                <w:szCs w:val="18"/>
              </w:rPr>
            </w:pPr>
            <w:r w:rsidRPr="00E0136F">
              <w:rPr>
                <w:rFonts w:ascii="Verdana" w:hAnsi="Verdana"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73970" w14:textId="77777777" w:rsidR="00ED41F5" w:rsidRPr="00E0136F" w:rsidRDefault="00911C82">
            <w:pPr>
              <w:rPr>
                <w:rFonts w:ascii="Verdana" w:hAnsi="Verdana"/>
              </w:rPr>
            </w:pPr>
            <w:r w:rsidRPr="00E0136F">
              <w:rPr>
                <w:rFonts w:ascii="Verdana" w:hAnsi="Verdana" w:cs="Arial"/>
                <w:color w:val="000000"/>
                <w:position w:val="-2"/>
                <w:sz w:val="18"/>
                <w:szCs w:val="18"/>
              </w:rPr>
              <w:t>Vzorec menične izjave za dobro izvedbo</w:t>
            </w:r>
          </w:p>
          <w:p w14:paraId="07533A62" w14:textId="77777777" w:rsidR="00ED41F5" w:rsidRPr="00E0136F" w:rsidRDefault="00ED41F5">
            <w:pPr>
              <w:rPr>
                <w:rFonts w:ascii="Verdana" w:hAnsi="Verdana"/>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37A07"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Parafiran.</w:t>
            </w:r>
          </w:p>
        </w:tc>
      </w:tr>
      <w:tr w:rsidR="00ED41F5" w:rsidRPr="00E0136F" w14:paraId="2DBAD7D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7C683" w14:textId="50868356" w:rsidR="00ED41F5" w:rsidRPr="00E0136F" w:rsidRDefault="00A62477">
            <w:pPr>
              <w:rPr>
                <w:rFonts w:ascii="Verdana" w:hAnsi="Verdana" w:cs="Arial"/>
                <w:sz w:val="18"/>
                <w:szCs w:val="18"/>
              </w:rPr>
            </w:pPr>
            <w:r w:rsidRPr="00E0136F">
              <w:rPr>
                <w:rFonts w:ascii="Verdana" w:hAnsi="Verdana"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C750B5" w14:textId="77777777" w:rsidR="00ED41F5" w:rsidRPr="00E0136F" w:rsidRDefault="00911C82">
            <w:pPr>
              <w:rPr>
                <w:rFonts w:ascii="Verdana" w:hAnsi="Verdana"/>
              </w:rPr>
            </w:pPr>
            <w:r w:rsidRPr="00E0136F">
              <w:rPr>
                <w:rFonts w:ascii="Verdana" w:hAnsi="Verdana" w:cs="Arial"/>
                <w:color w:val="000000"/>
                <w:position w:val="-2"/>
                <w:sz w:val="18"/>
                <w:szCs w:val="18"/>
              </w:rPr>
              <w:t>Vzorec bančne garancije / kavcijskega zavarovanja za odpravo napak</w:t>
            </w:r>
          </w:p>
          <w:p w14:paraId="556FDD4F" w14:textId="77777777" w:rsidR="00ED41F5" w:rsidRPr="00E0136F" w:rsidRDefault="00ED41F5">
            <w:pPr>
              <w:rPr>
                <w:rFonts w:ascii="Verdana" w:hAnsi="Verdana"/>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8A0A53"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Parafiran.</w:t>
            </w:r>
          </w:p>
        </w:tc>
      </w:tr>
      <w:tr w:rsidR="00ED41F5" w:rsidRPr="00E0136F" w14:paraId="49E6A9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F703BB" w14:textId="646DEAC5" w:rsidR="00ED41F5" w:rsidRPr="00E0136F" w:rsidRDefault="00A62477">
            <w:pPr>
              <w:rPr>
                <w:rFonts w:ascii="Verdana" w:hAnsi="Verdana" w:cs="Arial"/>
                <w:sz w:val="18"/>
                <w:szCs w:val="18"/>
              </w:rPr>
            </w:pPr>
            <w:r w:rsidRPr="00E0136F">
              <w:rPr>
                <w:rFonts w:ascii="Verdana" w:hAnsi="Verdana" w:cs="Arial"/>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5718B7" w14:textId="77777777" w:rsidR="00ED41F5" w:rsidRPr="00E0136F" w:rsidRDefault="00911C82">
            <w:pPr>
              <w:rPr>
                <w:rFonts w:ascii="Verdana" w:hAnsi="Verdana"/>
              </w:rPr>
            </w:pPr>
            <w:r w:rsidRPr="00E0136F">
              <w:rPr>
                <w:rFonts w:ascii="Verdana" w:hAnsi="Verdana" w:cs="Arial"/>
                <w:color w:val="000000"/>
                <w:position w:val="-2"/>
                <w:sz w:val="18"/>
                <w:szCs w:val="18"/>
              </w:rPr>
              <w:t>Izjava zastopnika podizvajalca v zvezi z izpolnjevanjem obveznih pogojev za podizvajalce</w:t>
            </w:r>
          </w:p>
          <w:p w14:paraId="365C0105" w14:textId="77777777" w:rsidR="00ED41F5" w:rsidRPr="00E0136F" w:rsidRDefault="00ED41F5">
            <w:pPr>
              <w:rPr>
                <w:rFonts w:ascii="Verdana" w:hAnsi="Verdana"/>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9FDCCF"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Izpolnjen, podpisan in žigosan.</w:t>
            </w:r>
          </w:p>
        </w:tc>
      </w:tr>
      <w:tr w:rsidR="00ED41F5" w:rsidRPr="00E0136F" w14:paraId="00AFD79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A8A81" w14:textId="653BEC87" w:rsidR="00ED41F5" w:rsidRPr="00E0136F" w:rsidRDefault="00A62477">
            <w:pPr>
              <w:rPr>
                <w:rFonts w:ascii="Verdana" w:hAnsi="Verdana" w:cs="Arial"/>
                <w:sz w:val="18"/>
                <w:szCs w:val="18"/>
              </w:rPr>
            </w:pPr>
            <w:r w:rsidRPr="00E0136F">
              <w:rPr>
                <w:rFonts w:ascii="Verdana" w:hAnsi="Verdana"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04DEF" w14:textId="77777777" w:rsidR="00ED41F5" w:rsidRPr="00E0136F" w:rsidRDefault="00911C82">
            <w:pPr>
              <w:rPr>
                <w:rFonts w:ascii="Verdana" w:hAnsi="Verdana"/>
              </w:rPr>
            </w:pPr>
            <w:r w:rsidRPr="00E0136F">
              <w:rPr>
                <w:rFonts w:ascii="Verdana" w:hAnsi="Verdana" w:cs="Arial"/>
                <w:color w:val="000000"/>
                <w:position w:val="-2"/>
                <w:sz w:val="18"/>
                <w:szCs w:val="18"/>
              </w:rPr>
              <w:t>Izjava podizvajalca</w:t>
            </w:r>
          </w:p>
          <w:p w14:paraId="1EDA7FDA" w14:textId="77777777" w:rsidR="00ED41F5" w:rsidRPr="00E0136F" w:rsidRDefault="00ED41F5">
            <w:pPr>
              <w:rPr>
                <w:rFonts w:ascii="Verdana" w:hAnsi="Verdana"/>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7803F"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Izpolnjen, podpisan in žigosan.</w:t>
            </w:r>
          </w:p>
        </w:tc>
      </w:tr>
      <w:tr w:rsidR="00ED41F5" w:rsidRPr="00E0136F" w14:paraId="06BE4C2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EF7CFF" w14:textId="67182ABC" w:rsidR="00ED41F5" w:rsidRPr="00E0136F" w:rsidRDefault="00A62477">
            <w:pPr>
              <w:rPr>
                <w:rFonts w:ascii="Verdana" w:hAnsi="Verdana" w:cs="Arial"/>
                <w:sz w:val="18"/>
                <w:szCs w:val="18"/>
              </w:rPr>
            </w:pPr>
            <w:r w:rsidRPr="00E0136F">
              <w:rPr>
                <w:rFonts w:ascii="Verdana" w:hAnsi="Verdana"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B301C" w14:textId="77777777" w:rsidR="00ED41F5" w:rsidRPr="00E0136F" w:rsidRDefault="00911C82">
            <w:pPr>
              <w:rPr>
                <w:rFonts w:ascii="Verdana" w:hAnsi="Verdana"/>
              </w:rPr>
            </w:pPr>
            <w:r w:rsidRPr="00E0136F">
              <w:rPr>
                <w:rFonts w:ascii="Verdana" w:hAnsi="Verdana" w:cs="Arial"/>
                <w:color w:val="000000"/>
                <w:position w:val="-2"/>
                <w:sz w:val="18"/>
                <w:szCs w:val="18"/>
              </w:rPr>
              <w:t>Izjava o nastopu s podizvajalci</w:t>
            </w:r>
          </w:p>
          <w:p w14:paraId="36916FB9" w14:textId="77777777" w:rsidR="00ED41F5" w:rsidRPr="00E0136F" w:rsidRDefault="00ED41F5">
            <w:pPr>
              <w:rPr>
                <w:rFonts w:ascii="Verdana" w:hAnsi="Verdana"/>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77E5FA"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Izpolnjen, podpisan in žigosan.</w:t>
            </w:r>
          </w:p>
        </w:tc>
      </w:tr>
      <w:tr w:rsidR="00ED41F5" w:rsidRPr="00E0136F" w14:paraId="1F997F4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7C9E68" w14:textId="3130FD5C" w:rsidR="00ED41F5" w:rsidRPr="00E0136F" w:rsidRDefault="00911C82">
            <w:pPr>
              <w:rPr>
                <w:rFonts w:ascii="Verdana" w:hAnsi="Verdana" w:cs="Arial"/>
                <w:sz w:val="18"/>
                <w:szCs w:val="18"/>
              </w:rPr>
            </w:pPr>
            <w:r w:rsidRPr="00E0136F">
              <w:rPr>
                <w:rFonts w:ascii="Verdana" w:hAnsi="Verdana" w:cs="Arial"/>
                <w:color w:val="000000"/>
                <w:position w:val="-2"/>
                <w:sz w:val="18"/>
                <w:szCs w:val="18"/>
              </w:rPr>
              <w:t>1</w:t>
            </w:r>
            <w:r w:rsidR="00A62477" w:rsidRPr="00E0136F">
              <w:rPr>
                <w:rFonts w:ascii="Verdana" w:hAnsi="Verdana"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D5C9A2" w14:textId="77777777" w:rsidR="00ED41F5" w:rsidRPr="00E0136F" w:rsidRDefault="00911C82">
            <w:pPr>
              <w:rPr>
                <w:rFonts w:ascii="Verdana" w:hAnsi="Verdana"/>
              </w:rPr>
            </w:pPr>
            <w:r w:rsidRPr="00E0136F">
              <w:rPr>
                <w:rFonts w:ascii="Verdana" w:hAnsi="Verdana" w:cs="Arial"/>
                <w:color w:val="000000"/>
                <w:position w:val="-2"/>
                <w:sz w:val="18"/>
                <w:szCs w:val="18"/>
              </w:rPr>
              <w:t>Izjava o lastniških deležih</w:t>
            </w:r>
          </w:p>
          <w:p w14:paraId="64A51B20" w14:textId="77777777" w:rsidR="00ED41F5" w:rsidRPr="00E0136F" w:rsidRDefault="00ED41F5">
            <w:pPr>
              <w:rPr>
                <w:rFonts w:ascii="Verdana" w:hAnsi="Verdana"/>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E7B36"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Izpolnjen, podpisan in žigosan</w:t>
            </w:r>
          </w:p>
        </w:tc>
      </w:tr>
      <w:tr w:rsidR="00ED41F5" w:rsidRPr="00E0136F" w14:paraId="6BFBA5C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41377" w14:textId="77777777" w:rsidR="00ED41F5" w:rsidRPr="00E0136F" w:rsidRDefault="00911C82">
            <w:pPr>
              <w:rPr>
                <w:rFonts w:ascii="Verdana" w:hAnsi="Verdana"/>
              </w:rPr>
            </w:pPr>
            <w:r w:rsidRPr="00E0136F">
              <w:rPr>
                <w:rFonts w:ascii="Verdana" w:hAnsi="Verdana"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BAC2C" w14:textId="77777777" w:rsidR="00ED41F5" w:rsidRPr="00E0136F" w:rsidRDefault="00911C82">
            <w:pPr>
              <w:rPr>
                <w:rFonts w:ascii="Verdana" w:hAnsi="Verdana"/>
              </w:rPr>
            </w:pPr>
            <w:r w:rsidRPr="00E0136F">
              <w:rPr>
                <w:rFonts w:ascii="Verdana" w:hAnsi="Verdana" w:cs="Arial"/>
                <w:color w:val="000000"/>
                <w:position w:val="-2"/>
                <w:sz w:val="18"/>
                <w:szCs w:val="18"/>
              </w:rPr>
              <w:t>Vzorec pogodbe: Gradbena pogodba - enostavna 'dejanske količine'.</w:t>
            </w:r>
          </w:p>
          <w:p w14:paraId="00E8FC10" w14:textId="77777777" w:rsidR="00ED41F5" w:rsidRPr="00E0136F" w:rsidRDefault="00ED41F5">
            <w:pPr>
              <w:rPr>
                <w:rFonts w:ascii="Verdana" w:hAnsi="Verdana"/>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1AB0C2"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Parafiran, podpisan in žigosan.</w:t>
            </w:r>
          </w:p>
        </w:tc>
      </w:tr>
      <w:tr w:rsidR="005147FE" w:rsidRPr="00E0136F" w14:paraId="1B79339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1366C3" w14:textId="2AD85A38" w:rsidR="005147FE" w:rsidRPr="00E0136F" w:rsidRDefault="005147FE">
            <w:pPr>
              <w:rPr>
                <w:rFonts w:ascii="Verdana" w:hAnsi="Verdana" w:cs="Arial"/>
                <w:color w:val="000000"/>
                <w:position w:val="-2"/>
                <w:sz w:val="18"/>
                <w:szCs w:val="18"/>
              </w:rPr>
            </w:pPr>
            <w:r w:rsidRPr="00E0136F">
              <w:rPr>
                <w:rFonts w:ascii="Verdana" w:hAnsi="Verdana"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A2A32" w14:textId="3A2F3734" w:rsidR="005147FE" w:rsidRPr="00E0136F" w:rsidRDefault="005147FE">
            <w:pPr>
              <w:rPr>
                <w:rFonts w:ascii="Verdana" w:hAnsi="Verdana" w:cs="Arial"/>
                <w:color w:val="000000"/>
                <w:position w:val="-2"/>
                <w:sz w:val="18"/>
                <w:szCs w:val="18"/>
              </w:rPr>
            </w:pPr>
            <w:r w:rsidRPr="00E0136F">
              <w:rPr>
                <w:rFonts w:ascii="Verdana" w:hAnsi="Verdana" w:cs="Arial"/>
                <w:color w:val="000000"/>
                <w:position w:val="-2"/>
                <w:sz w:val="18"/>
                <w:szCs w:val="18"/>
              </w:rPr>
              <w:t>Popisi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119475" w14:textId="2554C74A" w:rsidR="005147FE" w:rsidRPr="00E0136F" w:rsidRDefault="005147FE">
            <w:pPr>
              <w:spacing w:before="135" w:after="135"/>
              <w:jc w:val="both"/>
              <w:textAlignment w:val="center"/>
              <w:rPr>
                <w:rFonts w:ascii="Verdana" w:hAnsi="Verdana" w:cs="Arial"/>
                <w:color w:val="000000"/>
                <w:position w:val="-2"/>
                <w:sz w:val="18"/>
                <w:szCs w:val="18"/>
              </w:rPr>
            </w:pPr>
            <w:r w:rsidRPr="00E0136F">
              <w:rPr>
                <w:rFonts w:ascii="Verdana" w:hAnsi="Verdana" w:cs="Arial"/>
                <w:color w:val="000000"/>
                <w:position w:val="-2"/>
                <w:sz w:val="18"/>
                <w:szCs w:val="18"/>
              </w:rPr>
              <w:t>Ovrednoteni popisi del</w:t>
            </w:r>
          </w:p>
        </w:tc>
      </w:tr>
    </w:tbl>
    <w:p w14:paraId="30134ABF" w14:textId="77777777" w:rsidR="00ED41F5" w:rsidRPr="00E0136F" w:rsidRDefault="00ED41F5">
      <w:pPr>
        <w:rPr>
          <w:rFonts w:ascii="Verdana" w:hAnsi="Verdana"/>
        </w:rPr>
        <w:sectPr w:rsidR="00ED41F5" w:rsidRPr="00E0136F" w:rsidSect="00D931BF">
          <w:pgSz w:w="11906" w:h="16838"/>
          <w:pgMar w:top="1418" w:right="1418" w:bottom="1418" w:left="1418" w:header="567" w:footer="680" w:gutter="0"/>
          <w:cols w:space="708"/>
          <w:docGrid w:linePitch="360"/>
        </w:sectPr>
      </w:pPr>
    </w:p>
    <w:p w14:paraId="6F27433F" w14:textId="77777777" w:rsidR="00252358" w:rsidRPr="00E0136F" w:rsidRDefault="00911C82" w:rsidP="00252358">
      <w:pPr>
        <w:spacing w:after="0"/>
        <w:jc w:val="right"/>
        <w:rPr>
          <w:rFonts w:ascii="Verdana" w:hAnsi="Verdana" w:cs="Arial"/>
          <w:sz w:val="18"/>
          <w:szCs w:val="18"/>
        </w:rPr>
      </w:pPr>
      <w:r w:rsidRPr="00E0136F">
        <w:rPr>
          <w:rFonts w:ascii="Verdana" w:hAnsi="Verdana" w:cs="Arial"/>
          <w:sz w:val="18"/>
          <w:szCs w:val="18"/>
        </w:rPr>
        <w:lastRenderedPageBreak/>
        <w:t>Obrazec št: 1</w:t>
      </w:r>
    </w:p>
    <w:p w14:paraId="504BBB20" w14:textId="77777777" w:rsidR="00252358" w:rsidRPr="00E0136F" w:rsidRDefault="00C30420" w:rsidP="00252358">
      <w:pPr>
        <w:rPr>
          <w:rFonts w:ascii="Verdana" w:hAnsi="Verdana"/>
        </w:rPr>
      </w:pPr>
    </w:p>
    <w:p w14:paraId="0456A28E" w14:textId="77777777" w:rsidR="00EB2A75" w:rsidRPr="00E0136F" w:rsidRDefault="00911C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Verdana" w:hAnsi="Verdana" w:cs="Arial"/>
        </w:rPr>
      </w:pPr>
      <w:r w:rsidRPr="00E0136F">
        <w:rPr>
          <w:rFonts w:ascii="Verdana" w:hAnsi="Verdana" w:cs="Arial"/>
        </w:rPr>
        <w:t>Ponudba</w:t>
      </w:r>
    </w:p>
    <w:p w14:paraId="0AA6D298" w14:textId="77777777" w:rsidR="00EB2A75" w:rsidRPr="00E0136F" w:rsidRDefault="00C30420" w:rsidP="00EB2A75">
      <w:pPr>
        <w:spacing w:after="120"/>
        <w:rPr>
          <w:rFonts w:ascii="Verdana" w:hAnsi="Verdana" w:cs="Arial"/>
        </w:rPr>
      </w:pPr>
    </w:p>
    <w:p w14:paraId="3CE9BCC1"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Na osnovi povabila za naročilo »</w:t>
      </w:r>
      <w:r w:rsidRPr="00E0136F">
        <w:rPr>
          <w:rFonts w:ascii="Verdana" w:hAnsi="Verdana" w:cs="Arial"/>
          <w:b/>
          <w:bCs/>
          <w:color w:val="000000"/>
          <w:sz w:val="18"/>
          <w:szCs w:val="18"/>
        </w:rPr>
        <w:t>Komunalna ureditev Kotlje IV.</w:t>
      </w:r>
      <w:r w:rsidRPr="00E0136F">
        <w:rPr>
          <w:rFonts w:ascii="Verdana" w:hAnsi="Verdana" w:cs="Arial"/>
          <w:color w:val="000000"/>
          <w:sz w:val="18"/>
          <w:szCs w:val="18"/>
        </w:rPr>
        <w:t>« dajemo ponudbo, kot sledi:</w:t>
      </w:r>
    </w:p>
    <w:p w14:paraId="6DFB000B"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I. Ponudba številka:</w:t>
      </w:r>
      <w:r w:rsidRPr="00E0136F">
        <w:rPr>
          <w:rFonts w:ascii="Verdana" w:hAnsi="Verdana" w:cs="Arial"/>
          <w:color w:val="000000"/>
          <w:sz w:val="18"/>
          <w:szCs w:val="18"/>
        </w:rPr>
        <w:t> </w:t>
      </w:r>
      <w:r w:rsidRPr="00E0136F">
        <w:rPr>
          <w:rFonts w:ascii="Verdana" w:hAnsi="Verdana"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ED41F5" w:rsidRPr="00E0136F" w14:paraId="49FB34C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3D8E38" w14:textId="77777777" w:rsidR="00ED41F5" w:rsidRPr="00E0136F" w:rsidRDefault="00911C82">
            <w:pPr>
              <w:jc w:val="right"/>
              <w:rPr>
                <w:rFonts w:ascii="Verdana" w:hAnsi="Verdana"/>
              </w:rPr>
            </w:pPr>
            <w:r w:rsidRPr="00E0136F">
              <w:rPr>
                <w:rFonts w:ascii="Verdana" w:hAnsi="Verdana"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5EDA9"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49F37B8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247B9A" w14:textId="77777777" w:rsidR="00ED41F5" w:rsidRPr="00E0136F" w:rsidRDefault="00911C82">
            <w:pPr>
              <w:jc w:val="right"/>
              <w:rPr>
                <w:rFonts w:ascii="Verdana" w:hAnsi="Verdana"/>
              </w:rPr>
            </w:pPr>
            <w:r w:rsidRPr="00E0136F">
              <w:rPr>
                <w:rFonts w:ascii="Verdana" w:hAnsi="Verdana"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69D76"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bl>
    <w:p w14:paraId="1CD6C4B5"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Ponudbo oddajamo (ustrezno označite):</w:t>
      </w:r>
    </w:p>
    <w:p w14:paraId="76452559" w14:textId="77777777" w:rsidR="00ED41F5" w:rsidRPr="00E0136F" w:rsidRDefault="00911C82">
      <w:pPr>
        <w:spacing w:before="225" w:after="225" w:line="240" w:lineRule="auto"/>
        <w:jc w:val="both"/>
        <w:rPr>
          <w:rFonts w:ascii="Verdana" w:hAnsi="Verdana"/>
        </w:rPr>
      </w:pPr>
      <w:r w:rsidRPr="00E0136F">
        <w:rPr>
          <w:rFonts w:ascii="Verdana" w:hAnsi="Verdana"/>
        </w:rPr>
        <w:fldChar w:fldCharType="begin">
          <w:ffData>
            <w:name w:val="cbox1627e01e72d9b2"/>
            <w:enabled/>
            <w:calcOnExit w:val="0"/>
            <w:checkBox>
              <w:sizeAuto/>
              <w:default w:val="0"/>
            </w:checkBox>
          </w:ffData>
        </w:fldChar>
      </w:r>
      <w:bookmarkStart w:id="0" w:name="cbox1627e01e72d9b2"/>
      <w:r w:rsidRPr="00E0136F">
        <w:rPr>
          <w:rFonts w:ascii="Verdana" w:hAnsi="Verdana"/>
        </w:rPr>
        <w:instrText xml:space="preserve"> FORMCHECKBOX </w:instrText>
      </w:r>
      <w:r w:rsidR="00C30420">
        <w:rPr>
          <w:rFonts w:ascii="Verdana" w:hAnsi="Verdana"/>
        </w:rPr>
      </w:r>
      <w:r w:rsidR="00C30420">
        <w:rPr>
          <w:rFonts w:ascii="Verdana" w:hAnsi="Verdana"/>
        </w:rPr>
        <w:fldChar w:fldCharType="separate"/>
      </w:r>
      <w:r w:rsidRPr="00E0136F">
        <w:rPr>
          <w:rFonts w:ascii="Verdana" w:hAnsi="Verdana"/>
        </w:rPr>
        <w:fldChar w:fldCharType="end"/>
      </w:r>
      <w:bookmarkEnd w:id="0"/>
      <w:r w:rsidRPr="00E0136F">
        <w:rPr>
          <w:rFonts w:ascii="Verdana" w:hAnsi="Verdana" w:cs="Arial"/>
          <w:color w:val="000000"/>
          <w:sz w:val="18"/>
          <w:szCs w:val="18"/>
        </w:rPr>
        <w:t> samostojno</w:t>
      </w:r>
    </w:p>
    <w:p w14:paraId="55B6C01E" w14:textId="77777777" w:rsidR="00ED41F5" w:rsidRPr="00E0136F" w:rsidRDefault="00911C82">
      <w:pPr>
        <w:spacing w:before="225" w:after="225" w:line="240" w:lineRule="auto"/>
        <w:jc w:val="both"/>
        <w:rPr>
          <w:rFonts w:ascii="Verdana" w:hAnsi="Verdana"/>
        </w:rPr>
      </w:pPr>
      <w:r w:rsidRPr="00E0136F">
        <w:rPr>
          <w:rFonts w:ascii="Verdana" w:hAnsi="Verdana"/>
        </w:rPr>
        <w:fldChar w:fldCharType="begin">
          <w:ffData>
            <w:name w:val="cbox1627e01e72dcd6"/>
            <w:enabled/>
            <w:calcOnExit w:val="0"/>
            <w:checkBox>
              <w:sizeAuto/>
              <w:default w:val="0"/>
            </w:checkBox>
          </w:ffData>
        </w:fldChar>
      </w:r>
      <w:bookmarkStart w:id="1" w:name="cbox1627e01e72dcd6"/>
      <w:r w:rsidRPr="00E0136F">
        <w:rPr>
          <w:rFonts w:ascii="Verdana" w:hAnsi="Verdana"/>
        </w:rPr>
        <w:instrText xml:space="preserve"> FORMCHECKBOX </w:instrText>
      </w:r>
      <w:r w:rsidR="00C30420">
        <w:rPr>
          <w:rFonts w:ascii="Verdana" w:hAnsi="Verdana"/>
        </w:rPr>
      </w:r>
      <w:r w:rsidR="00C30420">
        <w:rPr>
          <w:rFonts w:ascii="Verdana" w:hAnsi="Verdana"/>
        </w:rPr>
        <w:fldChar w:fldCharType="separate"/>
      </w:r>
      <w:r w:rsidRPr="00E0136F">
        <w:rPr>
          <w:rFonts w:ascii="Verdana" w:hAnsi="Verdana"/>
        </w:rPr>
        <w:fldChar w:fldCharType="end"/>
      </w:r>
      <w:bookmarkEnd w:id="1"/>
      <w:r w:rsidRPr="00E0136F">
        <w:rPr>
          <w:rFonts w:ascii="Verdana" w:hAnsi="Verdana" w:cs="Arial"/>
          <w:color w:val="000000"/>
          <w:sz w:val="18"/>
          <w:szCs w:val="18"/>
        </w:rPr>
        <w:t> z naslednjimi partnerji (navedite samo firme): ___________________________________</w:t>
      </w:r>
    </w:p>
    <w:p w14:paraId="5EF5113E" w14:textId="77777777" w:rsidR="00ED41F5" w:rsidRPr="00E0136F" w:rsidRDefault="00911C82">
      <w:pPr>
        <w:spacing w:before="225" w:after="225" w:line="240" w:lineRule="auto"/>
        <w:jc w:val="both"/>
        <w:rPr>
          <w:rFonts w:ascii="Verdana" w:hAnsi="Verdana"/>
        </w:rPr>
      </w:pPr>
      <w:r w:rsidRPr="00E0136F">
        <w:rPr>
          <w:rFonts w:ascii="Verdana" w:hAnsi="Verdana"/>
        </w:rPr>
        <w:fldChar w:fldCharType="begin">
          <w:ffData>
            <w:name w:val="cbox1627e01e72dff0"/>
            <w:enabled/>
            <w:calcOnExit w:val="0"/>
            <w:checkBox>
              <w:sizeAuto/>
              <w:default w:val="0"/>
            </w:checkBox>
          </w:ffData>
        </w:fldChar>
      </w:r>
      <w:bookmarkStart w:id="2" w:name="cbox1627e01e72dff0"/>
      <w:r w:rsidRPr="00E0136F">
        <w:rPr>
          <w:rFonts w:ascii="Verdana" w:hAnsi="Verdana"/>
        </w:rPr>
        <w:instrText xml:space="preserve"> FORMCHECKBOX </w:instrText>
      </w:r>
      <w:r w:rsidR="00C30420">
        <w:rPr>
          <w:rFonts w:ascii="Verdana" w:hAnsi="Verdana"/>
        </w:rPr>
      </w:r>
      <w:r w:rsidR="00C30420">
        <w:rPr>
          <w:rFonts w:ascii="Verdana" w:hAnsi="Verdana"/>
        </w:rPr>
        <w:fldChar w:fldCharType="separate"/>
      </w:r>
      <w:r w:rsidRPr="00E0136F">
        <w:rPr>
          <w:rFonts w:ascii="Verdana" w:hAnsi="Verdana"/>
        </w:rPr>
        <w:fldChar w:fldCharType="end"/>
      </w:r>
      <w:bookmarkEnd w:id="2"/>
      <w:r w:rsidRPr="00E0136F">
        <w:rPr>
          <w:rFonts w:ascii="Verdana" w:hAnsi="Verdana" w:cs="Arial"/>
          <w:color w:val="000000"/>
          <w:sz w:val="18"/>
          <w:szCs w:val="18"/>
        </w:rPr>
        <w:t> z naslednjimi podizvajalci (navedite samo firme): ________________________________</w:t>
      </w:r>
    </w:p>
    <w:p w14:paraId="7AA36943" w14:textId="77777777" w:rsidR="00ED41F5" w:rsidRPr="00E0136F" w:rsidRDefault="00911C82">
      <w:pPr>
        <w:spacing w:before="225" w:after="225" w:line="240" w:lineRule="auto"/>
        <w:jc w:val="both"/>
        <w:rPr>
          <w:rFonts w:ascii="Verdana" w:hAnsi="Verdana"/>
        </w:rPr>
      </w:pPr>
      <w:r w:rsidRPr="00E0136F">
        <w:rPr>
          <w:rFonts w:ascii="Verdana" w:hAnsi="Verdana"/>
        </w:rPr>
        <w:fldChar w:fldCharType="begin">
          <w:ffData>
            <w:name w:val="cbox1627e01e72e2fc"/>
            <w:enabled/>
            <w:calcOnExit w:val="0"/>
            <w:checkBox>
              <w:sizeAuto/>
              <w:default w:val="0"/>
            </w:checkBox>
          </w:ffData>
        </w:fldChar>
      </w:r>
      <w:bookmarkStart w:id="3" w:name="cbox1627e01e72e2fc"/>
      <w:r w:rsidRPr="00E0136F">
        <w:rPr>
          <w:rFonts w:ascii="Verdana" w:hAnsi="Verdana"/>
        </w:rPr>
        <w:instrText xml:space="preserve"> FORMCHECKBOX </w:instrText>
      </w:r>
      <w:r w:rsidR="00C30420">
        <w:rPr>
          <w:rFonts w:ascii="Verdana" w:hAnsi="Verdana"/>
        </w:rPr>
      </w:r>
      <w:r w:rsidR="00C30420">
        <w:rPr>
          <w:rFonts w:ascii="Verdana" w:hAnsi="Verdana"/>
        </w:rPr>
        <w:fldChar w:fldCharType="separate"/>
      </w:r>
      <w:r w:rsidRPr="00E0136F">
        <w:rPr>
          <w:rFonts w:ascii="Verdana" w:hAnsi="Verdana"/>
        </w:rPr>
        <w:fldChar w:fldCharType="end"/>
      </w:r>
      <w:bookmarkEnd w:id="3"/>
      <w:r w:rsidRPr="00E0136F">
        <w:rPr>
          <w:rFonts w:ascii="Verdana" w:hAnsi="Verdana" w:cs="Arial"/>
          <w:color w:val="000000"/>
          <w:sz w:val="18"/>
          <w:szCs w:val="18"/>
        </w:rPr>
        <w:t>  z uporabo zmogljivosti naslednjih subjektov (navedite samo firme): _____________________________</w:t>
      </w:r>
    </w:p>
    <w:p w14:paraId="6A0A2533"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r w:rsidRPr="00E0136F">
        <w:rPr>
          <w:rFonts w:ascii="Verdana" w:hAnsi="Verdana"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698"/>
        <w:gridCol w:w="2143"/>
        <w:gridCol w:w="1797"/>
        <w:gridCol w:w="2420"/>
      </w:tblGrid>
      <w:tr w:rsidR="00650CD6" w:rsidRPr="00E0136F" w14:paraId="33E04A7D" w14:textId="77777777" w:rsidTr="005147FE">
        <w:tc>
          <w:tcPr>
            <w:tcW w:w="14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420B18" w14:textId="77777777" w:rsidR="00650CD6" w:rsidRPr="00E0136F" w:rsidRDefault="00650CD6">
            <w:pPr>
              <w:jc w:val="center"/>
              <w:rPr>
                <w:rFonts w:ascii="Verdana" w:hAnsi="Verdana"/>
              </w:rPr>
            </w:pPr>
            <w:r w:rsidRPr="00E0136F">
              <w:rPr>
                <w:rFonts w:ascii="Verdana" w:hAnsi="Verdana" w:cs="Arial"/>
                <w:b/>
                <w:bCs/>
                <w:color w:val="000000"/>
                <w:position w:val="-2"/>
                <w:sz w:val="18"/>
                <w:szCs w:val="18"/>
                <w:shd w:val="clear" w:color="auto" w:fill="D1D1D1"/>
              </w:rPr>
              <w:t>Postavka</w:t>
            </w:r>
          </w:p>
        </w:tc>
        <w:tc>
          <w:tcPr>
            <w:tcW w:w="11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38EF3A" w14:textId="77777777" w:rsidR="00650CD6" w:rsidRPr="00E0136F" w:rsidRDefault="00650CD6">
            <w:pPr>
              <w:jc w:val="center"/>
              <w:rPr>
                <w:rFonts w:ascii="Verdana" w:hAnsi="Verdana"/>
              </w:rPr>
            </w:pPr>
            <w:r w:rsidRPr="00E0136F">
              <w:rPr>
                <w:rFonts w:ascii="Verdana" w:hAnsi="Verdana" w:cs="Arial"/>
                <w:b/>
                <w:bCs/>
                <w:color w:val="000000"/>
                <w:position w:val="-2"/>
                <w:sz w:val="18"/>
                <w:szCs w:val="18"/>
                <w:shd w:val="clear" w:color="auto" w:fill="D1D1D1"/>
              </w:rPr>
              <w:t>Vrednost brez DDV</w:t>
            </w:r>
          </w:p>
        </w:tc>
        <w:tc>
          <w:tcPr>
            <w:tcW w:w="99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3E4375" w14:textId="77777777" w:rsidR="00650CD6" w:rsidRPr="00E0136F" w:rsidRDefault="00650CD6">
            <w:pPr>
              <w:jc w:val="center"/>
              <w:rPr>
                <w:rFonts w:ascii="Verdana" w:hAnsi="Verdana"/>
              </w:rPr>
            </w:pPr>
            <w:r w:rsidRPr="00E0136F">
              <w:rPr>
                <w:rFonts w:ascii="Verdana" w:hAnsi="Verdana" w:cs="Arial"/>
                <w:b/>
                <w:bCs/>
                <w:color w:val="000000"/>
                <w:position w:val="-2"/>
                <w:sz w:val="18"/>
                <w:szCs w:val="18"/>
                <w:shd w:val="clear" w:color="auto" w:fill="D1D1D1"/>
              </w:rPr>
              <w:t>DDV</w:t>
            </w:r>
          </w:p>
        </w:tc>
        <w:tc>
          <w:tcPr>
            <w:tcW w:w="133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AED2F9" w14:textId="77777777" w:rsidR="00650CD6" w:rsidRPr="00E0136F" w:rsidRDefault="00650CD6">
            <w:pPr>
              <w:jc w:val="center"/>
              <w:rPr>
                <w:rFonts w:ascii="Verdana" w:hAnsi="Verdana"/>
              </w:rPr>
            </w:pPr>
            <w:r w:rsidRPr="00E0136F">
              <w:rPr>
                <w:rFonts w:ascii="Verdana" w:hAnsi="Verdana" w:cs="Arial"/>
                <w:b/>
                <w:bCs/>
                <w:color w:val="000000"/>
                <w:position w:val="-2"/>
                <w:sz w:val="18"/>
                <w:szCs w:val="18"/>
                <w:shd w:val="clear" w:color="auto" w:fill="D1D1D1"/>
              </w:rPr>
              <w:t>Vrednost z DDV</w:t>
            </w:r>
          </w:p>
        </w:tc>
      </w:tr>
      <w:tr w:rsidR="00650CD6" w:rsidRPr="00E0136F" w14:paraId="4F802D5A" w14:textId="77777777" w:rsidTr="005147FE">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966172" w14:textId="77777777" w:rsidR="00650CD6" w:rsidRPr="00E0136F" w:rsidRDefault="00650CD6">
            <w:pPr>
              <w:jc w:val="right"/>
              <w:rPr>
                <w:rFonts w:ascii="Verdana" w:hAnsi="Verdana"/>
              </w:rPr>
            </w:pPr>
            <w:r w:rsidRPr="00E0136F">
              <w:rPr>
                <w:rFonts w:ascii="Verdana" w:hAnsi="Verdana" w:cs="Arial"/>
                <w:color w:val="000000"/>
                <w:position w:val="-2"/>
                <w:sz w:val="18"/>
                <w:szCs w:val="18"/>
              </w:rPr>
              <w:t>Komunalna ureditev Kotlje IV.</w:t>
            </w:r>
          </w:p>
        </w:tc>
        <w:tc>
          <w:tcPr>
            <w:tcW w:w="11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B80FF0" w14:textId="77777777" w:rsidR="00650CD6" w:rsidRPr="00E0136F" w:rsidRDefault="00650CD6">
            <w:pPr>
              <w:rPr>
                <w:rFonts w:ascii="Verdana" w:hAnsi="Verdana"/>
              </w:rPr>
            </w:pPr>
            <w:r w:rsidRPr="00E0136F">
              <w:rPr>
                <w:rFonts w:ascii="Verdana" w:hAnsi="Verdana"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864D9" w14:textId="77777777" w:rsidR="00650CD6" w:rsidRPr="00E0136F" w:rsidRDefault="00650CD6">
            <w:pPr>
              <w:rPr>
                <w:rFonts w:ascii="Verdana" w:hAnsi="Verdana"/>
              </w:rPr>
            </w:pPr>
            <w:r w:rsidRPr="00E0136F">
              <w:rPr>
                <w:rFonts w:ascii="Verdana" w:hAnsi="Verdana" w:cs="Arial"/>
                <w:color w:val="000000"/>
                <w:position w:val="-2"/>
                <w:sz w:val="18"/>
                <w:szCs w:val="18"/>
              </w:rPr>
              <w:t> </w:t>
            </w:r>
          </w:p>
        </w:tc>
        <w:tc>
          <w:tcPr>
            <w:tcW w:w="13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199A5" w14:textId="77777777" w:rsidR="00650CD6" w:rsidRPr="00E0136F" w:rsidRDefault="00650CD6">
            <w:pPr>
              <w:rPr>
                <w:rFonts w:ascii="Verdana" w:hAnsi="Verdana"/>
              </w:rPr>
            </w:pPr>
            <w:r w:rsidRPr="00E0136F">
              <w:rPr>
                <w:rFonts w:ascii="Verdana" w:hAnsi="Verdana" w:cs="Arial"/>
                <w:color w:val="000000"/>
                <w:position w:val="-2"/>
                <w:sz w:val="18"/>
                <w:szCs w:val="18"/>
              </w:rPr>
              <w:t> </w:t>
            </w:r>
          </w:p>
        </w:tc>
      </w:tr>
    </w:tbl>
    <w:p w14:paraId="3E11C253"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Zavezujemo se, da bomo vsa dela izvršili skladno z zahtevami naročnika, najkasneje v roku določenem v razpisni dokumentaciji.  </w:t>
      </w:r>
    </w:p>
    <w:p w14:paraId="4A58C33E" w14:textId="3B8C02D2"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III. Rok veljavnosti ponudb</w:t>
      </w:r>
      <w:r w:rsidRPr="00E0136F">
        <w:rPr>
          <w:rFonts w:ascii="Verdana" w:hAnsi="Verdana" w:cs="Arial"/>
          <w:color w:val="000000"/>
          <w:sz w:val="18"/>
          <w:szCs w:val="18"/>
        </w:rPr>
        <w:t>e Ponudba velja najmanj 90 dni od roka za predložitev ponudb</w:t>
      </w:r>
      <w:r w:rsidR="005147FE" w:rsidRPr="00E0136F">
        <w:rPr>
          <w:rFonts w:ascii="Verdana" w:hAnsi="Verdana" w:cs="Arial"/>
          <w:color w:val="000000"/>
          <w:sz w:val="18"/>
          <w:szCs w:val="18"/>
        </w:rPr>
        <w:t>, to je do ______________.</w:t>
      </w:r>
    </w:p>
    <w:p w14:paraId="4A46FA3D" w14:textId="482E0CAE"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Ponudba mora biti veljavna najmanj do navedenega roka</w:t>
      </w:r>
      <w:r w:rsidR="005147FE" w:rsidRPr="00E0136F">
        <w:rPr>
          <w:rFonts w:ascii="Verdana" w:hAnsi="Verdana" w:cs="Arial"/>
          <w:color w:val="000000"/>
          <w:sz w:val="18"/>
          <w:szCs w:val="18"/>
        </w:rPr>
        <w:t xml:space="preserve"> (6.9.2022)</w:t>
      </w:r>
      <w:r w:rsidRPr="00E0136F">
        <w:rPr>
          <w:rFonts w:ascii="Verdana" w:hAnsi="Verdana" w:cs="Arial"/>
          <w:color w:val="000000"/>
          <w:sz w:val="18"/>
          <w:szCs w:val="18"/>
        </w:rPr>
        <w:t>. Prekratka veljavnost ponudbe pomeni razlog za zavrnitev ponudbe.</w:t>
      </w:r>
    </w:p>
    <w:p w14:paraId="1FFAD266"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r w:rsidRPr="00E0136F">
        <w:rPr>
          <w:rFonts w:ascii="Verdana" w:hAnsi="Verdana" w:cs="Arial"/>
          <w:b/>
          <w:bCs/>
          <w:color w:val="000000"/>
          <w:sz w:val="18"/>
          <w:szCs w:val="18"/>
        </w:rPr>
        <w:t>IV. Podatki o plačilu </w:t>
      </w:r>
    </w:p>
    <w:p w14:paraId="74665D88"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Plačila se opravijo na podlagi izdelanih in potrjenih mesečnih situacij. Če ni z zakonom ali drugim predpisom določeno drugače, je rok plačila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161F1961"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Izvajalec izstavi račun v elektronski obliki (eRačun) preko spletnega portala UJPnet. Kot uradni prejem računa se šteje datum vnosa računa v sistem UJPnet.</w:t>
      </w:r>
    </w:p>
    <w:p w14:paraId="421D522A" w14:textId="77777777" w:rsidR="00ED41F5" w:rsidRPr="00E0136F" w:rsidRDefault="00911C82">
      <w:pPr>
        <w:spacing w:after="0" w:line="240" w:lineRule="auto"/>
        <w:rPr>
          <w:rFonts w:ascii="Verdana" w:hAnsi="Verdana"/>
        </w:rPr>
      </w:pPr>
      <w:r w:rsidRPr="00E0136F">
        <w:rPr>
          <w:rFonts w:ascii="Verdana" w:hAnsi="Verdana" w:cs="Arial"/>
          <w:color w:val="000000"/>
          <w:sz w:val="18"/>
          <w:szCs w:val="18"/>
        </w:rPr>
        <w:lastRenderedPageBreak/>
        <w:t xml:space="preserve">   </w:t>
      </w:r>
    </w:p>
    <w:p w14:paraId="79E5EA60" w14:textId="29A94E72" w:rsidR="00ED41F5" w:rsidRPr="00E0136F" w:rsidRDefault="00911C82">
      <w:pPr>
        <w:spacing w:before="225" w:after="225" w:line="240" w:lineRule="auto"/>
        <w:jc w:val="both"/>
        <w:rPr>
          <w:rFonts w:ascii="Verdana" w:hAnsi="Verdana" w:cs="Arial"/>
          <w:color w:val="000000"/>
          <w:sz w:val="18"/>
          <w:szCs w:val="18"/>
        </w:rPr>
      </w:pPr>
      <w:r w:rsidRPr="00E0136F">
        <w:rPr>
          <w:rFonts w:ascii="Verdana" w:hAnsi="Verdana"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F334015" w14:textId="77777777" w:rsidR="005147FE" w:rsidRPr="00E0136F" w:rsidRDefault="005147FE">
      <w:pPr>
        <w:spacing w:before="225" w:after="225" w:line="240" w:lineRule="auto"/>
        <w:jc w:val="both"/>
        <w:rPr>
          <w:rFonts w:ascii="Verdana" w:hAnsi="Verdana"/>
        </w:rPr>
      </w:pPr>
    </w:p>
    <w:p w14:paraId="045D4BE8" w14:textId="5191B59B" w:rsidR="00ED41F5" w:rsidRPr="00E0136F" w:rsidRDefault="00911C82">
      <w:pPr>
        <w:spacing w:after="0" w:line="240" w:lineRule="auto"/>
        <w:jc w:val="both"/>
        <w:rPr>
          <w:rFonts w:ascii="Verdana" w:hAnsi="Verdana" w:cs="Arial"/>
          <w:b/>
          <w:bCs/>
          <w:color w:val="000000"/>
          <w:sz w:val="18"/>
          <w:szCs w:val="18"/>
        </w:rPr>
      </w:pPr>
      <w:r w:rsidRPr="00E0136F">
        <w:rPr>
          <w:rFonts w:ascii="Verdana" w:hAnsi="Verdana" w:cs="Arial"/>
          <w:color w:val="000000"/>
          <w:sz w:val="18"/>
          <w:szCs w:val="18"/>
        </w:rPr>
        <w:t>   </w:t>
      </w:r>
      <w:r w:rsidRPr="00E0136F">
        <w:rPr>
          <w:rFonts w:ascii="Verdana" w:hAnsi="Verdana" w:cs="Arial"/>
          <w:b/>
          <w:bCs/>
          <w:color w:val="000000"/>
          <w:sz w:val="18"/>
          <w:szCs w:val="18"/>
        </w:rPr>
        <w:t>V. Podatki o gospodarskem subjektu</w:t>
      </w:r>
    </w:p>
    <w:p w14:paraId="5DF0DE4A" w14:textId="77777777" w:rsidR="00914FD9" w:rsidRPr="00E0136F" w:rsidRDefault="00914FD9">
      <w:pPr>
        <w:spacing w:after="0" w:line="240" w:lineRule="auto"/>
        <w:jc w:val="both"/>
        <w:rPr>
          <w:rFonts w:ascii="Verdana" w:hAnsi="Verdana"/>
        </w:rPr>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ED41F5" w:rsidRPr="00E0136F" w14:paraId="3C90FAC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35AD78" w14:textId="77777777" w:rsidR="00ED41F5" w:rsidRPr="00E0136F" w:rsidRDefault="00911C82">
            <w:pPr>
              <w:jc w:val="right"/>
              <w:rPr>
                <w:rFonts w:ascii="Verdana" w:hAnsi="Verdana"/>
              </w:rPr>
            </w:pPr>
            <w:r w:rsidRPr="00E0136F">
              <w:rPr>
                <w:rFonts w:ascii="Verdana" w:hAnsi="Verdana"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4C922F"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2BA0363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F08440" w14:textId="77777777" w:rsidR="00ED41F5" w:rsidRPr="00E0136F" w:rsidRDefault="00911C82">
            <w:pPr>
              <w:jc w:val="right"/>
              <w:rPr>
                <w:rFonts w:ascii="Verdana" w:hAnsi="Verdana"/>
              </w:rPr>
            </w:pPr>
            <w:r w:rsidRPr="00E0136F">
              <w:rPr>
                <w:rFonts w:ascii="Verdana" w:hAnsi="Verdana"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E3F53"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6679158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4C6E0A" w14:textId="77777777" w:rsidR="00ED41F5" w:rsidRPr="00E0136F" w:rsidRDefault="00911C82">
            <w:pPr>
              <w:jc w:val="right"/>
              <w:rPr>
                <w:rFonts w:ascii="Verdana" w:hAnsi="Verdana"/>
              </w:rPr>
            </w:pPr>
            <w:r w:rsidRPr="00E0136F">
              <w:rPr>
                <w:rFonts w:ascii="Verdana" w:hAnsi="Verdana"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646DB"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7DF4200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3AB673" w14:textId="77777777" w:rsidR="00ED41F5" w:rsidRPr="00E0136F" w:rsidRDefault="00911C82">
            <w:pPr>
              <w:jc w:val="right"/>
              <w:rPr>
                <w:rFonts w:ascii="Verdana" w:hAnsi="Verdana"/>
              </w:rPr>
            </w:pPr>
            <w:r w:rsidRPr="00E0136F">
              <w:rPr>
                <w:rFonts w:ascii="Verdana" w:hAnsi="Verdana"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7649A5"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0C133B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7E55C9" w14:textId="77777777" w:rsidR="00ED41F5" w:rsidRPr="00E0136F" w:rsidRDefault="00911C82">
            <w:pPr>
              <w:jc w:val="right"/>
              <w:rPr>
                <w:rFonts w:ascii="Verdana" w:hAnsi="Verdana"/>
              </w:rPr>
            </w:pPr>
            <w:r w:rsidRPr="00E0136F">
              <w:rPr>
                <w:rFonts w:ascii="Verdana" w:hAnsi="Verdana"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DC960"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36319A2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CD06A9" w14:textId="77777777" w:rsidR="00ED41F5" w:rsidRPr="00E0136F" w:rsidRDefault="00911C82">
            <w:pPr>
              <w:jc w:val="right"/>
              <w:rPr>
                <w:rFonts w:ascii="Verdana" w:hAnsi="Verdana"/>
              </w:rPr>
            </w:pPr>
            <w:r w:rsidRPr="00E0136F">
              <w:rPr>
                <w:rFonts w:ascii="Verdana" w:hAnsi="Verdana"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5704A"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2CF5555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F2B643" w14:textId="77777777" w:rsidR="00ED41F5" w:rsidRPr="00E0136F" w:rsidRDefault="00911C82">
            <w:pPr>
              <w:jc w:val="right"/>
              <w:rPr>
                <w:rFonts w:ascii="Verdana" w:hAnsi="Verdana"/>
              </w:rPr>
            </w:pPr>
            <w:r w:rsidRPr="00E0136F">
              <w:rPr>
                <w:rFonts w:ascii="Verdana" w:hAnsi="Verdana"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46ECC0"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663CFCB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D8EC43" w14:textId="77777777" w:rsidR="00ED41F5" w:rsidRPr="00E0136F" w:rsidRDefault="00911C82">
            <w:pPr>
              <w:jc w:val="right"/>
              <w:rPr>
                <w:rFonts w:ascii="Verdana" w:hAnsi="Verdana"/>
              </w:rPr>
            </w:pPr>
            <w:r w:rsidRPr="00E0136F">
              <w:rPr>
                <w:rFonts w:ascii="Verdana" w:hAnsi="Verdana"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EC9C82"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6BEC5D2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B80259" w14:textId="77777777" w:rsidR="00ED41F5" w:rsidRPr="00E0136F" w:rsidRDefault="00911C82">
            <w:pPr>
              <w:jc w:val="right"/>
              <w:rPr>
                <w:rFonts w:ascii="Verdana" w:hAnsi="Verdana"/>
              </w:rPr>
            </w:pPr>
            <w:r w:rsidRPr="00E0136F">
              <w:rPr>
                <w:rFonts w:ascii="Verdana" w:hAnsi="Verdana" w:cs="Arial"/>
                <w:b/>
                <w:bCs/>
                <w:color w:val="000000"/>
                <w:position w:val="-2"/>
                <w:sz w:val="18"/>
                <w:szCs w:val="18"/>
                <w:shd w:val="clear" w:color="auto" w:fill="CCCCCC"/>
              </w:rPr>
              <w:t>RAZVRSTITEV DRUŽBE PO ZGD:</w:t>
            </w:r>
            <w:r w:rsidRPr="00E0136F">
              <w:rPr>
                <w:rFonts w:ascii="Verdana" w:hAnsi="Verdana"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3EF290"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6FCA49D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BF392C" w14:textId="77777777" w:rsidR="00ED41F5" w:rsidRPr="00E0136F" w:rsidRDefault="00911C82">
            <w:pPr>
              <w:jc w:val="right"/>
              <w:rPr>
                <w:rFonts w:ascii="Verdana" w:hAnsi="Verdana"/>
              </w:rPr>
            </w:pPr>
            <w:r w:rsidRPr="00E0136F">
              <w:rPr>
                <w:rFonts w:ascii="Verdana" w:hAnsi="Verdana" w:cs="Arial"/>
                <w:b/>
                <w:bCs/>
                <w:color w:val="000000"/>
                <w:position w:val="-2"/>
                <w:sz w:val="18"/>
                <w:szCs w:val="18"/>
                <w:shd w:val="clear" w:color="auto" w:fill="CCCCCC"/>
              </w:rPr>
              <w:t>ČLANI UPRAVNEGA IN VODSTVENEGA ORGANA </w:t>
            </w:r>
            <w:r w:rsidRPr="00E0136F">
              <w:rPr>
                <w:rFonts w:ascii="Verdana" w:hAnsi="Verdana"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1453E"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5ADC55A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7EBF27" w14:textId="77777777" w:rsidR="00ED41F5" w:rsidRPr="00E0136F" w:rsidRDefault="00911C82">
            <w:pPr>
              <w:jc w:val="right"/>
              <w:rPr>
                <w:rFonts w:ascii="Verdana" w:hAnsi="Verdana"/>
              </w:rPr>
            </w:pPr>
            <w:r w:rsidRPr="00E0136F">
              <w:rPr>
                <w:rFonts w:ascii="Verdana" w:hAnsi="Verdana" w:cs="Arial"/>
                <w:b/>
                <w:bCs/>
                <w:color w:val="000000"/>
                <w:position w:val="-2"/>
                <w:sz w:val="18"/>
                <w:szCs w:val="18"/>
                <w:shd w:val="clear" w:color="auto" w:fill="CCCCCC"/>
              </w:rPr>
              <w:t>ČLANI NADZORNEGA ORGANA </w:t>
            </w:r>
            <w:r w:rsidRPr="00E0136F">
              <w:rPr>
                <w:rFonts w:ascii="Verdana" w:hAnsi="Verdana"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8081F"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7F008FD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CE6040" w14:textId="77777777" w:rsidR="00ED41F5" w:rsidRPr="00E0136F" w:rsidRDefault="00911C82">
            <w:pPr>
              <w:jc w:val="right"/>
              <w:rPr>
                <w:rFonts w:ascii="Verdana" w:hAnsi="Verdana"/>
              </w:rPr>
            </w:pPr>
            <w:r w:rsidRPr="00E0136F">
              <w:rPr>
                <w:rFonts w:ascii="Verdana" w:hAnsi="Verdana" w:cs="Arial"/>
                <w:b/>
                <w:bCs/>
                <w:color w:val="000000"/>
                <w:position w:val="-2"/>
                <w:sz w:val="18"/>
                <w:szCs w:val="18"/>
                <w:shd w:val="clear" w:color="auto" w:fill="CCCCCC"/>
              </w:rPr>
              <w:t>POOBLAŠČENCI ZA ZASTOPANJE, ODLOČANJE ALI NADZOR </w:t>
            </w:r>
            <w:r w:rsidRPr="00E0136F">
              <w:rPr>
                <w:rFonts w:ascii="Verdana" w:hAnsi="Verdana"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F51C3"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50069F8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9BEC06" w14:textId="77777777" w:rsidR="00ED41F5" w:rsidRPr="00E0136F" w:rsidRDefault="00911C82">
            <w:pPr>
              <w:jc w:val="right"/>
              <w:rPr>
                <w:rFonts w:ascii="Verdana" w:hAnsi="Verdana"/>
              </w:rPr>
            </w:pPr>
            <w:r w:rsidRPr="00E0136F">
              <w:rPr>
                <w:rFonts w:ascii="Verdana" w:hAnsi="Verdana" w:cs="Arial"/>
                <w:b/>
                <w:bCs/>
                <w:color w:val="000000"/>
                <w:position w:val="-2"/>
                <w:sz w:val="18"/>
                <w:szCs w:val="18"/>
                <w:shd w:val="clear" w:color="auto" w:fill="CCCCCC"/>
              </w:rPr>
              <w:t>POOBLAŠČENA OSEBA ZA VROČANJE:</w:t>
            </w:r>
            <w:r w:rsidRPr="00E0136F">
              <w:rPr>
                <w:rFonts w:ascii="Verdana" w:hAnsi="Verdana" w:cs="Arial"/>
                <w:i/>
                <w:iCs/>
                <w:color w:val="000000"/>
                <w:position w:val="-2"/>
                <w:sz w:val="18"/>
                <w:szCs w:val="18"/>
                <w:shd w:val="clear" w:color="auto" w:fill="CCCCCC"/>
              </w:rPr>
              <w:br/>
              <w:t>Ime in priimek, ulica in hišna številka, kraj v Republiki Sloveniji </w:t>
            </w:r>
            <w:r w:rsidRPr="00E0136F">
              <w:rPr>
                <w:rFonts w:ascii="Verdana" w:hAnsi="Verdana"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BA7AD2"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bl>
    <w:p w14:paraId="2923FF8D" w14:textId="77777777" w:rsidR="00ED41F5" w:rsidRPr="00E0136F" w:rsidRDefault="00ED41F5">
      <w:pPr>
        <w:rPr>
          <w:rFonts w:ascii="Verdana" w:hAnsi="Verdana"/>
        </w:rPr>
      </w:pPr>
    </w:p>
    <w:tbl>
      <w:tblPr>
        <w:tblStyle w:val="NormalTablePHPDOCX"/>
        <w:tblW w:w="8745" w:type="dxa"/>
        <w:tblInd w:w="108" w:type="dxa"/>
        <w:tblLook w:val="04A0" w:firstRow="1" w:lastRow="0" w:firstColumn="1" w:lastColumn="0" w:noHBand="0" w:noVBand="1"/>
      </w:tblPr>
      <w:tblGrid>
        <w:gridCol w:w="4080"/>
        <w:gridCol w:w="4665"/>
      </w:tblGrid>
      <w:tr w:rsidR="00ED41F5" w:rsidRPr="00E0136F" w14:paraId="208C1BE1" w14:textId="77777777">
        <w:tc>
          <w:tcPr>
            <w:tcW w:w="4080" w:type="dxa"/>
            <w:gridSpan w:val="2"/>
            <w:tcMar>
              <w:top w:w="75" w:type="dxa"/>
              <w:bottom w:w="75" w:type="dxa"/>
            </w:tcMar>
            <w:vAlign w:val="center"/>
          </w:tcPr>
          <w:p w14:paraId="650F8C74"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*za navedene osebe je potrebno predložiti pooblastila za preverjanje podatkov v Kazenski evidenci </w:t>
            </w:r>
          </w:p>
        </w:tc>
      </w:tr>
      <w:tr w:rsidR="00ED41F5" w:rsidRPr="00E0136F" w14:paraId="1F07160C" w14:textId="77777777">
        <w:tc>
          <w:tcPr>
            <w:tcW w:w="4080" w:type="dxa"/>
            <w:tcMar>
              <w:top w:w="75" w:type="dxa"/>
              <w:bottom w:w="75" w:type="dxa"/>
            </w:tcMar>
            <w:vAlign w:val="center"/>
          </w:tcPr>
          <w:p w14:paraId="3A164322" w14:textId="77777777" w:rsidR="00ED41F5" w:rsidRPr="00E0136F" w:rsidRDefault="00911C82">
            <w:pPr>
              <w:rPr>
                <w:rFonts w:ascii="Verdana" w:hAnsi="Verdana"/>
              </w:rPr>
            </w:pPr>
            <w:r w:rsidRPr="00E0136F">
              <w:rPr>
                <w:rFonts w:ascii="Verdana" w:hAnsi="Verdana" w:cs="Arial"/>
                <w:color w:val="000000"/>
                <w:position w:val="-2"/>
                <w:sz w:val="18"/>
                <w:szCs w:val="18"/>
              </w:rPr>
              <w:t>Kraj in datum:</w:t>
            </w:r>
          </w:p>
        </w:tc>
        <w:tc>
          <w:tcPr>
            <w:tcW w:w="0" w:type="auto"/>
            <w:tcMar>
              <w:top w:w="75" w:type="dxa"/>
              <w:bottom w:w="75" w:type="dxa"/>
            </w:tcMar>
            <w:vAlign w:val="center"/>
          </w:tcPr>
          <w:p w14:paraId="031A3244" w14:textId="77777777" w:rsidR="00ED41F5" w:rsidRPr="00E0136F" w:rsidRDefault="00911C82">
            <w:pPr>
              <w:jc w:val="center"/>
              <w:rPr>
                <w:rFonts w:ascii="Verdana" w:hAnsi="Verdana"/>
              </w:rPr>
            </w:pPr>
            <w:r w:rsidRPr="00E0136F">
              <w:rPr>
                <w:rFonts w:ascii="Verdana" w:hAnsi="Verdana" w:cs="Arial"/>
                <w:color w:val="000000"/>
                <w:position w:val="-2"/>
                <w:sz w:val="18"/>
                <w:szCs w:val="18"/>
              </w:rPr>
              <w:t>Ime in priimek: _____________________</w:t>
            </w:r>
          </w:p>
        </w:tc>
      </w:tr>
      <w:tr w:rsidR="00ED41F5" w:rsidRPr="00E0136F" w14:paraId="6EF7964C" w14:textId="77777777">
        <w:tc>
          <w:tcPr>
            <w:tcW w:w="4080" w:type="dxa"/>
            <w:tcMar>
              <w:top w:w="75" w:type="dxa"/>
              <w:bottom w:w="75" w:type="dxa"/>
            </w:tcMar>
            <w:vAlign w:val="center"/>
          </w:tcPr>
          <w:p w14:paraId="6DE59ECE"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c>
          <w:tcPr>
            <w:tcW w:w="0" w:type="auto"/>
            <w:tcMar>
              <w:top w:w="75" w:type="dxa"/>
              <w:bottom w:w="75" w:type="dxa"/>
            </w:tcMar>
            <w:vAlign w:val="center"/>
          </w:tcPr>
          <w:p w14:paraId="1D0A2A84" w14:textId="77777777" w:rsidR="00ED41F5" w:rsidRPr="00E0136F" w:rsidRDefault="00ED41F5">
            <w:pPr>
              <w:rPr>
                <w:rFonts w:ascii="Verdana" w:hAnsi="Verdana"/>
              </w:rPr>
            </w:pPr>
          </w:p>
          <w:p w14:paraId="2A0DD02A" w14:textId="77777777" w:rsidR="00ED41F5" w:rsidRPr="00E0136F" w:rsidRDefault="00911C82">
            <w:pPr>
              <w:jc w:val="center"/>
              <w:rPr>
                <w:rFonts w:ascii="Verdana" w:hAnsi="Verdana"/>
              </w:rPr>
            </w:pPr>
            <w:r w:rsidRPr="00E0136F">
              <w:rPr>
                <w:rFonts w:ascii="Verdana" w:hAnsi="Verdana" w:cs="Arial"/>
                <w:color w:val="000000"/>
                <w:position w:val="-2"/>
                <w:sz w:val="18"/>
                <w:szCs w:val="18"/>
              </w:rPr>
              <w:t xml:space="preserve"> (žig in podpis)</w:t>
            </w:r>
            <w:r w:rsidRPr="00E0136F">
              <w:rPr>
                <w:rFonts w:ascii="Verdana" w:hAnsi="Verdana" w:cs="Arial"/>
                <w:color w:val="000000"/>
                <w:position w:val="-2"/>
                <w:sz w:val="18"/>
                <w:szCs w:val="18"/>
              </w:rPr>
              <w:br/>
              <w:t> </w:t>
            </w:r>
          </w:p>
        </w:tc>
      </w:tr>
    </w:tbl>
    <w:p w14:paraId="2B4DE6E9" w14:textId="77777777" w:rsidR="00ED41F5" w:rsidRPr="00E0136F" w:rsidRDefault="00ED41F5">
      <w:pPr>
        <w:rPr>
          <w:rFonts w:ascii="Verdana" w:hAnsi="Verdana"/>
        </w:rPr>
        <w:sectPr w:rsidR="00ED41F5" w:rsidRPr="00E0136F" w:rsidSect="006E7A2B">
          <w:footerReference w:type="default" r:id="rId12"/>
          <w:pgSz w:w="11906" w:h="16838"/>
          <w:pgMar w:top="1418" w:right="1418" w:bottom="1418" w:left="1418" w:header="567" w:footer="596" w:gutter="0"/>
          <w:cols w:space="708"/>
          <w:docGrid w:linePitch="360"/>
        </w:sectPr>
      </w:pPr>
    </w:p>
    <w:p w14:paraId="66A03183" w14:textId="77777777" w:rsidR="00252358" w:rsidRPr="00E0136F" w:rsidRDefault="00911C82" w:rsidP="00252358">
      <w:pPr>
        <w:spacing w:after="0"/>
        <w:jc w:val="right"/>
        <w:rPr>
          <w:rFonts w:ascii="Verdana" w:hAnsi="Verdana" w:cs="Arial"/>
          <w:sz w:val="18"/>
          <w:szCs w:val="18"/>
        </w:rPr>
      </w:pPr>
      <w:r w:rsidRPr="00E0136F">
        <w:rPr>
          <w:rFonts w:ascii="Verdana" w:hAnsi="Verdana" w:cs="Arial"/>
          <w:sz w:val="18"/>
          <w:szCs w:val="18"/>
        </w:rPr>
        <w:lastRenderedPageBreak/>
        <w:t>Obrazec št: 2</w:t>
      </w:r>
    </w:p>
    <w:p w14:paraId="2A9869A0" w14:textId="77777777" w:rsidR="00252358" w:rsidRPr="00E0136F" w:rsidRDefault="00C30420" w:rsidP="00252358">
      <w:pPr>
        <w:rPr>
          <w:rFonts w:ascii="Verdana" w:hAnsi="Verdana"/>
        </w:rPr>
      </w:pPr>
    </w:p>
    <w:p w14:paraId="3418DC58" w14:textId="77777777" w:rsidR="00EB2A75" w:rsidRPr="00E0136F" w:rsidRDefault="00911C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Verdana" w:hAnsi="Verdana" w:cs="Arial"/>
        </w:rPr>
      </w:pPr>
      <w:r w:rsidRPr="00E0136F">
        <w:rPr>
          <w:rFonts w:ascii="Verdana" w:hAnsi="Verdana" w:cs="Arial"/>
        </w:rPr>
        <w:t>Krovna izjava</w:t>
      </w:r>
    </w:p>
    <w:p w14:paraId="38C9DECE" w14:textId="77777777" w:rsidR="00EB2A75" w:rsidRPr="00E0136F" w:rsidRDefault="00C30420" w:rsidP="00EB2A75">
      <w:pPr>
        <w:spacing w:after="120"/>
        <w:rPr>
          <w:rFonts w:ascii="Verdana" w:hAnsi="Verdana" w:cs="Arial"/>
        </w:rPr>
      </w:pPr>
    </w:p>
    <w:p w14:paraId="33755F93"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V zvezi z javnim naročilom »</w:t>
      </w:r>
      <w:r w:rsidRPr="00E0136F">
        <w:rPr>
          <w:rFonts w:ascii="Verdana" w:hAnsi="Verdana" w:cs="Arial"/>
          <w:b/>
          <w:bCs/>
          <w:color w:val="000000"/>
          <w:sz w:val="18"/>
          <w:szCs w:val="18"/>
        </w:rPr>
        <w:t>Komunalna ureditev Kotlje IV.</w:t>
      </w:r>
      <w:r w:rsidRPr="00E0136F">
        <w:rPr>
          <w:rFonts w:ascii="Verdana" w:hAnsi="Verdana" w:cs="Arial"/>
          <w:color w:val="000000"/>
          <w:sz w:val="18"/>
          <w:szCs w:val="18"/>
        </w:rPr>
        <w:t>«,</w:t>
      </w:r>
    </w:p>
    <w:p w14:paraId="38E062F8"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u w:val="single"/>
        </w:rPr>
        <w:t>____________________________________</w:t>
      </w:r>
      <w:r w:rsidRPr="00E0136F">
        <w:rPr>
          <w:rFonts w:ascii="Verdana" w:hAnsi="Verdana" w:cs="Arial"/>
          <w:color w:val="000000"/>
          <w:sz w:val="18"/>
          <w:szCs w:val="18"/>
        </w:rPr>
        <w:t>,</w:t>
      </w:r>
    </w:p>
    <w:p w14:paraId="13419266" w14:textId="77777777" w:rsidR="00ED41F5" w:rsidRPr="00E0136F" w:rsidRDefault="00911C82">
      <w:pPr>
        <w:spacing w:before="225" w:after="225" w:line="240" w:lineRule="auto"/>
        <w:jc w:val="both"/>
        <w:rPr>
          <w:rFonts w:ascii="Verdana" w:hAnsi="Verdana"/>
        </w:rPr>
      </w:pPr>
      <w:r w:rsidRPr="00E0136F">
        <w:rPr>
          <w:rFonts w:ascii="Verdana" w:hAnsi="Verdana" w:cs="Arial"/>
          <w:i/>
          <w:iCs/>
          <w:color w:val="000000"/>
          <w:sz w:val="18"/>
          <w:szCs w:val="18"/>
        </w:rPr>
        <w:t>(naziv ponudnika, partnerja v skupni ponudbi)</w:t>
      </w:r>
    </w:p>
    <w:p w14:paraId="5599FF69"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ED41F5" w:rsidRPr="00E0136F" w14:paraId="455FD1E7" w14:textId="77777777">
        <w:tc>
          <w:tcPr>
            <w:tcW w:w="0" w:type="auto"/>
            <w:tcMar>
              <w:top w:w="0" w:type="auto"/>
              <w:bottom w:w="0" w:type="auto"/>
            </w:tcMar>
          </w:tcPr>
          <w:p w14:paraId="0FE84D5E"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vse kopije dokumentov, ki so priloženi ponudbi, ustrezajo originalom;</w:t>
            </w:r>
          </w:p>
          <w:p w14:paraId="5DECCA0A"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0FD8FE"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B046FAC"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v celoti sprejemamo pogoje javnega razpisa in vse pogoje, navedene v razpisni dokumentaciji, pod katerimi dajemo svojo ponudbo, ter soglašamo, da bodo ti pogoji v celoti sestavni del pogodbe;</w:t>
            </w:r>
          </w:p>
          <w:p w14:paraId="543D0CCC"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smo pri pripravi ponudbe in bomo pri izvajanju pogodbe spoštovali obveznosti, ki izhajajo iz predpisov o varstvu pri delu, zaposlovanju in delovnih pogojih, veljavnih v Republiki Sloveniji;</w:t>
            </w:r>
          </w:p>
          <w:p w14:paraId="4520DCDA"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8C582DF"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C3A5929"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bomo javno naročilo izvajali s strokovno usposobljenimi delavci oziroma kadrom;</w:t>
            </w:r>
          </w:p>
          <w:p w14:paraId="157B63EC"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bomo v primeru zamenjave priglašenih podizvajalcev ali priglašenih kadrov pred njihovo menjavo pridobili pisno soglasje naročnika;</w:t>
            </w:r>
          </w:p>
          <w:p w14:paraId="39B5091C"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bomo v primeru uvedbe novih podizvajalcev, ki niso priglašeni v ponudbi, predhodno pridobili pisno soglasje naročnika;</w:t>
            </w:r>
          </w:p>
          <w:p w14:paraId="712B4FBC"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bodo vsi novi podizvajalci, ki niso navedeni v ponudbi, izpolnjevali vse naročnikove pogoje, ki jih morajo izpolnjevati podizvajalci;</w:t>
            </w:r>
          </w:p>
          <w:p w14:paraId="259ED3F6"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9365729"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bodo vsi zamenjani kadri ob morebitni menjavi izpolnjevali kadrovske pogoje, ki jih je določil naročnik v razpisni dokumentaciji;</w:t>
            </w:r>
          </w:p>
          <w:p w14:paraId="14BAB516"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9C1C3C3"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bomo predložili vsa zahtevana zavarovanja posla;</w:t>
            </w:r>
          </w:p>
          <w:p w14:paraId="79800792"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smo ob izdelavi ponudbe pregledali vso razpoložljivo razpisno dokumentacijo;</w:t>
            </w:r>
          </w:p>
          <w:p w14:paraId="3FAF7648"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smo v celoti seznanjeni z vso relevantno zakonodajo, ki se upošteva pri oddaji tega javnega naročila;</w:t>
            </w:r>
          </w:p>
          <w:p w14:paraId="495986F1"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smo v celoti seznanjeni z obsegom in zahtevnostjo javnega naročila;</w:t>
            </w:r>
          </w:p>
          <w:p w14:paraId="0A9A9CC7"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bomo vse prevzete obveznosti izpolnili v predpisani količini, kvaliteti in rokih, kot to izhaja iz razpisne dokumentacije za oddajo tega javnega naročila;</w:t>
            </w:r>
          </w:p>
          <w:p w14:paraId="687D2DDF"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lastRenderedPageBreak/>
              <w:t>smo pri sestavi ponudbe upoštevali obveznosti do svojih morebitnih podizvajalcev;</w:t>
            </w:r>
          </w:p>
          <w:p w14:paraId="2555AAF7"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za nas ne obstaja absolutna prepoved poslovanja z naročnikom, kot izhaja iz 35. člena ZIntPK;</w:t>
            </w:r>
          </w:p>
          <w:p w14:paraId="628C8F3C" w14:textId="77777777" w:rsidR="00ED41F5" w:rsidRPr="00E0136F" w:rsidRDefault="00911C82">
            <w:pPr>
              <w:numPr>
                <w:ilvl w:val="0"/>
                <w:numId w:val="21"/>
              </w:numPr>
              <w:jc w:val="both"/>
              <w:rPr>
                <w:rFonts w:ascii="Verdana" w:hAnsi="Verdana" w:cs="Arial"/>
                <w:color w:val="000000"/>
                <w:sz w:val="18"/>
                <w:szCs w:val="18"/>
              </w:rPr>
            </w:pPr>
            <w:r w:rsidRPr="00E0136F">
              <w:rPr>
                <w:rFonts w:ascii="Verdana" w:hAnsi="Verdana" w:cs="Arial"/>
                <w:color w:val="000000"/>
                <w:sz w:val="18"/>
                <w:szCs w:val="18"/>
              </w:rPr>
              <w:t>so navedeni podatki v ponudbi in prilogah resnični in verodostojni.</w:t>
            </w:r>
          </w:p>
        </w:tc>
      </w:tr>
    </w:tbl>
    <w:p w14:paraId="08047459"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ED41F5" w:rsidRPr="00E0136F" w14:paraId="687350A2" w14:textId="77777777">
        <w:tc>
          <w:tcPr>
            <w:tcW w:w="0" w:type="auto"/>
            <w:tcMar>
              <w:top w:w="0" w:type="auto"/>
              <w:bottom w:w="0" w:type="auto"/>
            </w:tcMar>
          </w:tcPr>
          <w:p w14:paraId="2DF01D40" w14:textId="77777777" w:rsidR="00ED41F5" w:rsidRPr="00E0136F" w:rsidRDefault="00911C82">
            <w:pPr>
              <w:numPr>
                <w:ilvl w:val="0"/>
                <w:numId w:val="22"/>
              </w:numPr>
              <w:jc w:val="both"/>
              <w:rPr>
                <w:rFonts w:ascii="Verdana" w:hAnsi="Verdana" w:cs="Arial"/>
                <w:color w:val="000000"/>
                <w:sz w:val="18"/>
                <w:szCs w:val="18"/>
              </w:rPr>
            </w:pPr>
            <w:r w:rsidRPr="00E0136F">
              <w:rPr>
                <w:rFonts w:ascii="Verdana" w:hAnsi="Verdana" w:cs="Arial"/>
                <w:color w:val="000000"/>
                <w:sz w:val="18"/>
                <w:szCs w:val="18"/>
              </w:rPr>
              <w:t>imamo dovoljenje za opravljanje dejavnosti, ki je predmet javnega naročila,</w:t>
            </w:r>
          </w:p>
          <w:p w14:paraId="6F9EEC73" w14:textId="77777777" w:rsidR="00ED41F5" w:rsidRPr="00E0136F" w:rsidRDefault="00911C82">
            <w:pPr>
              <w:numPr>
                <w:ilvl w:val="0"/>
                <w:numId w:val="22"/>
              </w:numPr>
              <w:jc w:val="both"/>
              <w:rPr>
                <w:rFonts w:ascii="Verdana" w:hAnsi="Verdana" w:cs="Arial"/>
                <w:color w:val="000000"/>
                <w:sz w:val="18"/>
                <w:szCs w:val="18"/>
              </w:rPr>
            </w:pPr>
            <w:r w:rsidRPr="00E0136F">
              <w:rPr>
                <w:rFonts w:ascii="Verdana" w:hAnsi="Verdana" w:cs="Arial"/>
                <w:color w:val="000000"/>
                <w:sz w:val="18"/>
                <w:szCs w:val="18"/>
              </w:rPr>
              <w:t>smo vpisani v sodni, poklicni oziroma poslovni register v državi sedeža,</w:t>
            </w:r>
          </w:p>
          <w:p w14:paraId="3EE1ED91" w14:textId="77777777" w:rsidR="00ED41F5" w:rsidRPr="00E0136F" w:rsidRDefault="00911C82">
            <w:pPr>
              <w:numPr>
                <w:ilvl w:val="0"/>
                <w:numId w:val="22"/>
              </w:numPr>
              <w:jc w:val="both"/>
              <w:rPr>
                <w:rFonts w:ascii="Verdana" w:hAnsi="Verdana" w:cs="Arial"/>
                <w:color w:val="000000"/>
                <w:sz w:val="18"/>
                <w:szCs w:val="18"/>
              </w:rPr>
            </w:pPr>
            <w:r w:rsidRPr="00E0136F">
              <w:rPr>
                <w:rFonts w:ascii="Verdana" w:hAnsi="Verdana"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C639BD4" w14:textId="77777777" w:rsidR="00ED41F5" w:rsidRPr="00E0136F" w:rsidRDefault="00911C82">
            <w:pPr>
              <w:numPr>
                <w:ilvl w:val="0"/>
                <w:numId w:val="22"/>
              </w:numPr>
              <w:jc w:val="both"/>
              <w:rPr>
                <w:rFonts w:ascii="Verdana" w:hAnsi="Verdana" w:cs="Arial"/>
                <w:color w:val="000000"/>
                <w:sz w:val="18"/>
                <w:szCs w:val="18"/>
              </w:rPr>
            </w:pPr>
            <w:r w:rsidRPr="00E0136F">
              <w:rPr>
                <w:rFonts w:ascii="Verdana" w:hAnsi="Verdana" w:cs="Arial"/>
                <w:color w:val="000000"/>
                <w:sz w:val="18"/>
                <w:szCs w:val="18"/>
              </w:rPr>
              <w:t>nismo izločeni iz postopkov javnih naročil zaradi uvrstitve v evidenco gospodarskih subjektov z izrečenimi stranskimi sankcijami izločitve iz postopkov javnega naročanj,</w:t>
            </w:r>
          </w:p>
          <w:p w14:paraId="145E1126" w14:textId="77777777" w:rsidR="00ED41F5" w:rsidRPr="00E0136F" w:rsidRDefault="00911C82">
            <w:pPr>
              <w:numPr>
                <w:ilvl w:val="0"/>
                <w:numId w:val="22"/>
              </w:numPr>
              <w:jc w:val="both"/>
              <w:rPr>
                <w:rFonts w:ascii="Verdana" w:hAnsi="Verdana" w:cs="Arial"/>
                <w:color w:val="000000"/>
                <w:sz w:val="18"/>
                <w:szCs w:val="18"/>
              </w:rPr>
            </w:pPr>
            <w:r w:rsidRPr="00E0136F">
              <w:rPr>
                <w:rFonts w:ascii="Verdana" w:hAnsi="Verdana"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7C49F77" w14:textId="77777777" w:rsidR="00ED41F5" w:rsidRPr="00E0136F" w:rsidRDefault="00911C82">
            <w:pPr>
              <w:numPr>
                <w:ilvl w:val="0"/>
                <w:numId w:val="22"/>
              </w:numPr>
              <w:jc w:val="both"/>
              <w:rPr>
                <w:rFonts w:ascii="Verdana" w:hAnsi="Verdana" w:cs="Arial"/>
                <w:color w:val="000000"/>
                <w:sz w:val="18"/>
                <w:szCs w:val="18"/>
              </w:rPr>
            </w:pPr>
            <w:r w:rsidRPr="00E0136F">
              <w:rPr>
                <w:rFonts w:ascii="Verdana" w:hAnsi="Verdana"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D268F11" w14:textId="77777777" w:rsidR="00ED41F5" w:rsidRPr="00E0136F" w:rsidRDefault="00911C82">
            <w:pPr>
              <w:numPr>
                <w:ilvl w:val="0"/>
                <w:numId w:val="22"/>
              </w:numPr>
              <w:jc w:val="both"/>
              <w:rPr>
                <w:rFonts w:ascii="Verdana" w:hAnsi="Verdana" w:cs="Arial"/>
                <w:color w:val="000000"/>
                <w:sz w:val="18"/>
                <w:szCs w:val="18"/>
              </w:rPr>
            </w:pPr>
            <w:r w:rsidRPr="00E0136F">
              <w:rPr>
                <w:rFonts w:ascii="Verdana" w:hAnsi="Verdana" w:cs="Arial"/>
                <w:color w:val="000000"/>
                <w:sz w:val="18"/>
                <w:szCs w:val="18"/>
              </w:rPr>
              <w:t>na dan oddaje ponudbe ali prijave nimamo nepredloženih obračunov davčnih odtegljajev za dohodke iz delovnega razmerja za obdobje zadnjih petih let do dne oddaje ponudbe ali prijave,</w:t>
            </w:r>
          </w:p>
          <w:p w14:paraId="5B4B5C4F" w14:textId="77777777" w:rsidR="00ED41F5" w:rsidRPr="00E0136F" w:rsidRDefault="00911C82">
            <w:pPr>
              <w:numPr>
                <w:ilvl w:val="0"/>
                <w:numId w:val="22"/>
              </w:numPr>
              <w:jc w:val="both"/>
              <w:rPr>
                <w:rFonts w:ascii="Verdana" w:hAnsi="Verdana" w:cs="Arial"/>
                <w:color w:val="000000"/>
                <w:sz w:val="18"/>
                <w:szCs w:val="18"/>
              </w:rPr>
            </w:pPr>
            <w:r w:rsidRPr="00E0136F">
              <w:rPr>
                <w:rFonts w:ascii="Verdana" w:hAnsi="Verdana"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5213A6F" w14:textId="77777777" w:rsidR="00ED41F5" w:rsidRPr="00E0136F" w:rsidRDefault="00911C82">
            <w:pPr>
              <w:numPr>
                <w:ilvl w:val="0"/>
                <w:numId w:val="22"/>
              </w:numPr>
              <w:jc w:val="both"/>
              <w:rPr>
                <w:rFonts w:ascii="Verdana" w:hAnsi="Verdana" w:cs="Arial"/>
                <w:color w:val="000000"/>
                <w:sz w:val="18"/>
                <w:szCs w:val="18"/>
              </w:rPr>
            </w:pPr>
            <w:r w:rsidRPr="00E0136F">
              <w:rPr>
                <w:rFonts w:ascii="Verdana" w:hAnsi="Verdana" w:cs="Arial"/>
                <w:color w:val="000000"/>
                <w:sz w:val="18"/>
                <w:szCs w:val="18"/>
              </w:rPr>
              <w:t>z drugimi gospodarskimi subjekti nismo sklenili dogovora, katerega cilj ali učinek je preprečevati, omejevati ali izkrivljati konkurenco,</w:t>
            </w:r>
          </w:p>
          <w:p w14:paraId="16CB9835" w14:textId="77777777" w:rsidR="00ED41F5" w:rsidRPr="00E0136F" w:rsidRDefault="00911C82">
            <w:pPr>
              <w:numPr>
                <w:ilvl w:val="0"/>
                <w:numId w:val="22"/>
              </w:numPr>
              <w:jc w:val="both"/>
              <w:rPr>
                <w:rFonts w:ascii="Verdana" w:hAnsi="Verdana" w:cs="Arial"/>
                <w:color w:val="000000"/>
                <w:sz w:val="18"/>
                <w:szCs w:val="18"/>
              </w:rPr>
            </w:pPr>
            <w:r w:rsidRPr="00E0136F">
              <w:rPr>
                <w:rFonts w:ascii="Verdana" w:hAnsi="Verdana" w:cs="Arial"/>
                <w:color w:val="000000"/>
                <w:sz w:val="18"/>
                <w:szCs w:val="18"/>
              </w:rPr>
              <w:t>nismo bili s pravnomočno sodbo v katerikoli državi obsojeni za prestopek v zvezi s poklicnim ravnanjem,</w:t>
            </w:r>
          </w:p>
          <w:p w14:paraId="1B9AE1AD" w14:textId="77777777" w:rsidR="00ED41F5" w:rsidRPr="00E0136F" w:rsidRDefault="00911C82">
            <w:pPr>
              <w:numPr>
                <w:ilvl w:val="0"/>
                <w:numId w:val="22"/>
              </w:numPr>
              <w:jc w:val="both"/>
              <w:rPr>
                <w:rFonts w:ascii="Verdana" w:hAnsi="Verdana" w:cs="Arial"/>
                <w:color w:val="000000"/>
                <w:sz w:val="18"/>
                <w:szCs w:val="18"/>
              </w:rPr>
            </w:pPr>
            <w:r w:rsidRPr="00E0136F">
              <w:rPr>
                <w:rFonts w:ascii="Verdana" w:hAnsi="Verdana" w:cs="Arial"/>
                <w:color w:val="000000"/>
                <w:sz w:val="18"/>
                <w:szCs w:val="18"/>
              </w:rPr>
              <w:t>pri dajanju informacij v tem ali predhodnih postopkih, nismo namerno podali zavajajoče razlage ali teh informacij nismo zagotovili,</w:t>
            </w:r>
          </w:p>
          <w:p w14:paraId="1FD07B12" w14:textId="77777777" w:rsidR="00ED41F5" w:rsidRPr="00E0136F" w:rsidRDefault="00911C82">
            <w:pPr>
              <w:numPr>
                <w:ilvl w:val="0"/>
                <w:numId w:val="22"/>
              </w:numPr>
              <w:jc w:val="both"/>
              <w:rPr>
                <w:rFonts w:ascii="Verdana" w:hAnsi="Verdana" w:cs="Arial"/>
                <w:color w:val="000000"/>
                <w:sz w:val="18"/>
                <w:szCs w:val="18"/>
              </w:rPr>
            </w:pPr>
            <w:r w:rsidRPr="00E0136F">
              <w:rPr>
                <w:rFonts w:ascii="Verdana" w:hAnsi="Verdana" w:cs="Arial"/>
                <w:color w:val="000000"/>
                <w:sz w:val="18"/>
                <w:szCs w:val="18"/>
              </w:rPr>
              <w:t>poslovni subjekt ni povezan s funkcionarjem in po njenem vedenju ni povezan z družinskim članom funkcionarja naročnika na način, določen v prvem odstavku 35. člena ZIntPK,</w:t>
            </w:r>
          </w:p>
          <w:p w14:paraId="1C0E377C" w14:textId="77777777" w:rsidR="00ED41F5" w:rsidRPr="00E0136F" w:rsidRDefault="00911C82">
            <w:pPr>
              <w:numPr>
                <w:ilvl w:val="0"/>
                <w:numId w:val="22"/>
              </w:numPr>
              <w:jc w:val="both"/>
              <w:rPr>
                <w:rFonts w:ascii="Verdana" w:hAnsi="Verdana" w:cs="Arial"/>
                <w:color w:val="000000"/>
                <w:sz w:val="18"/>
                <w:szCs w:val="18"/>
              </w:rPr>
            </w:pPr>
            <w:r w:rsidRPr="00E0136F">
              <w:rPr>
                <w:rFonts w:ascii="Verdana" w:hAnsi="Verdana" w:cs="Arial"/>
                <w:color w:val="000000"/>
                <w:sz w:val="18"/>
                <w:szCs w:val="18"/>
              </w:rPr>
              <w:t>izpolnjujemo vse ostale pogoje za izvedbo naročila, ki jih določa razpisna dokumentacija.</w:t>
            </w:r>
          </w:p>
        </w:tc>
      </w:tr>
    </w:tbl>
    <w:p w14:paraId="2AE946B9"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u w:val="single"/>
        </w:rPr>
        <w:t>S podpisom te izjave izjavljamo, da izpolnjujemo vse pogoje iz razpisne dokumentacije, za katere je navedeno, da se izpolnjevanje izkazuje s podpisom te izjave!</w:t>
      </w:r>
    </w:p>
    <w:p w14:paraId="524AE1F3"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Spodaj podpisani dajem/o uradno soglasje, da </w:t>
      </w:r>
      <w:r w:rsidRPr="00E0136F">
        <w:rPr>
          <w:rFonts w:ascii="Verdana" w:hAnsi="Verdana" w:cs="Arial"/>
          <w:b/>
          <w:bCs/>
          <w:color w:val="000000"/>
          <w:sz w:val="18"/>
          <w:szCs w:val="18"/>
        </w:rPr>
        <w:t>OBČINA RAVNE NA KOROŠKEM, GAČNIKOVA POT 5, 2390 RAVNE NA KOROŠKEM</w:t>
      </w:r>
      <w:r w:rsidRPr="00E0136F">
        <w:rPr>
          <w:rFonts w:ascii="Verdana" w:hAnsi="Verdana" w:cs="Arial"/>
          <w:color w:val="000000"/>
          <w:sz w:val="18"/>
          <w:szCs w:val="18"/>
        </w:rPr>
        <w:t>  v zvezi z oddajo javnega naročila za namene </w:t>
      </w:r>
      <w:r w:rsidRPr="00E0136F">
        <w:rPr>
          <w:rFonts w:ascii="Verdana" w:hAnsi="Verdana" w:cs="Arial"/>
          <w:b/>
          <w:bCs/>
          <w:color w:val="000000"/>
          <w:sz w:val="18"/>
          <w:szCs w:val="18"/>
        </w:rPr>
        <w:t>Komunalna ureditev Kotlje IV., objavljen na Portalu javnih naročil pod številko _____________ </w:t>
      </w:r>
      <w:r w:rsidRPr="00E0136F">
        <w:rPr>
          <w:rFonts w:ascii="Verdana" w:hAnsi="Verdana" w:cs="Arial"/>
          <w:color w:val="000000"/>
          <w:sz w:val="18"/>
          <w:szCs w:val="18"/>
        </w:rPr>
        <w:t>pridobi podatke za preveritev ponudbe v skladu 89. členom ZJN-3 v enotnem informacijskem sistemu – eDosje iz devetega odstavka 77. člena ZJN-3.</w:t>
      </w:r>
    </w:p>
    <w:p w14:paraId="1DCB10B4"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D41F5" w:rsidRPr="00E0136F" w14:paraId="05BEDB5E" w14:textId="77777777">
        <w:tc>
          <w:tcPr>
            <w:tcW w:w="2500" w:type="pct"/>
            <w:tcMar>
              <w:top w:w="75" w:type="dxa"/>
              <w:bottom w:w="75" w:type="dxa"/>
            </w:tcMar>
            <w:vAlign w:val="center"/>
          </w:tcPr>
          <w:p w14:paraId="124C92AC" w14:textId="77777777" w:rsidR="00ED41F5" w:rsidRPr="00E0136F" w:rsidRDefault="00911C82">
            <w:pPr>
              <w:rPr>
                <w:rFonts w:ascii="Verdana" w:hAnsi="Verdana"/>
              </w:rPr>
            </w:pPr>
            <w:r w:rsidRPr="00E0136F">
              <w:rPr>
                <w:rFonts w:ascii="Verdana" w:hAnsi="Verdana" w:cs="Arial"/>
                <w:color w:val="000000"/>
                <w:position w:val="-2"/>
                <w:sz w:val="18"/>
                <w:szCs w:val="18"/>
              </w:rPr>
              <w:t>Kraj in datum:</w:t>
            </w:r>
          </w:p>
        </w:tc>
        <w:tc>
          <w:tcPr>
            <w:tcW w:w="0" w:type="auto"/>
            <w:tcMar>
              <w:top w:w="75" w:type="dxa"/>
              <w:bottom w:w="75" w:type="dxa"/>
            </w:tcMar>
            <w:vAlign w:val="center"/>
          </w:tcPr>
          <w:p w14:paraId="1EA39CB0" w14:textId="77777777" w:rsidR="00ED41F5" w:rsidRPr="00E0136F" w:rsidRDefault="00911C82">
            <w:pPr>
              <w:rPr>
                <w:rFonts w:ascii="Verdana" w:hAnsi="Verdana"/>
              </w:rPr>
            </w:pPr>
            <w:r w:rsidRPr="00E0136F">
              <w:rPr>
                <w:rFonts w:ascii="Verdana" w:hAnsi="Verdana" w:cs="Arial"/>
                <w:color w:val="000000"/>
                <w:position w:val="-2"/>
                <w:sz w:val="18"/>
                <w:szCs w:val="18"/>
              </w:rPr>
              <w:t>Ime in priimek: _____________________</w:t>
            </w:r>
          </w:p>
        </w:tc>
      </w:tr>
      <w:tr w:rsidR="00ED41F5" w:rsidRPr="00E0136F" w14:paraId="4AAC06DF" w14:textId="77777777">
        <w:tc>
          <w:tcPr>
            <w:tcW w:w="2500" w:type="pct"/>
            <w:tcMar>
              <w:top w:w="75" w:type="dxa"/>
              <w:bottom w:w="75" w:type="dxa"/>
            </w:tcMar>
            <w:vAlign w:val="center"/>
          </w:tcPr>
          <w:p w14:paraId="05F246F2"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c>
          <w:tcPr>
            <w:tcW w:w="0" w:type="auto"/>
            <w:tcMar>
              <w:top w:w="75" w:type="dxa"/>
              <w:bottom w:w="75" w:type="dxa"/>
            </w:tcMar>
            <w:vAlign w:val="center"/>
          </w:tcPr>
          <w:p w14:paraId="3A986252" w14:textId="77777777" w:rsidR="00ED41F5" w:rsidRPr="00E0136F" w:rsidRDefault="00ED41F5">
            <w:pPr>
              <w:rPr>
                <w:rFonts w:ascii="Verdana" w:hAnsi="Verdana"/>
              </w:rPr>
            </w:pPr>
          </w:p>
          <w:p w14:paraId="0300A44E" w14:textId="77777777" w:rsidR="00ED41F5" w:rsidRPr="00E0136F" w:rsidRDefault="00911C82">
            <w:pPr>
              <w:jc w:val="center"/>
              <w:rPr>
                <w:rFonts w:ascii="Verdana" w:hAnsi="Verdana"/>
              </w:rPr>
            </w:pPr>
            <w:r w:rsidRPr="00E0136F">
              <w:rPr>
                <w:rFonts w:ascii="Verdana" w:hAnsi="Verdana" w:cs="Arial"/>
                <w:color w:val="A9A9A9"/>
                <w:position w:val="-2"/>
                <w:sz w:val="18"/>
                <w:szCs w:val="18"/>
              </w:rPr>
              <w:t>(žig in podpis)</w:t>
            </w:r>
          </w:p>
        </w:tc>
      </w:tr>
    </w:tbl>
    <w:p w14:paraId="7647EA36" w14:textId="5757CA3B" w:rsidR="00ED41F5" w:rsidRPr="00E0136F" w:rsidRDefault="00ED41F5" w:rsidP="00DF20D2">
      <w:pPr>
        <w:spacing w:before="225" w:after="225" w:line="240" w:lineRule="auto"/>
        <w:jc w:val="both"/>
        <w:rPr>
          <w:rFonts w:ascii="Verdana" w:hAnsi="Verdana"/>
        </w:rPr>
        <w:sectPr w:rsidR="00ED41F5" w:rsidRPr="00E0136F" w:rsidSect="006E7A2B">
          <w:footerReference w:type="default" r:id="rId13"/>
          <w:pgSz w:w="11906" w:h="16838"/>
          <w:pgMar w:top="1418" w:right="1418" w:bottom="1418" w:left="1418" w:header="567" w:footer="596" w:gutter="0"/>
          <w:cols w:space="708"/>
          <w:docGrid w:linePitch="360"/>
        </w:sectPr>
      </w:pPr>
    </w:p>
    <w:p w14:paraId="3FF103B7" w14:textId="77777777" w:rsidR="00252358" w:rsidRPr="00E0136F" w:rsidRDefault="00911C82" w:rsidP="00DF20D2">
      <w:pPr>
        <w:spacing w:after="0"/>
        <w:jc w:val="right"/>
        <w:rPr>
          <w:rFonts w:ascii="Verdana" w:hAnsi="Verdana" w:cs="Arial"/>
          <w:sz w:val="18"/>
          <w:szCs w:val="18"/>
        </w:rPr>
      </w:pPr>
      <w:r w:rsidRPr="00E0136F">
        <w:rPr>
          <w:rFonts w:ascii="Verdana" w:hAnsi="Verdana" w:cs="Arial"/>
          <w:sz w:val="18"/>
          <w:szCs w:val="18"/>
        </w:rPr>
        <w:lastRenderedPageBreak/>
        <w:t>Obrazec št: 3</w:t>
      </w:r>
    </w:p>
    <w:p w14:paraId="1C28651D" w14:textId="77777777" w:rsidR="00252358" w:rsidRPr="00E0136F" w:rsidRDefault="00C30420" w:rsidP="00252358">
      <w:pPr>
        <w:rPr>
          <w:rFonts w:ascii="Verdana" w:hAnsi="Verdana"/>
        </w:rPr>
      </w:pPr>
    </w:p>
    <w:p w14:paraId="54BBD703" w14:textId="77777777" w:rsidR="00EB2A75" w:rsidRPr="00E0136F" w:rsidRDefault="00911C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Verdana" w:hAnsi="Verdana" w:cs="Arial"/>
        </w:rPr>
      </w:pPr>
      <w:r w:rsidRPr="00E0136F">
        <w:rPr>
          <w:rFonts w:ascii="Verdana" w:hAnsi="Verdana" w:cs="Arial"/>
        </w:rPr>
        <w:t>Izjava gospodarskega subjekta in pooblastilo za pridobitev podatkov iz kazenske evidence</w:t>
      </w:r>
    </w:p>
    <w:p w14:paraId="453460E3" w14:textId="77777777" w:rsidR="00EB2A75" w:rsidRPr="00E0136F" w:rsidRDefault="00C30420" w:rsidP="00EB2A75">
      <w:pPr>
        <w:spacing w:after="120"/>
        <w:rPr>
          <w:rFonts w:ascii="Verdana" w:hAnsi="Verdana" w:cs="Arial"/>
        </w:rPr>
      </w:pPr>
    </w:p>
    <w:p w14:paraId="0575B34B"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xml:space="preserve">Pod kazensko in materialno odgovornostjo izjavljamo, da naša družba, </w:t>
      </w:r>
      <w:r w:rsidRPr="00E0136F">
        <w:rPr>
          <w:rFonts w:ascii="Verdana" w:hAnsi="Verdana" w:cs="Arial"/>
          <w:color w:val="000000"/>
          <w:sz w:val="18"/>
          <w:szCs w:val="18"/>
          <w:u w:val="single"/>
        </w:rPr>
        <w:t>_______________</w:t>
      </w:r>
      <w:r w:rsidRPr="00E0136F">
        <w:rPr>
          <w:rFonts w:ascii="Verdana" w:hAnsi="Verdana" w:cs="Arial"/>
          <w:color w:val="000000"/>
          <w:sz w:val="18"/>
          <w:szCs w:val="18"/>
        </w:rPr>
        <w:t xml:space="preserve">(Firma), </w:t>
      </w:r>
      <w:r w:rsidRPr="00E0136F">
        <w:rPr>
          <w:rFonts w:ascii="Verdana" w:hAnsi="Verdana" w:cs="Arial"/>
          <w:color w:val="000000"/>
          <w:sz w:val="18"/>
          <w:szCs w:val="18"/>
          <w:u w:val="single"/>
        </w:rPr>
        <w:t>_________________</w:t>
      </w:r>
      <w:r w:rsidRPr="00E0136F">
        <w:rPr>
          <w:rFonts w:ascii="Verdana" w:hAnsi="Verdana" w:cs="Arial"/>
          <w:color w:val="000000"/>
          <w:sz w:val="18"/>
          <w:szCs w:val="18"/>
        </w:rPr>
        <w:t xml:space="preserve">(Naslov), matična številka: </w:t>
      </w:r>
      <w:r w:rsidRPr="00E0136F">
        <w:rPr>
          <w:rFonts w:ascii="Verdana" w:hAnsi="Verdana" w:cs="Arial"/>
          <w:color w:val="000000"/>
          <w:sz w:val="18"/>
          <w:szCs w:val="18"/>
          <w:u w:val="single"/>
        </w:rPr>
        <w:t>_______________</w:t>
      </w:r>
      <w:r w:rsidRPr="00E0136F">
        <w:rPr>
          <w:rFonts w:ascii="Verdana" w:hAnsi="Verdana"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ED41F5" w:rsidRPr="00E0136F" w14:paraId="676A6322" w14:textId="77777777">
        <w:tc>
          <w:tcPr>
            <w:tcW w:w="0" w:type="auto"/>
            <w:tcMar>
              <w:top w:w="0" w:type="auto"/>
              <w:bottom w:w="0" w:type="auto"/>
            </w:tcMar>
          </w:tcPr>
          <w:p w14:paraId="0F6BFB06" w14:textId="77777777" w:rsidR="00ED41F5" w:rsidRPr="00E0136F" w:rsidRDefault="00911C82">
            <w:pPr>
              <w:numPr>
                <w:ilvl w:val="0"/>
                <w:numId w:val="23"/>
              </w:numPr>
              <w:jc w:val="both"/>
              <w:rPr>
                <w:rFonts w:ascii="Verdana" w:hAnsi="Verdana" w:cs="Arial"/>
                <w:color w:val="000000"/>
                <w:sz w:val="18"/>
                <w:szCs w:val="18"/>
              </w:rPr>
            </w:pPr>
            <w:r w:rsidRPr="00E0136F">
              <w:rPr>
                <w:rFonts w:ascii="Verdana" w:hAnsi="Verdana"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C89C030" w14:textId="77777777" w:rsidR="00ED41F5" w:rsidRPr="00E0136F" w:rsidRDefault="00911C82">
            <w:pPr>
              <w:numPr>
                <w:ilvl w:val="0"/>
                <w:numId w:val="23"/>
              </w:numPr>
              <w:jc w:val="both"/>
              <w:rPr>
                <w:rFonts w:ascii="Verdana" w:hAnsi="Verdana" w:cs="Arial"/>
                <w:color w:val="000000"/>
                <w:sz w:val="18"/>
                <w:szCs w:val="18"/>
              </w:rPr>
            </w:pPr>
            <w:r w:rsidRPr="00E0136F">
              <w:rPr>
                <w:rFonts w:ascii="Verdana" w:hAnsi="Verdana" w:cs="Arial"/>
                <w:color w:val="000000"/>
                <w:sz w:val="18"/>
                <w:szCs w:val="18"/>
              </w:rPr>
              <w:t>lahko naročnik sam pridobi potrdila, ki se nanašajo na zgoraj navedeno iz uradnih evidenc, ki jih vodijo državni organi, organi lokalnih skupnosti ali nosilci javnih pooblastil,</w:t>
            </w:r>
          </w:p>
          <w:p w14:paraId="0B9ED552" w14:textId="77777777" w:rsidR="00ED41F5" w:rsidRPr="00E0136F" w:rsidRDefault="00911C82">
            <w:pPr>
              <w:numPr>
                <w:ilvl w:val="0"/>
                <w:numId w:val="23"/>
              </w:numPr>
              <w:jc w:val="both"/>
              <w:rPr>
                <w:rFonts w:ascii="Verdana" w:hAnsi="Verdana" w:cs="Arial"/>
                <w:color w:val="000000"/>
                <w:sz w:val="18"/>
                <w:szCs w:val="18"/>
              </w:rPr>
            </w:pPr>
            <w:r w:rsidRPr="00E0136F">
              <w:rPr>
                <w:rFonts w:ascii="Verdana" w:hAnsi="Verdana"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769FFF7" w14:textId="77777777" w:rsidR="00ED41F5" w:rsidRPr="00E0136F" w:rsidRDefault="00911C82">
      <w:pPr>
        <w:spacing w:before="225" w:after="225" w:line="240" w:lineRule="auto"/>
        <w:jc w:val="center"/>
        <w:rPr>
          <w:rFonts w:ascii="Verdana" w:hAnsi="Verdana"/>
        </w:rPr>
      </w:pPr>
      <w:r w:rsidRPr="00E0136F">
        <w:rPr>
          <w:rFonts w:ascii="Verdana" w:hAnsi="Verdana" w:cs="Arial"/>
          <w:b/>
          <w:bCs/>
          <w:color w:val="000000"/>
          <w:sz w:val="21"/>
          <w:szCs w:val="21"/>
        </w:rPr>
        <w:t>POOBLASTILO</w:t>
      </w:r>
    </w:p>
    <w:p w14:paraId="388DA729"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Pooblaščamo naročnika OBČINA RAVNE NA KOROŠKEM,GAČNIKOVA POT 5, 2390 RAVNE NA KOROŠKEM,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ED41F5" w:rsidRPr="00E0136F" w14:paraId="4CCAFAA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29042" w14:textId="77777777" w:rsidR="00ED41F5" w:rsidRPr="00E0136F" w:rsidRDefault="00911C82">
            <w:pPr>
              <w:jc w:val="right"/>
              <w:rPr>
                <w:rFonts w:ascii="Verdana" w:hAnsi="Verdana"/>
              </w:rPr>
            </w:pPr>
            <w:r w:rsidRPr="00E0136F">
              <w:rPr>
                <w:rFonts w:ascii="Verdana" w:hAnsi="Verdana"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50EF0"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79804BD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FEE755" w14:textId="77777777" w:rsidR="00ED41F5" w:rsidRPr="00E0136F" w:rsidRDefault="00911C82">
            <w:pPr>
              <w:jc w:val="right"/>
              <w:rPr>
                <w:rFonts w:ascii="Verdana" w:hAnsi="Verdana"/>
              </w:rPr>
            </w:pPr>
            <w:r w:rsidRPr="00E0136F">
              <w:rPr>
                <w:rFonts w:ascii="Verdana" w:hAnsi="Verdana"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FD7BB9"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193BD04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EB2717" w14:textId="77777777" w:rsidR="00ED41F5" w:rsidRPr="00E0136F" w:rsidRDefault="00911C82">
            <w:pPr>
              <w:jc w:val="right"/>
              <w:rPr>
                <w:rFonts w:ascii="Verdana" w:hAnsi="Verdana"/>
              </w:rPr>
            </w:pPr>
            <w:r w:rsidRPr="00E0136F">
              <w:rPr>
                <w:rFonts w:ascii="Verdana" w:hAnsi="Verdana"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47740C"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217E670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B1ADBA" w14:textId="77777777" w:rsidR="00ED41F5" w:rsidRPr="00E0136F" w:rsidRDefault="00911C82">
            <w:pPr>
              <w:jc w:val="right"/>
              <w:rPr>
                <w:rFonts w:ascii="Verdana" w:hAnsi="Verdana"/>
              </w:rPr>
            </w:pPr>
            <w:r w:rsidRPr="00E0136F">
              <w:rPr>
                <w:rFonts w:ascii="Verdana" w:hAnsi="Verdana"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27710"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590303B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30C3A" w14:textId="77777777" w:rsidR="00ED41F5" w:rsidRPr="00E0136F" w:rsidRDefault="00911C82">
            <w:pPr>
              <w:jc w:val="right"/>
              <w:rPr>
                <w:rFonts w:ascii="Verdana" w:hAnsi="Verdana"/>
              </w:rPr>
            </w:pPr>
            <w:r w:rsidRPr="00E0136F">
              <w:rPr>
                <w:rFonts w:ascii="Verdana" w:hAnsi="Verdana"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8C5A4"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bl>
    <w:p w14:paraId="63B33782"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D41F5" w:rsidRPr="00E0136F" w14:paraId="68376CBB" w14:textId="77777777">
        <w:tc>
          <w:tcPr>
            <w:tcW w:w="2500" w:type="pct"/>
            <w:tcMar>
              <w:top w:w="75" w:type="dxa"/>
              <w:bottom w:w="75" w:type="dxa"/>
            </w:tcMar>
            <w:vAlign w:val="center"/>
          </w:tcPr>
          <w:p w14:paraId="6D656BDD" w14:textId="77777777" w:rsidR="00ED41F5" w:rsidRPr="00E0136F" w:rsidRDefault="00911C82">
            <w:pPr>
              <w:rPr>
                <w:rFonts w:ascii="Verdana" w:hAnsi="Verdana"/>
              </w:rPr>
            </w:pPr>
            <w:r w:rsidRPr="00E0136F">
              <w:rPr>
                <w:rFonts w:ascii="Verdana" w:hAnsi="Verdana" w:cs="Arial"/>
                <w:color w:val="000000"/>
                <w:position w:val="-2"/>
                <w:sz w:val="18"/>
                <w:szCs w:val="18"/>
              </w:rPr>
              <w:t>Kraj in datum:</w:t>
            </w:r>
          </w:p>
        </w:tc>
        <w:tc>
          <w:tcPr>
            <w:tcW w:w="0" w:type="auto"/>
            <w:tcMar>
              <w:top w:w="75" w:type="dxa"/>
              <w:bottom w:w="75" w:type="dxa"/>
            </w:tcMar>
            <w:vAlign w:val="center"/>
          </w:tcPr>
          <w:p w14:paraId="66E7DDDE" w14:textId="77777777" w:rsidR="00ED41F5" w:rsidRPr="00E0136F" w:rsidRDefault="00911C82">
            <w:pPr>
              <w:rPr>
                <w:rFonts w:ascii="Verdana" w:hAnsi="Verdana"/>
              </w:rPr>
            </w:pPr>
            <w:r w:rsidRPr="00E0136F">
              <w:rPr>
                <w:rFonts w:ascii="Verdana" w:hAnsi="Verdana" w:cs="Arial"/>
                <w:color w:val="000000"/>
                <w:position w:val="-2"/>
                <w:sz w:val="18"/>
                <w:szCs w:val="18"/>
              </w:rPr>
              <w:t>Ime in priimek: _____________________</w:t>
            </w:r>
          </w:p>
        </w:tc>
      </w:tr>
      <w:tr w:rsidR="00ED41F5" w:rsidRPr="00E0136F" w14:paraId="364DFA94" w14:textId="77777777">
        <w:tc>
          <w:tcPr>
            <w:tcW w:w="2500" w:type="pct"/>
            <w:tcMar>
              <w:top w:w="75" w:type="dxa"/>
              <w:bottom w:w="75" w:type="dxa"/>
            </w:tcMar>
            <w:vAlign w:val="center"/>
          </w:tcPr>
          <w:p w14:paraId="31532F08"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c>
          <w:tcPr>
            <w:tcW w:w="0" w:type="auto"/>
            <w:tcMar>
              <w:top w:w="75" w:type="dxa"/>
              <w:bottom w:w="75" w:type="dxa"/>
            </w:tcMar>
            <w:vAlign w:val="center"/>
          </w:tcPr>
          <w:p w14:paraId="5F400B5D" w14:textId="77777777" w:rsidR="00ED41F5" w:rsidRPr="00E0136F" w:rsidRDefault="00ED41F5">
            <w:pPr>
              <w:rPr>
                <w:rFonts w:ascii="Verdana" w:hAnsi="Verdana"/>
              </w:rPr>
            </w:pPr>
          </w:p>
          <w:p w14:paraId="3700D73C" w14:textId="77777777" w:rsidR="00ED41F5" w:rsidRPr="00E0136F" w:rsidRDefault="00911C82">
            <w:pPr>
              <w:jc w:val="center"/>
              <w:rPr>
                <w:rFonts w:ascii="Verdana" w:hAnsi="Verdana"/>
              </w:rPr>
            </w:pPr>
            <w:r w:rsidRPr="00E0136F">
              <w:rPr>
                <w:rFonts w:ascii="Verdana" w:hAnsi="Verdana" w:cs="Arial"/>
                <w:color w:val="A9A9A9"/>
                <w:position w:val="-2"/>
                <w:sz w:val="18"/>
                <w:szCs w:val="18"/>
              </w:rPr>
              <w:t>(žig in podpis)</w:t>
            </w:r>
          </w:p>
        </w:tc>
      </w:tr>
    </w:tbl>
    <w:p w14:paraId="6892DB2D"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p w14:paraId="64EF3E43"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p w14:paraId="49348647"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p w14:paraId="7F1027E2" w14:textId="77777777" w:rsidR="00ED41F5" w:rsidRPr="00E0136F" w:rsidRDefault="00ED41F5">
      <w:pPr>
        <w:rPr>
          <w:rFonts w:ascii="Verdana" w:hAnsi="Verdana"/>
        </w:rPr>
        <w:sectPr w:rsidR="00ED41F5" w:rsidRPr="00E0136F" w:rsidSect="006E7A2B">
          <w:footerReference w:type="default" r:id="rId14"/>
          <w:pgSz w:w="11906" w:h="16838"/>
          <w:pgMar w:top="1418" w:right="1418" w:bottom="1418" w:left="1418" w:header="567" w:footer="596" w:gutter="0"/>
          <w:cols w:space="708"/>
          <w:docGrid w:linePitch="360"/>
        </w:sectPr>
      </w:pPr>
    </w:p>
    <w:p w14:paraId="29D6FDFE" w14:textId="77777777" w:rsidR="00252358" w:rsidRPr="00E0136F" w:rsidRDefault="00911C82" w:rsidP="00252358">
      <w:pPr>
        <w:spacing w:after="0"/>
        <w:jc w:val="right"/>
        <w:rPr>
          <w:rFonts w:ascii="Verdana" w:hAnsi="Verdana" w:cs="Arial"/>
          <w:sz w:val="18"/>
          <w:szCs w:val="18"/>
        </w:rPr>
      </w:pPr>
      <w:r w:rsidRPr="00E0136F">
        <w:rPr>
          <w:rFonts w:ascii="Verdana" w:hAnsi="Verdana" w:cs="Arial"/>
          <w:sz w:val="18"/>
          <w:szCs w:val="18"/>
        </w:rPr>
        <w:lastRenderedPageBreak/>
        <w:t>Obrazec št: 4</w:t>
      </w:r>
    </w:p>
    <w:p w14:paraId="37DABA89" w14:textId="77777777" w:rsidR="00252358" w:rsidRPr="00E0136F" w:rsidRDefault="00C30420" w:rsidP="00252358">
      <w:pPr>
        <w:rPr>
          <w:rFonts w:ascii="Verdana" w:hAnsi="Verdana"/>
        </w:rPr>
      </w:pPr>
    </w:p>
    <w:p w14:paraId="5D32FBA0" w14:textId="77777777" w:rsidR="00EB2A75" w:rsidRPr="00E0136F" w:rsidRDefault="00911C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Verdana" w:hAnsi="Verdana" w:cs="Arial"/>
        </w:rPr>
      </w:pPr>
      <w:r w:rsidRPr="00E0136F">
        <w:rPr>
          <w:rFonts w:ascii="Verdana" w:hAnsi="Verdana" w:cs="Arial"/>
        </w:rPr>
        <w:t>Izjava članov organov in zastopnikov gospodarskega subjekta in pooblastilo za pridobitev podatkov iz kazenske evidence</w:t>
      </w:r>
    </w:p>
    <w:p w14:paraId="07EC0B82" w14:textId="77777777" w:rsidR="00EB2A75" w:rsidRPr="00E0136F" w:rsidRDefault="00C30420" w:rsidP="00EB2A75">
      <w:pPr>
        <w:spacing w:after="120"/>
        <w:rPr>
          <w:rFonts w:ascii="Verdana" w:hAnsi="Verdana" w:cs="Arial"/>
        </w:rPr>
      </w:pPr>
    </w:p>
    <w:p w14:paraId="058240AA"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ED41F5" w:rsidRPr="00E0136F" w14:paraId="03340392" w14:textId="77777777">
        <w:tc>
          <w:tcPr>
            <w:tcW w:w="0" w:type="auto"/>
            <w:tcMar>
              <w:top w:w="0" w:type="auto"/>
              <w:bottom w:w="0" w:type="auto"/>
            </w:tcMar>
          </w:tcPr>
          <w:p w14:paraId="70F76357" w14:textId="77777777" w:rsidR="00ED41F5" w:rsidRPr="00E0136F" w:rsidRDefault="00911C82">
            <w:pPr>
              <w:numPr>
                <w:ilvl w:val="0"/>
                <w:numId w:val="24"/>
              </w:numPr>
              <w:jc w:val="both"/>
              <w:rPr>
                <w:rFonts w:ascii="Verdana" w:hAnsi="Verdana" w:cs="Arial"/>
                <w:color w:val="000000"/>
                <w:sz w:val="18"/>
                <w:szCs w:val="18"/>
              </w:rPr>
            </w:pPr>
            <w:r w:rsidRPr="00E0136F">
              <w:rPr>
                <w:rFonts w:ascii="Verdana" w:hAnsi="Verdana" w:cs="Arial"/>
                <w:color w:val="000000"/>
                <w:sz w:val="18"/>
                <w:szCs w:val="18"/>
              </w:rPr>
              <w:t>lahko naročnik sam pridobi potrdila, ki se nanašajo na zgoraj navedeno iz uradnih evidenc, ki jih vodijo državni organi, organi lokalnih skupnosti ali nosilci javnih pooblastil,</w:t>
            </w:r>
          </w:p>
          <w:p w14:paraId="5DAAF98A" w14:textId="77777777" w:rsidR="00ED41F5" w:rsidRPr="00E0136F" w:rsidRDefault="00911C82">
            <w:pPr>
              <w:numPr>
                <w:ilvl w:val="0"/>
                <w:numId w:val="24"/>
              </w:numPr>
              <w:jc w:val="both"/>
              <w:rPr>
                <w:rFonts w:ascii="Verdana" w:hAnsi="Verdana" w:cs="Arial"/>
                <w:color w:val="000000"/>
                <w:sz w:val="18"/>
                <w:szCs w:val="18"/>
              </w:rPr>
            </w:pPr>
            <w:r w:rsidRPr="00E0136F">
              <w:rPr>
                <w:rFonts w:ascii="Verdana" w:hAnsi="Verdana"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7D79A2BF" w14:textId="77777777" w:rsidR="00ED41F5" w:rsidRPr="00E0136F" w:rsidRDefault="00911C82">
      <w:pPr>
        <w:spacing w:before="225" w:after="225" w:line="240" w:lineRule="auto"/>
        <w:jc w:val="center"/>
        <w:rPr>
          <w:rFonts w:ascii="Verdana" w:hAnsi="Verdana"/>
        </w:rPr>
      </w:pPr>
      <w:r w:rsidRPr="00E0136F">
        <w:rPr>
          <w:rFonts w:ascii="Verdana" w:hAnsi="Verdana" w:cs="Arial"/>
          <w:b/>
          <w:bCs/>
          <w:color w:val="000000"/>
          <w:sz w:val="21"/>
          <w:szCs w:val="21"/>
        </w:rPr>
        <w:t>POOBLASTILO</w:t>
      </w:r>
    </w:p>
    <w:p w14:paraId="3E6567C2"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xml:space="preserve">Spodaj podpisani pooblaščam naročnika </w:t>
      </w:r>
      <w:r w:rsidRPr="00E0136F">
        <w:rPr>
          <w:rFonts w:ascii="Verdana" w:hAnsi="Verdana" w:cs="Arial"/>
          <w:b/>
          <w:bCs/>
          <w:color w:val="000000"/>
          <w:sz w:val="18"/>
          <w:szCs w:val="18"/>
        </w:rPr>
        <w:t>OBČINA RAVNE NA KOROŠKEM,GAČNIKOVA POT 5, 2390 RAVNE NA KOROŠKEM,</w:t>
      </w:r>
      <w:r w:rsidRPr="00E0136F">
        <w:rPr>
          <w:rFonts w:ascii="Verdana" w:hAnsi="Verdana"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ED41F5" w:rsidRPr="00E0136F" w14:paraId="4E19FFB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A5D4F" w14:textId="77777777" w:rsidR="00ED41F5" w:rsidRPr="00E0136F" w:rsidRDefault="00911C82">
            <w:pPr>
              <w:jc w:val="right"/>
              <w:rPr>
                <w:rFonts w:ascii="Verdana" w:hAnsi="Verdana"/>
              </w:rPr>
            </w:pPr>
            <w:r w:rsidRPr="00E0136F">
              <w:rPr>
                <w:rFonts w:ascii="Verdana" w:hAnsi="Verdana"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A85C0"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1B512F8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744867" w14:textId="77777777" w:rsidR="00ED41F5" w:rsidRPr="00E0136F" w:rsidRDefault="00911C82">
            <w:pPr>
              <w:jc w:val="right"/>
              <w:rPr>
                <w:rFonts w:ascii="Verdana" w:hAnsi="Verdana"/>
              </w:rPr>
            </w:pPr>
            <w:r w:rsidRPr="00E0136F">
              <w:rPr>
                <w:rFonts w:ascii="Verdana" w:hAnsi="Verdana"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A7C59"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50A8D63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986B84" w14:textId="77777777" w:rsidR="00ED41F5" w:rsidRPr="00E0136F" w:rsidRDefault="00911C82">
            <w:pPr>
              <w:jc w:val="right"/>
              <w:rPr>
                <w:rFonts w:ascii="Verdana" w:hAnsi="Verdana"/>
              </w:rPr>
            </w:pPr>
            <w:r w:rsidRPr="00E0136F">
              <w:rPr>
                <w:rFonts w:ascii="Verdana" w:hAnsi="Verdana"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615FE6"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69CECE8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DF542" w14:textId="77777777" w:rsidR="00ED41F5" w:rsidRPr="00E0136F" w:rsidRDefault="00911C82">
            <w:pPr>
              <w:jc w:val="right"/>
              <w:rPr>
                <w:rFonts w:ascii="Verdana" w:hAnsi="Verdana"/>
              </w:rPr>
            </w:pPr>
            <w:r w:rsidRPr="00E0136F">
              <w:rPr>
                <w:rFonts w:ascii="Verdana" w:hAnsi="Verdana"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6CE8E"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1A992A0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D568E2" w14:textId="77777777" w:rsidR="00ED41F5" w:rsidRPr="00E0136F" w:rsidRDefault="00911C82">
            <w:pPr>
              <w:jc w:val="right"/>
              <w:rPr>
                <w:rFonts w:ascii="Verdana" w:hAnsi="Verdana"/>
              </w:rPr>
            </w:pPr>
            <w:r w:rsidRPr="00E0136F">
              <w:rPr>
                <w:rFonts w:ascii="Verdana" w:hAnsi="Verdana"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257227"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0F70ED9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D238" w14:textId="77777777" w:rsidR="00ED41F5" w:rsidRPr="00E0136F" w:rsidRDefault="00911C82">
            <w:pPr>
              <w:jc w:val="right"/>
              <w:rPr>
                <w:rFonts w:ascii="Verdana" w:hAnsi="Verdana"/>
              </w:rPr>
            </w:pPr>
            <w:r w:rsidRPr="00E0136F">
              <w:rPr>
                <w:rFonts w:ascii="Verdana" w:hAnsi="Verdana"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A65E00"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20D00AB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657CB" w14:textId="77777777" w:rsidR="00ED41F5" w:rsidRPr="00E0136F" w:rsidRDefault="00911C82">
            <w:pPr>
              <w:jc w:val="right"/>
              <w:rPr>
                <w:rFonts w:ascii="Verdana" w:hAnsi="Verdana"/>
              </w:rPr>
            </w:pPr>
            <w:r w:rsidRPr="00E0136F">
              <w:rPr>
                <w:rFonts w:ascii="Verdana" w:hAnsi="Verdana"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730693"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385D2BA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916F4" w14:textId="77777777" w:rsidR="00ED41F5" w:rsidRPr="00E0136F" w:rsidRDefault="00911C82">
            <w:pPr>
              <w:jc w:val="right"/>
              <w:rPr>
                <w:rFonts w:ascii="Verdana" w:hAnsi="Verdana"/>
              </w:rPr>
            </w:pPr>
            <w:r w:rsidRPr="00E0136F">
              <w:rPr>
                <w:rFonts w:ascii="Verdana" w:hAnsi="Verdana"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32791C"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bl>
    <w:p w14:paraId="6960382C"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D41F5" w:rsidRPr="00E0136F" w14:paraId="3509081B" w14:textId="77777777">
        <w:tc>
          <w:tcPr>
            <w:tcW w:w="2500" w:type="pct"/>
            <w:tcMar>
              <w:top w:w="75" w:type="dxa"/>
              <w:bottom w:w="75" w:type="dxa"/>
            </w:tcMar>
            <w:vAlign w:val="center"/>
          </w:tcPr>
          <w:p w14:paraId="2B57EB05" w14:textId="77777777" w:rsidR="00ED41F5" w:rsidRPr="00E0136F" w:rsidRDefault="00911C82">
            <w:pPr>
              <w:rPr>
                <w:rFonts w:ascii="Verdana" w:hAnsi="Verdana"/>
              </w:rPr>
            </w:pPr>
            <w:r w:rsidRPr="00E0136F">
              <w:rPr>
                <w:rFonts w:ascii="Verdana" w:hAnsi="Verdana" w:cs="Arial"/>
                <w:color w:val="000000"/>
                <w:position w:val="-2"/>
                <w:sz w:val="18"/>
                <w:szCs w:val="18"/>
              </w:rPr>
              <w:t>Kraj in datum:</w:t>
            </w:r>
          </w:p>
        </w:tc>
        <w:tc>
          <w:tcPr>
            <w:tcW w:w="0" w:type="auto"/>
            <w:tcMar>
              <w:top w:w="75" w:type="dxa"/>
              <w:bottom w:w="75" w:type="dxa"/>
            </w:tcMar>
            <w:vAlign w:val="center"/>
          </w:tcPr>
          <w:p w14:paraId="66DFDC08" w14:textId="77777777" w:rsidR="00ED41F5" w:rsidRPr="00E0136F" w:rsidRDefault="00911C82">
            <w:pPr>
              <w:rPr>
                <w:rFonts w:ascii="Verdana" w:hAnsi="Verdana"/>
              </w:rPr>
            </w:pPr>
            <w:r w:rsidRPr="00E0136F">
              <w:rPr>
                <w:rFonts w:ascii="Verdana" w:hAnsi="Verdana" w:cs="Arial"/>
                <w:color w:val="000000"/>
                <w:position w:val="-2"/>
                <w:sz w:val="18"/>
                <w:szCs w:val="18"/>
              </w:rPr>
              <w:t>Ime in priimek: _____________________</w:t>
            </w:r>
          </w:p>
        </w:tc>
      </w:tr>
      <w:tr w:rsidR="00ED41F5" w:rsidRPr="00E0136F" w14:paraId="7F3888E5" w14:textId="77777777">
        <w:tc>
          <w:tcPr>
            <w:tcW w:w="2500" w:type="pct"/>
            <w:tcMar>
              <w:top w:w="75" w:type="dxa"/>
              <w:bottom w:w="75" w:type="dxa"/>
            </w:tcMar>
            <w:vAlign w:val="center"/>
          </w:tcPr>
          <w:p w14:paraId="3688CE8C"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c>
          <w:tcPr>
            <w:tcW w:w="0" w:type="auto"/>
            <w:tcMar>
              <w:top w:w="75" w:type="dxa"/>
              <w:bottom w:w="75" w:type="dxa"/>
            </w:tcMar>
            <w:vAlign w:val="center"/>
          </w:tcPr>
          <w:p w14:paraId="3968A96D" w14:textId="77777777" w:rsidR="00ED41F5" w:rsidRPr="00E0136F" w:rsidRDefault="00911C82">
            <w:pPr>
              <w:jc w:val="center"/>
              <w:rPr>
                <w:rFonts w:ascii="Verdana" w:hAnsi="Verdana"/>
              </w:rPr>
            </w:pPr>
            <w:r w:rsidRPr="00E0136F">
              <w:rPr>
                <w:rFonts w:ascii="Verdana" w:hAnsi="Verdana" w:cs="Arial"/>
                <w:color w:val="A9A9A9"/>
                <w:position w:val="-2"/>
                <w:sz w:val="18"/>
                <w:szCs w:val="18"/>
              </w:rPr>
              <w:t>(podpis)</w:t>
            </w:r>
          </w:p>
        </w:tc>
      </w:tr>
    </w:tbl>
    <w:p w14:paraId="36E8B247"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p w14:paraId="180C15A7" w14:textId="77777777" w:rsidR="00ED41F5" w:rsidRPr="00E0136F" w:rsidRDefault="00911C82">
      <w:pPr>
        <w:spacing w:before="225" w:after="225" w:line="240" w:lineRule="auto"/>
        <w:jc w:val="both"/>
        <w:rPr>
          <w:rFonts w:ascii="Verdana" w:hAnsi="Verdana"/>
        </w:rPr>
      </w:pPr>
      <w:r w:rsidRPr="00E0136F">
        <w:rPr>
          <w:rFonts w:ascii="Verdana" w:hAnsi="Verdana" w:cs="Arial"/>
          <w:b/>
          <w:bCs/>
          <w:i/>
          <w:iCs/>
          <w:color w:val="000000"/>
          <w:sz w:val="18"/>
          <w:szCs w:val="18"/>
          <w:u w:val="single"/>
        </w:rPr>
        <w:t xml:space="preserve">Izjava članov UPRAVNEGA, VODSTVENEGA ALI NADZORNEGA ORGANA gospodarskega subjekta in pooblastilo za pridobitev podatkov iz kazenske evidence mora osebno podpisati oseba, na katero se izjava nanaša. Teh izjav ni mogoče podpisati prek </w:t>
      </w:r>
      <w:r w:rsidRPr="00E0136F">
        <w:rPr>
          <w:rFonts w:ascii="Verdana" w:hAnsi="Verdana" w:cs="Arial"/>
          <w:b/>
          <w:bCs/>
          <w:i/>
          <w:iCs/>
          <w:color w:val="000000"/>
          <w:sz w:val="18"/>
          <w:szCs w:val="18"/>
          <w:u w:val="single"/>
        </w:rPr>
        <w:lastRenderedPageBreak/>
        <w:t>pooblaščencev.</w:t>
      </w:r>
      <w:r w:rsidRPr="00E0136F">
        <w:rPr>
          <w:rFonts w:ascii="Arial" w:hAnsi="Arial" w:cs="Arial"/>
          <w:b/>
          <w:bCs/>
          <w:i/>
          <w:iCs/>
          <w:color w:val="000000"/>
          <w:sz w:val="18"/>
          <w:szCs w:val="18"/>
          <w:u w:val="single"/>
        </w:rPr>
        <w:t>​</w:t>
      </w:r>
      <w:r w:rsidRPr="00E0136F">
        <w:rPr>
          <w:rFonts w:ascii="Verdana" w:hAnsi="Verdana" w:cs="Verdana"/>
          <w:b/>
          <w:bCs/>
          <w:i/>
          <w:iCs/>
          <w:color w:val="000000"/>
          <w:sz w:val="18"/>
          <w:szCs w:val="18"/>
          <w:u w:val="single"/>
        </w:rPr>
        <w:t> </w:t>
      </w:r>
      <w:r w:rsidRPr="00E0136F">
        <w:rPr>
          <w:rFonts w:ascii="Verdana" w:hAnsi="Verdana" w:cs="Arial"/>
          <w:b/>
          <w:bCs/>
          <w:i/>
          <w:iCs/>
          <w:color w:val="000000"/>
          <w:sz w:val="18"/>
          <w:szCs w:val="18"/>
          <w:u w:val="single"/>
        </w:rPr>
        <w:t>V primeru nastopa s partnerji in podizvajalci, je potrebno izjave predložiti tudi za člane organov PARTNERJEV in PODIZVAJALCEV.</w:t>
      </w:r>
    </w:p>
    <w:p w14:paraId="33CBA61C" w14:textId="77777777" w:rsidR="00ED41F5" w:rsidRPr="00E0136F" w:rsidRDefault="00911C82" w:rsidP="004C7C69">
      <w:pPr>
        <w:spacing w:before="225" w:after="225" w:line="240" w:lineRule="auto"/>
        <w:jc w:val="both"/>
        <w:rPr>
          <w:rFonts w:ascii="Verdana" w:hAnsi="Verdana"/>
        </w:rPr>
      </w:pPr>
      <w:r w:rsidRPr="00E0136F">
        <w:rPr>
          <w:rFonts w:ascii="Verdana" w:hAnsi="Verdana" w:cs="Arial"/>
          <w:color w:val="000000"/>
          <w:sz w:val="18"/>
          <w:szCs w:val="18"/>
        </w:rPr>
        <w:t> </w:t>
      </w:r>
    </w:p>
    <w:p w14:paraId="0A7CFF50" w14:textId="26B04914" w:rsidR="004C7C69" w:rsidRPr="00E0136F" w:rsidRDefault="004C7C69" w:rsidP="004C7C69">
      <w:pPr>
        <w:spacing w:before="225" w:after="225" w:line="240" w:lineRule="auto"/>
        <w:jc w:val="both"/>
        <w:rPr>
          <w:rFonts w:ascii="Verdana" w:hAnsi="Verdana"/>
        </w:rPr>
        <w:sectPr w:rsidR="004C7C69" w:rsidRPr="00E0136F" w:rsidSect="006E7A2B">
          <w:footerReference w:type="default" r:id="rId15"/>
          <w:pgSz w:w="11906" w:h="16838"/>
          <w:pgMar w:top="1418" w:right="1418" w:bottom="1418" w:left="1418" w:header="567" w:footer="596" w:gutter="0"/>
          <w:cols w:space="708"/>
          <w:docGrid w:linePitch="360"/>
        </w:sectPr>
      </w:pPr>
    </w:p>
    <w:p w14:paraId="66A02CDE" w14:textId="1A1DDE86" w:rsidR="004C7C69" w:rsidRPr="00E0136F" w:rsidRDefault="004C7C69" w:rsidP="004C7C69">
      <w:pPr>
        <w:spacing w:after="0"/>
        <w:jc w:val="right"/>
        <w:rPr>
          <w:rFonts w:ascii="Verdana" w:hAnsi="Verdana" w:cs="Arial"/>
          <w:sz w:val="18"/>
          <w:szCs w:val="18"/>
        </w:rPr>
      </w:pPr>
      <w:r w:rsidRPr="00E0136F">
        <w:rPr>
          <w:rFonts w:ascii="Verdana" w:hAnsi="Verdana" w:cs="Arial"/>
        </w:rPr>
        <w:lastRenderedPageBreak/>
        <w:tab/>
      </w:r>
      <w:r w:rsidRPr="00E0136F">
        <w:rPr>
          <w:rFonts w:ascii="Verdana" w:hAnsi="Verdana" w:cs="Arial"/>
        </w:rPr>
        <w:tab/>
      </w:r>
      <w:r w:rsidRPr="00E0136F">
        <w:rPr>
          <w:rFonts w:ascii="Verdana" w:hAnsi="Verdana" w:cs="Arial"/>
        </w:rPr>
        <w:tab/>
      </w:r>
      <w:r w:rsidRPr="00E0136F">
        <w:rPr>
          <w:rFonts w:ascii="Verdana" w:hAnsi="Verdana" w:cs="Arial"/>
        </w:rPr>
        <w:tab/>
      </w:r>
      <w:r w:rsidRPr="00E0136F">
        <w:rPr>
          <w:rFonts w:ascii="Verdana" w:hAnsi="Verdana" w:cs="Arial"/>
        </w:rPr>
        <w:tab/>
      </w:r>
      <w:r w:rsidRPr="00E0136F">
        <w:rPr>
          <w:rFonts w:ascii="Verdana" w:hAnsi="Verdana" w:cs="Arial"/>
        </w:rPr>
        <w:tab/>
      </w:r>
      <w:r w:rsidRPr="00E0136F">
        <w:rPr>
          <w:rFonts w:ascii="Verdana" w:hAnsi="Verdana" w:cs="Arial"/>
        </w:rPr>
        <w:tab/>
      </w:r>
      <w:r w:rsidRPr="00E0136F">
        <w:rPr>
          <w:rFonts w:ascii="Verdana" w:hAnsi="Verdana" w:cs="Arial"/>
        </w:rPr>
        <w:tab/>
      </w:r>
      <w:r w:rsidRPr="00E0136F">
        <w:rPr>
          <w:rFonts w:ascii="Verdana" w:hAnsi="Verdana" w:cs="Arial"/>
        </w:rPr>
        <w:tab/>
      </w:r>
      <w:r w:rsidRPr="00E0136F">
        <w:rPr>
          <w:rFonts w:ascii="Verdana" w:hAnsi="Verdana" w:cs="Arial"/>
        </w:rPr>
        <w:tab/>
      </w:r>
      <w:r w:rsidRPr="00E0136F">
        <w:rPr>
          <w:rFonts w:ascii="Verdana" w:hAnsi="Verdana" w:cs="Arial"/>
        </w:rPr>
        <w:tab/>
      </w:r>
      <w:r w:rsidRPr="00E0136F">
        <w:rPr>
          <w:rFonts w:ascii="Verdana" w:hAnsi="Verdana" w:cs="Arial"/>
          <w:sz w:val="18"/>
          <w:szCs w:val="18"/>
        </w:rPr>
        <w:t>Obrazec št: 5</w:t>
      </w:r>
    </w:p>
    <w:p w14:paraId="44773391" w14:textId="29E61CE3" w:rsidR="00EB2A75" w:rsidRPr="00E0136F" w:rsidRDefault="00C30420" w:rsidP="00EB2A75">
      <w:pPr>
        <w:spacing w:after="120"/>
        <w:rPr>
          <w:rFonts w:ascii="Verdana" w:hAnsi="Verdana" w:cs="Arial"/>
        </w:rPr>
      </w:pPr>
    </w:p>
    <w:p w14:paraId="1A92E18D" w14:textId="77777777" w:rsidR="004C7C69" w:rsidRPr="00E0136F" w:rsidRDefault="004C7C69" w:rsidP="004C7C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Verdana" w:hAnsi="Verdana" w:cs="Arial"/>
        </w:rPr>
      </w:pPr>
      <w:r w:rsidRPr="00E0136F">
        <w:rPr>
          <w:rFonts w:ascii="Verdana" w:hAnsi="Verdana" w:cs="Arial"/>
        </w:rPr>
        <w:t>Vzorec menične izjave za dobro izvedbo</w:t>
      </w:r>
    </w:p>
    <w:p w14:paraId="0416056E" w14:textId="77777777" w:rsidR="004C7C69" w:rsidRPr="00E0136F" w:rsidRDefault="004C7C69">
      <w:pPr>
        <w:spacing w:before="225" w:after="225" w:line="240" w:lineRule="auto"/>
        <w:jc w:val="center"/>
        <w:rPr>
          <w:rFonts w:ascii="Verdana" w:hAnsi="Verdana" w:cs="Arial"/>
          <w:b/>
          <w:bCs/>
          <w:color w:val="000000"/>
          <w:sz w:val="24"/>
          <w:szCs w:val="24"/>
        </w:rPr>
      </w:pPr>
    </w:p>
    <w:p w14:paraId="7DA68398" w14:textId="77777777" w:rsidR="004C7C69" w:rsidRPr="00E0136F" w:rsidRDefault="004C7C69">
      <w:pPr>
        <w:spacing w:before="225" w:after="225" w:line="240" w:lineRule="auto"/>
        <w:jc w:val="center"/>
        <w:rPr>
          <w:rFonts w:ascii="Verdana" w:hAnsi="Verdana" w:cs="Arial"/>
          <w:b/>
          <w:bCs/>
          <w:color w:val="000000"/>
          <w:sz w:val="24"/>
          <w:szCs w:val="24"/>
        </w:rPr>
      </w:pPr>
    </w:p>
    <w:p w14:paraId="2C021D8A" w14:textId="5BDB0D9F" w:rsidR="00ED41F5" w:rsidRPr="00E0136F" w:rsidRDefault="00911C82">
      <w:pPr>
        <w:spacing w:before="225" w:after="225" w:line="240" w:lineRule="auto"/>
        <w:jc w:val="center"/>
        <w:rPr>
          <w:rFonts w:ascii="Verdana" w:hAnsi="Verdana"/>
        </w:rPr>
      </w:pPr>
      <w:r w:rsidRPr="00E0136F">
        <w:rPr>
          <w:rFonts w:ascii="Verdana" w:hAnsi="Verdana" w:cs="Arial"/>
          <w:b/>
          <w:bCs/>
          <w:color w:val="000000"/>
          <w:sz w:val="24"/>
          <w:szCs w:val="24"/>
        </w:rPr>
        <w:t>MENIČNA IZJAVA</w:t>
      </w:r>
    </w:p>
    <w:p w14:paraId="68340522" w14:textId="77777777" w:rsidR="00ED41F5" w:rsidRPr="00E0136F" w:rsidRDefault="00911C82">
      <w:pPr>
        <w:spacing w:before="225" w:after="225" w:line="240" w:lineRule="auto"/>
        <w:jc w:val="center"/>
        <w:rPr>
          <w:rFonts w:ascii="Verdana" w:hAnsi="Verdana"/>
        </w:rPr>
      </w:pPr>
      <w:r w:rsidRPr="00E0136F">
        <w:rPr>
          <w:rFonts w:ascii="Verdana" w:hAnsi="Verdana" w:cs="Arial"/>
          <w:color w:val="000000"/>
          <w:sz w:val="21"/>
          <w:szCs w:val="21"/>
        </w:rPr>
        <w:t>s pooblastilom za izpolnitev in unovčenje menice</w:t>
      </w:r>
    </w:p>
    <w:p w14:paraId="2EB5C690"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p w14:paraId="0E8F5AA8"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xml:space="preserve">Naročniku OBČINA RAVNE NA KOROŠKEM, GAČNIKOVA POT 5, 2390 RAVNE NA KOROŠKEM, kot zavarovanje za </w:t>
      </w:r>
      <w:r w:rsidRPr="00E0136F">
        <w:rPr>
          <w:rFonts w:ascii="Verdana" w:hAnsi="Verdana" w:cs="Arial"/>
          <w:b/>
          <w:bCs/>
          <w:color w:val="000000"/>
          <w:sz w:val="18"/>
          <w:szCs w:val="18"/>
        </w:rPr>
        <w:t>dobro izvedbo del,</w:t>
      </w:r>
      <w:r w:rsidRPr="00E0136F">
        <w:rPr>
          <w:rFonts w:ascii="Verdana" w:hAnsi="Verdana" w:cs="Arial"/>
          <w:color w:val="000000"/>
          <w:sz w:val="18"/>
          <w:szCs w:val="18"/>
        </w:rPr>
        <w:t xml:space="preserve"> ki so opredeljena v javnem naročilu</w:t>
      </w:r>
    </w:p>
    <w:p w14:paraId="2C95986E"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Komunalna ureditev Kotlje IV.</w:t>
      </w:r>
    </w:p>
    <w:p w14:paraId="02056CB0"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izročamo bianko lastno menico ter menično izjavo s pooblastilom za izpolnitev in unovčenje menice.</w:t>
      </w:r>
    </w:p>
    <w:p w14:paraId="25273C4F"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p w14:paraId="6D416828"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xml:space="preserve">Naročnika OBČINA RAVNE NA KOROŠKEM pooblaščamo, da izpolni priloženo menico z zneskom v višini </w:t>
      </w:r>
      <w:r w:rsidRPr="00E0136F">
        <w:rPr>
          <w:rFonts w:ascii="Verdana" w:hAnsi="Verdana" w:cs="Arial"/>
          <w:b/>
          <w:bCs/>
          <w:color w:val="000000"/>
          <w:sz w:val="18"/>
          <w:szCs w:val="18"/>
        </w:rPr>
        <w:t xml:space="preserve">najmanj 10,00 % pogodbene vrednosti z DDV, kar znaša </w:t>
      </w:r>
      <w:r w:rsidRPr="00E0136F">
        <w:rPr>
          <w:rFonts w:ascii="Verdana" w:hAnsi="Verdana" w:cs="Arial"/>
          <w:b/>
          <w:bCs/>
          <w:color w:val="000000"/>
          <w:sz w:val="18"/>
          <w:szCs w:val="18"/>
          <w:u w:val="single"/>
        </w:rPr>
        <w:t>__________</w:t>
      </w:r>
    </w:p>
    <w:p w14:paraId="0145C5FD"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CC92D56"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Menična izjava je veljavna od njenega podpisa do izteka roka veljavnosti zavarovanja za dobro izvedbo po predmetnem naročilu, t.j. najkasneje do ____________.</w:t>
      </w:r>
    </w:p>
    <w:p w14:paraId="7CDD1F72"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xml:space="preserve">Menica je unovčljiva pri: </w:t>
      </w:r>
      <w:r w:rsidRPr="00E0136F">
        <w:rPr>
          <w:rFonts w:ascii="Verdana" w:hAnsi="Verdana" w:cs="Arial"/>
          <w:color w:val="000000"/>
          <w:sz w:val="18"/>
          <w:szCs w:val="18"/>
          <w:u w:val="single"/>
        </w:rPr>
        <w:t>_______________</w:t>
      </w:r>
    </w:p>
    <w:p w14:paraId="4A0C50AC"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xml:space="preserve">s transakcijskega računa (TRR): </w:t>
      </w:r>
      <w:r w:rsidRPr="00E0136F">
        <w:rPr>
          <w:rFonts w:ascii="Verdana" w:hAnsi="Verdana" w:cs="Arial"/>
          <w:color w:val="000000"/>
          <w:sz w:val="18"/>
          <w:szCs w:val="18"/>
          <w:u w:val="single"/>
        </w:rPr>
        <w:t>_______________</w:t>
      </w:r>
    </w:p>
    <w:p w14:paraId="557FC4DA"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p w14:paraId="21AFCE64"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Priloga: </w:t>
      </w:r>
    </w:p>
    <w:p w14:paraId="708D9B15"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bianco menica, podpisana in žigosana</w:t>
      </w:r>
    </w:p>
    <w:p w14:paraId="03835CC9"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D41F5" w:rsidRPr="00E0136F" w14:paraId="1C702E75" w14:textId="77777777">
        <w:tc>
          <w:tcPr>
            <w:tcW w:w="2500" w:type="pct"/>
            <w:tcMar>
              <w:top w:w="75" w:type="dxa"/>
              <w:bottom w:w="75" w:type="dxa"/>
            </w:tcMar>
            <w:vAlign w:val="center"/>
          </w:tcPr>
          <w:p w14:paraId="618B2AB6" w14:textId="77777777" w:rsidR="00ED41F5" w:rsidRPr="00E0136F" w:rsidRDefault="00911C82">
            <w:pPr>
              <w:rPr>
                <w:rFonts w:ascii="Verdana" w:hAnsi="Verdana"/>
              </w:rPr>
            </w:pPr>
            <w:r w:rsidRPr="00E0136F">
              <w:rPr>
                <w:rFonts w:ascii="Verdana" w:hAnsi="Verdana" w:cs="Arial"/>
                <w:color w:val="000000"/>
                <w:position w:val="-2"/>
                <w:sz w:val="18"/>
                <w:szCs w:val="18"/>
              </w:rPr>
              <w:t xml:space="preserve">Kraj: </w:t>
            </w:r>
            <w:r w:rsidRPr="00E0136F">
              <w:rPr>
                <w:rFonts w:ascii="Verdana" w:hAnsi="Verdana" w:cs="Arial"/>
                <w:color w:val="000000"/>
                <w:position w:val="-2"/>
                <w:sz w:val="18"/>
                <w:szCs w:val="18"/>
                <w:u w:val="single"/>
              </w:rPr>
              <w:t>_______________</w:t>
            </w:r>
          </w:p>
        </w:tc>
        <w:tc>
          <w:tcPr>
            <w:tcW w:w="0" w:type="auto"/>
            <w:tcMar>
              <w:top w:w="75" w:type="dxa"/>
              <w:bottom w:w="75" w:type="dxa"/>
            </w:tcMar>
            <w:vAlign w:val="center"/>
          </w:tcPr>
          <w:p w14:paraId="32F281F4" w14:textId="77777777" w:rsidR="00ED41F5" w:rsidRPr="00E0136F" w:rsidRDefault="00911C82">
            <w:pPr>
              <w:jc w:val="center"/>
              <w:rPr>
                <w:rFonts w:ascii="Verdana" w:hAnsi="Verdana"/>
              </w:rPr>
            </w:pPr>
            <w:r w:rsidRPr="00E0136F">
              <w:rPr>
                <w:rFonts w:ascii="Verdana" w:hAnsi="Verdana" w:cs="Arial"/>
                <w:color w:val="000000"/>
                <w:position w:val="-2"/>
                <w:sz w:val="18"/>
                <w:szCs w:val="18"/>
              </w:rPr>
              <w:t xml:space="preserve">Izdajatelj menice: </w:t>
            </w:r>
            <w:r w:rsidRPr="00E0136F">
              <w:rPr>
                <w:rFonts w:ascii="Verdana" w:hAnsi="Verdana" w:cs="Arial"/>
                <w:color w:val="000000"/>
                <w:position w:val="-2"/>
                <w:sz w:val="18"/>
                <w:szCs w:val="18"/>
                <w:u w:val="single"/>
              </w:rPr>
              <w:t>_______________</w:t>
            </w:r>
          </w:p>
        </w:tc>
      </w:tr>
      <w:tr w:rsidR="00ED41F5" w:rsidRPr="00E0136F" w14:paraId="13C829E0" w14:textId="77777777">
        <w:tc>
          <w:tcPr>
            <w:tcW w:w="2500" w:type="pct"/>
            <w:tcMar>
              <w:top w:w="75" w:type="dxa"/>
              <w:bottom w:w="75" w:type="dxa"/>
            </w:tcMar>
            <w:vAlign w:val="center"/>
          </w:tcPr>
          <w:p w14:paraId="16B2F68E" w14:textId="77777777" w:rsidR="00ED41F5" w:rsidRPr="00E0136F" w:rsidRDefault="00911C82">
            <w:pPr>
              <w:rPr>
                <w:rFonts w:ascii="Verdana" w:hAnsi="Verdana"/>
              </w:rPr>
            </w:pPr>
            <w:r w:rsidRPr="00E0136F">
              <w:rPr>
                <w:rFonts w:ascii="Verdana" w:hAnsi="Verdana" w:cs="Arial"/>
                <w:color w:val="000000"/>
                <w:position w:val="-2"/>
                <w:sz w:val="18"/>
                <w:szCs w:val="18"/>
              </w:rPr>
              <w:t xml:space="preserve">Datum: </w:t>
            </w:r>
            <w:r w:rsidRPr="00E0136F">
              <w:rPr>
                <w:rFonts w:ascii="Verdana" w:hAnsi="Verdana" w:cs="Arial"/>
                <w:color w:val="000000"/>
                <w:position w:val="-2"/>
                <w:sz w:val="18"/>
                <w:szCs w:val="18"/>
                <w:u w:val="single"/>
              </w:rPr>
              <w:t>_______________</w:t>
            </w:r>
          </w:p>
        </w:tc>
        <w:tc>
          <w:tcPr>
            <w:tcW w:w="0" w:type="auto"/>
            <w:tcMar>
              <w:top w:w="75" w:type="dxa"/>
              <w:bottom w:w="75" w:type="dxa"/>
            </w:tcMar>
            <w:vAlign w:val="center"/>
          </w:tcPr>
          <w:p w14:paraId="6AA953F7" w14:textId="77777777" w:rsidR="00ED41F5" w:rsidRPr="00E0136F" w:rsidRDefault="00ED41F5">
            <w:pPr>
              <w:rPr>
                <w:rFonts w:ascii="Verdana" w:hAnsi="Verdana"/>
              </w:rPr>
            </w:pPr>
          </w:p>
          <w:p w14:paraId="7D071546" w14:textId="77777777" w:rsidR="00ED41F5" w:rsidRPr="00E0136F" w:rsidRDefault="00911C82">
            <w:pPr>
              <w:jc w:val="center"/>
              <w:rPr>
                <w:rFonts w:ascii="Verdana" w:hAnsi="Verdana"/>
              </w:rPr>
            </w:pPr>
            <w:r w:rsidRPr="00E0136F">
              <w:rPr>
                <w:rFonts w:ascii="Verdana" w:hAnsi="Verdana" w:cs="Arial"/>
                <w:color w:val="A9A9A9"/>
                <w:position w:val="-2"/>
                <w:sz w:val="18"/>
                <w:szCs w:val="18"/>
              </w:rPr>
              <w:t>(žig in podpis)</w:t>
            </w:r>
          </w:p>
        </w:tc>
      </w:tr>
    </w:tbl>
    <w:p w14:paraId="00FB2B34"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p w14:paraId="3EB51F8A"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p w14:paraId="4587CD12" w14:textId="77777777" w:rsidR="00ED41F5" w:rsidRPr="00E0136F" w:rsidRDefault="00ED41F5">
      <w:pPr>
        <w:rPr>
          <w:rFonts w:ascii="Verdana" w:hAnsi="Verdana"/>
        </w:rPr>
        <w:sectPr w:rsidR="00ED41F5" w:rsidRPr="00E0136F" w:rsidSect="006E7A2B">
          <w:footerReference w:type="default" r:id="rId16"/>
          <w:pgSz w:w="11906" w:h="16838"/>
          <w:pgMar w:top="1418" w:right="1418" w:bottom="1418" w:left="1418" w:header="567" w:footer="596" w:gutter="0"/>
          <w:cols w:space="708"/>
          <w:docGrid w:linePitch="360"/>
        </w:sectPr>
      </w:pPr>
    </w:p>
    <w:p w14:paraId="05D30BFA" w14:textId="1E97E877" w:rsidR="00252358" w:rsidRPr="00E0136F" w:rsidRDefault="00911C82" w:rsidP="00252358">
      <w:pPr>
        <w:spacing w:after="0"/>
        <w:jc w:val="right"/>
        <w:rPr>
          <w:rFonts w:ascii="Verdana" w:hAnsi="Verdana" w:cs="Arial"/>
          <w:sz w:val="18"/>
          <w:szCs w:val="18"/>
        </w:rPr>
      </w:pPr>
      <w:r w:rsidRPr="00E0136F">
        <w:rPr>
          <w:rFonts w:ascii="Verdana" w:hAnsi="Verdana" w:cs="Arial"/>
          <w:sz w:val="18"/>
          <w:szCs w:val="18"/>
        </w:rPr>
        <w:lastRenderedPageBreak/>
        <w:t xml:space="preserve">Obrazec št: </w:t>
      </w:r>
      <w:r w:rsidR="004C7C69" w:rsidRPr="00E0136F">
        <w:rPr>
          <w:rFonts w:ascii="Verdana" w:hAnsi="Verdana" w:cs="Arial"/>
          <w:sz w:val="18"/>
          <w:szCs w:val="18"/>
        </w:rPr>
        <w:t>6</w:t>
      </w:r>
    </w:p>
    <w:p w14:paraId="0C7F2088" w14:textId="77777777" w:rsidR="00252358" w:rsidRPr="00E0136F" w:rsidRDefault="00C30420" w:rsidP="00252358">
      <w:pPr>
        <w:rPr>
          <w:rFonts w:ascii="Verdana" w:hAnsi="Verdana"/>
        </w:rPr>
      </w:pPr>
    </w:p>
    <w:p w14:paraId="040FC96B" w14:textId="77777777" w:rsidR="00EB2A75" w:rsidRPr="00E0136F" w:rsidRDefault="00911C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Verdana" w:hAnsi="Verdana" w:cs="Arial"/>
        </w:rPr>
      </w:pPr>
      <w:r w:rsidRPr="00E0136F">
        <w:rPr>
          <w:rFonts w:ascii="Verdana" w:hAnsi="Verdana" w:cs="Arial"/>
        </w:rPr>
        <w:t>Vzorec bančne garancije / kavcijskega zavarovanja za odpravo napak</w:t>
      </w:r>
    </w:p>
    <w:p w14:paraId="6CAEB056" w14:textId="77777777" w:rsidR="00EB2A75" w:rsidRPr="00E0136F" w:rsidRDefault="00C30420" w:rsidP="00EB2A75">
      <w:pPr>
        <w:spacing w:after="120"/>
        <w:rPr>
          <w:rFonts w:ascii="Verdana" w:hAnsi="Verdana" w:cs="Arial"/>
        </w:rPr>
      </w:pPr>
    </w:p>
    <w:p w14:paraId="04AFC25D" w14:textId="77777777" w:rsidR="00ED41F5" w:rsidRPr="00E0136F" w:rsidRDefault="00911C82">
      <w:pPr>
        <w:spacing w:before="225" w:after="225" w:line="240" w:lineRule="auto"/>
        <w:jc w:val="both"/>
        <w:rPr>
          <w:rFonts w:ascii="Verdana" w:hAnsi="Verdana"/>
        </w:rPr>
      </w:pPr>
      <w:r w:rsidRPr="00E0136F">
        <w:rPr>
          <w:rFonts w:ascii="Verdana" w:hAnsi="Verdana" w:cs="Arial"/>
          <w:i/>
          <w:iCs/>
          <w:color w:val="000000"/>
          <w:sz w:val="18"/>
          <w:szCs w:val="18"/>
        </w:rPr>
        <w:t>Glava s podatki o garantu (zavarovalnici/banki) ali SWIFT ključ</w:t>
      </w:r>
    </w:p>
    <w:p w14:paraId="65C02BA5"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Za: OBČINA RAVNE NA KOROŠKEM, GAČNIKOVA POT 5, 2390 RAVNE NA KOROŠKEM</w:t>
      </w:r>
    </w:p>
    <w:p w14:paraId="18574C2F"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xml:space="preserve">Datum: </w:t>
      </w:r>
      <w:r w:rsidRPr="00E0136F">
        <w:rPr>
          <w:rFonts w:ascii="Verdana" w:hAnsi="Verdana" w:cs="Arial"/>
          <w:i/>
          <w:iCs/>
          <w:color w:val="000000"/>
          <w:sz w:val="18"/>
          <w:szCs w:val="18"/>
        </w:rPr>
        <w:t>(vpiše se datum izdaje)</w:t>
      </w:r>
    </w:p>
    <w:p w14:paraId="6812687C"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VRSTA ZAVAROVANJA:</w:t>
      </w:r>
      <w:r w:rsidRPr="00E0136F">
        <w:rPr>
          <w:rFonts w:ascii="Verdana" w:hAnsi="Verdana" w:cs="Arial"/>
          <w:color w:val="000000"/>
          <w:sz w:val="18"/>
          <w:szCs w:val="18"/>
        </w:rPr>
        <w:t xml:space="preserve"> </w:t>
      </w:r>
      <w:r w:rsidRPr="00E0136F">
        <w:rPr>
          <w:rFonts w:ascii="Verdana" w:hAnsi="Verdana" w:cs="Arial"/>
          <w:i/>
          <w:iCs/>
          <w:color w:val="000000"/>
          <w:sz w:val="18"/>
          <w:szCs w:val="18"/>
        </w:rPr>
        <w:t>(vpiše se vrsta zavarovanja: kavcijsko zavarovanje/bančna garancija)</w:t>
      </w:r>
    </w:p>
    <w:p w14:paraId="253F4CD8"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ŠTEVILKA:</w:t>
      </w:r>
      <w:r w:rsidRPr="00E0136F">
        <w:rPr>
          <w:rFonts w:ascii="Verdana" w:hAnsi="Verdana" w:cs="Arial"/>
          <w:color w:val="000000"/>
          <w:sz w:val="18"/>
          <w:szCs w:val="18"/>
        </w:rPr>
        <w:t xml:space="preserve"> </w:t>
      </w:r>
      <w:r w:rsidRPr="00E0136F">
        <w:rPr>
          <w:rFonts w:ascii="Verdana" w:hAnsi="Verdana" w:cs="Arial"/>
          <w:i/>
          <w:iCs/>
          <w:color w:val="000000"/>
          <w:sz w:val="18"/>
          <w:szCs w:val="18"/>
        </w:rPr>
        <w:t>(vpiše se številka zavarovanja)</w:t>
      </w:r>
    </w:p>
    <w:p w14:paraId="0873AE3F"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GARANT:</w:t>
      </w:r>
      <w:r w:rsidRPr="00E0136F">
        <w:rPr>
          <w:rFonts w:ascii="Verdana" w:hAnsi="Verdana" w:cs="Arial"/>
          <w:color w:val="000000"/>
          <w:sz w:val="18"/>
          <w:szCs w:val="18"/>
        </w:rPr>
        <w:t xml:space="preserve"> </w:t>
      </w:r>
      <w:r w:rsidRPr="00E0136F">
        <w:rPr>
          <w:rFonts w:ascii="Verdana" w:hAnsi="Verdana" w:cs="Arial"/>
          <w:i/>
          <w:iCs/>
          <w:color w:val="000000"/>
          <w:sz w:val="18"/>
          <w:szCs w:val="18"/>
        </w:rPr>
        <w:t>(vpiše se ime in naslov zavarovalnice/banke v kraju izdaje)</w:t>
      </w:r>
    </w:p>
    <w:p w14:paraId="58F06E11"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NAROČNIK:</w:t>
      </w:r>
      <w:r w:rsidRPr="00E0136F">
        <w:rPr>
          <w:rFonts w:ascii="Verdana" w:hAnsi="Verdana" w:cs="Arial"/>
          <w:color w:val="000000"/>
          <w:sz w:val="18"/>
          <w:szCs w:val="18"/>
        </w:rPr>
        <w:t xml:space="preserve"> </w:t>
      </w:r>
      <w:r w:rsidRPr="00E0136F">
        <w:rPr>
          <w:rFonts w:ascii="Verdana" w:hAnsi="Verdana" w:cs="Arial"/>
          <w:i/>
          <w:iCs/>
          <w:color w:val="000000"/>
          <w:sz w:val="18"/>
          <w:szCs w:val="18"/>
        </w:rPr>
        <w:t>(vpiše se ime in naslov naročnika zavarovanja, tj. v postopku javnega naročanja izbranega ponudnika)</w:t>
      </w:r>
    </w:p>
    <w:p w14:paraId="1ABB7172"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UPRAVIČENEC:</w:t>
      </w:r>
      <w:r w:rsidRPr="00E0136F">
        <w:rPr>
          <w:rFonts w:ascii="Verdana" w:hAnsi="Verdana" w:cs="Arial"/>
          <w:color w:val="000000"/>
          <w:sz w:val="18"/>
          <w:szCs w:val="18"/>
        </w:rPr>
        <w:t> OBČINA RAVNE NA KOROŠKEM, GAČNIKOVA POT 5, 2390 RAVNE NA KOROŠKEM,</w:t>
      </w:r>
    </w:p>
    <w:p w14:paraId="23FBF224"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OSNOVNI POSEL:</w:t>
      </w:r>
      <w:r w:rsidRPr="00E0136F">
        <w:rPr>
          <w:rFonts w:ascii="Verdana" w:hAnsi="Verdana" w:cs="Arial"/>
          <w:color w:val="000000"/>
          <w:sz w:val="18"/>
          <w:szCs w:val="18"/>
        </w:rPr>
        <w:t xml:space="preserve"> obveznost naročnika zavarovanja za odpravo napak v garancijskem roku, ki izhaja iz pogodbe št. z dne __________________ </w:t>
      </w:r>
      <w:r w:rsidRPr="00E0136F">
        <w:rPr>
          <w:rFonts w:ascii="Verdana" w:hAnsi="Verdana" w:cs="Arial"/>
          <w:i/>
          <w:iCs/>
          <w:color w:val="000000"/>
          <w:sz w:val="18"/>
          <w:szCs w:val="18"/>
        </w:rPr>
        <w:t>(vpiše se številko in datum pogodbe o izvedbi javnega naročila, sklenjene na podlagi postopka z oznako XXXXXX)</w:t>
      </w:r>
      <w:r w:rsidRPr="00E0136F">
        <w:rPr>
          <w:rFonts w:ascii="Verdana" w:hAnsi="Verdana" w:cs="Arial"/>
          <w:color w:val="000000"/>
          <w:sz w:val="18"/>
          <w:szCs w:val="18"/>
        </w:rPr>
        <w:t xml:space="preserve"> za </w:t>
      </w:r>
      <w:r w:rsidRPr="00E0136F">
        <w:rPr>
          <w:rFonts w:ascii="Verdana" w:hAnsi="Verdana" w:cs="Arial"/>
          <w:b/>
          <w:bCs/>
          <w:color w:val="000000"/>
          <w:sz w:val="18"/>
          <w:szCs w:val="18"/>
        </w:rPr>
        <w:t>Komunalna ureditev Kotlje IV.</w:t>
      </w:r>
      <w:r w:rsidRPr="00E0136F">
        <w:rPr>
          <w:rFonts w:ascii="Verdana" w:hAnsi="Verdana" w:cs="Arial"/>
          <w:i/>
          <w:iCs/>
          <w:color w:val="000000"/>
          <w:sz w:val="18"/>
          <w:szCs w:val="18"/>
        </w:rPr>
        <w:t> </w:t>
      </w:r>
    </w:p>
    <w:p w14:paraId="13850CBF"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 xml:space="preserve">ZNESEK IN VALUTA: najmanj 5,00 % pogodbene vrednosti z DDV, kar znaša </w:t>
      </w:r>
      <w:r w:rsidRPr="00E0136F">
        <w:rPr>
          <w:rFonts w:ascii="Verdana" w:hAnsi="Verdana" w:cs="Arial"/>
          <w:b/>
          <w:bCs/>
          <w:color w:val="000000"/>
          <w:sz w:val="18"/>
          <w:szCs w:val="18"/>
          <w:u w:val="single"/>
        </w:rPr>
        <w:t>__________</w:t>
      </w:r>
    </w:p>
    <w:p w14:paraId="7246C1AB"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LISTINE, KI JIH JE POLEG IZJAVE TREBA PRILOŽITI ZAHTEVI ZA PLAČILO IN SE IZRECNO ZAHTEVAJO V SPODNJEM BESEDILU:</w:t>
      </w:r>
    </w:p>
    <w:p w14:paraId="1F80A580"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1. Izjava Uprave RS za javna plačila, da so zahtevek za unovčenje podpisale osebe, ki so pooblaščene za zastopanje;</w:t>
      </w:r>
    </w:p>
    <w:p w14:paraId="2559D407"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2. Kopija garancije št. ______________</w:t>
      </w:r>
    </w:p>
    <w:p w14:paraId="0227D0B0"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JEZIK V ZAHTEVANIH LISTINAH:</w:t>
      </w:r>
      <w:r w:rsidRPr="00E0136F">
        <w:rPr>
          <w:rFonts w:ascii="Verdana" w:hAnsi="Verdana" w:cs="Arial"/>
          <w:color w:val="000000"/>
          <w:sz w:val="18"/>
          <w:szCs w:val="18"/>
        </w:rPr>
        <w:t xml:space="preserve"> slovenski</w:t>
      </w:r>
    </w:p>
    <w:p w14:paraId="4C7D8FA2"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OBLIKA PREDLOŽITVE:</w:t>
      </w:r>
      <w:r w:rsidRPr="00E0136F">
        <w:rPr>
          <w:rFonts w:ascii="Verdana" w:hAnsi="Verdana" w:cs="Arial"/>
          <w:color w:val="000000"/>
          <w:sz w:val="18"/>
          <w:szCs w:val="18"/>
        </w:rPr>
        <w:t xml:space="preserve"> v papirni obliki s priporočeno pošto</w:t>
      </w:r>
    </w:p>
    <w:p w14:paraId="07FC0D54"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KRAJ PREDLOŽITVE:</w:t>
      </w:r>
      <w:r w:rsidRPr="00E0136F">
        <w:rPr>
          <w:rFonts w:ascii="Verdana" w:hAnsi="Verdana" w:cs="Arial"/>
          <w:color w:val="000000"/>
          <w:sz w:val="18"/>
          <w:szCs w:val="18"/>
        </w:rPr>
        <w:t xml:space="preserve"> </w:t>
      </w:r>
      <w:r w:rsidRPr="00E0136F">
        <w:rPr>
          <w:rFonts w:ascii="Verdana" w:hAnsi="Verdana" w:cs="Arial"/>
          <w:i/>
          <w:iCs/>
          <w:color w:val="000000"/>
          <w:sz w:val="18"/>
          <w:szCs w:val="18"/>
        </w:rPr>
        <w:t>(garant vpiše naslov podružnice, kjer se opravi predložitev papirnih listin, ali elektronski naslov za predložitev v elektronski obliki, kot na primer garantov SWIFT naslov)</w:t>
      </w:r>
    </w:p>
    <w:p w14:paraId="6B9800F7"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DATUM VELJAVNOSTI:</w:t>
      </w:r>
      <w:r w:rsidRPr="00E0136F">
        <w:rPr>
          <w:rFonts w:ascii="Verdana" w:hAnsi="Verdana" w:cs="Arial"/>
          <w:color w:val="000000"/>
          <w:sz w:val="18"/>
          <w:szCs w:val="18"/>
        </w:rPr>
        <w:t xml:space="preserve"> DD. MM. LLLL </w:t>
      </w:r>
      <w:r w:rsidRPr="00E0136F">
        <w:rPr>
          <w:rFonts w:ascii="Verdana" w:hAnsi="Verdana" w:cs="Arial"/>
          <w:i/>
          <w:iCs/>
          <w:color w:val="000000"/>
          <w:sz w:val="18"/>
          <w:szCs w:val="18"/>
        </w:rPr>
        <w:t>(vpiše se datum zapadlosti zavarovanja)</w:t>
      </w:r>
    </w:p>
    <w:p w14:paraId="4169FF70"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STRANKA, KI JE DOLŽNA PLAČATI STROŠKE:</w:t>
      </w:r>
      <w:r w:rsidRPr="00E0136F">
        <w:rPr>
          <w:rFonts w:ascii="Verdana" w:hAnsi="Verdana" w:cs="Arial"/>
          <w:color w:val="000000"/>
          <w:sz w:val="18"/>
          <w:szCs w:val="18"/>
        </w:rPr>
        <w:t xml:space="preserve"> </w:t>
      </w:r>
      <w:r w:rsidRPr="00E0136F">
        <w:rPr>
          <w:rFonts w:ascii="Verdana" w:hAnsi="Verdana" w:cs="Arial"/>
          <w:i/>
          <w:iCs/>
          <w:color w:val="000000"/>
          <w:sz w:val="18"/>
          <w:szCs w:val="18"/>
        </w:rPr>
        <w:t>(vpiše se ime naročnika zavarovanja, tj. v postopku javnega naročanja izbranega ponudnika)</w:t>
      </w:r>
    </w:p>
    <w:p w14:paraId="1A794155"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w:t>
      </w:r>
      <w:r w:rsidRPr="00E0136F">
        <w:rPr>
          <w:rFonts w:ascii="Verdana" w:hAnsi="Verdana" w:cs="Arial"/>
          <w:color w:val="000000"/>
          <w:sz w:val="18"/>
          <w:szCs w:val="18"/>
        </w:rPr>
        <w:lastRenderedPageBreak/>
        <w:t>listini, ki je priložena zahtevi za plačilo ali se nanjo sklicuje, in v kateri je navedeno, v kakšnem smislu naročnik zavarovanja po prejemu poziva za odpravo napak v pogodbenem roku ni izpolnil svojih obveznosti iz osnovnega posla.</w:t>
      </w:r>
    </w:p>
    <w:p w14:paraId="38CC24F5"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Katerokoli zahtevo za plačilo po tem zavarovanju moramo prejeti na datum veljavnosti zavarovanja ali pred njim v zgoraj navedenem kraju predložitve.</w:t>
      </w:r>
    </w:p>
    <w:p w14:paraId="0AB2A4FF"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Morebitne spore v zvezi s tem zavarovanjem rešuje stvarno pristojno sodišče po sedežu upravičenca po slovenskem pravu.</w:t>
      </w:r>
    </w:p>
    <w:p w14:paraId="027083E3"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Za to zavarovanje veljajo Enotna pravila za garancije na poziv (EPGP) revizija iz leta 2010, izdana pri MTZ pod št. 758.</w:t>
      </w:r>
    </w:p>
    <w:p w14:paraId="31804640"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p w14:paraId="2113D43B"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p w14:paraId="10C190C9"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p w14:paraId="6CDC2F15"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D41F5" w:rsidRPr="00E0136F" w14:paraId="7E3481E2" w14:textId="77777777">
        <w:tc>
          <w:tcPr>
            <w:tcW w:w="2500" w:type="pct"/>
            <w:tcMar>
              <w:top w:w="75" w:type="dxa"/>
              <w:bottom w:w="75" w:type="dxa"/>
            </w:tcMar>
            <w:vAlign w:val="center"/>
          </w:tcPr>
          <w:p w14:paraId="56071E15"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c>
          <w:tcPr>
            <w:tcW w:w="0" w:type="auto"/>
            <w:tcMar>
              <w:top w:w="75" w:type="dxa"/>
              <w:bottom w:w="75" w:type="dxa"/>
            </w:tcMar>
            <w:vAlign w:val="center"/>
          </w:tcPr>
          <w:p w14:paraId="6A19E35E" w14:textId="77777777" w:rsidR="00ED41F5" w:rsidRPr="00E0136F" w:rsidRDefault="00911C82">
            <w:pPr>
              <w:jc w:val="center"/>
              <w:rPr>
                <w:rFonts w:ascii="Verdana" w:hAnsi="Verdana"/>
              </w:rPr>
            </w:pPr>
            <w:r w:rsidRPr="00E0136F">
              <w:rPr>
                <w:rFonts w:ascii="Verdana" w:hAnsi="Verdana" w:cs="Arial"/>
                <w:color w:val="000000"/>
                <w:position w:val="-2"/>
                <w:sz w:val="18"/>
                <w:szCs w:val="18"/>
              </w:rPr>
              <w:t>Garant</w:t>
            </w:r>
          </w:p>
        </w:tc>
      </w:tr>
      <w:tr w:rsidR="00ED41F5" w:rsidRPr="00E0136F" w14:paraId="0E809D9D" w14:textId="77777777">
        <w:tc>
          <w:tcPr>
            <w:tcW w:w="2500" w:type="pct"/>
            <w:tcMar>
              <w:top w:w="75" w:type="dxa"/>
              <w:bottom w:w="75" w:type="dxa"/>
            </w:tcMar>
            <w:vAlign w:val="center"/>
          </w:tcPr>
          <w:p w14:paraId="3F67BB28"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c>
          <w:tcPr>
            <w:tcW w:w="0" w:type="auto"/>
            <w:tcMar>
              <w:top w:w="75" w:type="dxa"/>
              <w:bottom w:w="75" w:type="dxa"/>
            </w:tcMar>
            <w:vAlign w:val="center"/>
          </w:tcPr>
          <w:p w14:paraId="0983B158" w14:textId="77777777" w:rsidR="00ED41F5" w:rsidRPr="00E0136F" w:rsidRDefault="00ED41F5">
            <w:pPr>
              <w:rPr>
                <w:rFonts w:ascii="Verdana" w:hAnsi="Verdana"/>
              </w:rPr>
            </w:pPr>
          </w:p>
          <w:p w14:paraId="1C373F35" w14:textId="77777777" w:rsidR="00ED41F5" w:rsidRPr="00E0136F" w:rsidRDefault="00911C82">
            <w:pPr>
              <w:jc w:val="center"/>
              <w:rPr>
                <w:rFonts w:ascii="Verdana" w:hAnsi="Verdana"/>
              </w:rPr>
            </w:pPr>
            <w:r w:rsidRPr="00E0136F">
              <w:rPr>
                <w:rFonts w:ascii="Verdana" w:hAnsi="Verdana" w:cs="Arial"/>
                <w:color w:val="A9A9A9"/>
                <w:position w:val="-2"/>
                <w:sz w:val="18"/>
                <w:szCs w:val="18"/>
              </w:rPr>
              <w:t>(žig in podpis)</w:t>
            </w:r>
          </w:p>
        </w:tc>
      </w:tr>
    </w:tbl>
    <w:p w14:paraId="772B3CD7"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p w14:paraId="50C9F5C5"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p w14:paraId="6EE67588" w14:textId="77777777" w:rsidR="00ED41F5" w:rsidRPr="00E0136F" w:rsidRDefault="00ED41F5">
      <w:pPr>
        <w:rPr>
          <w:rFonts w:ascii="Verdana" w:hAnsi="Verdana"/>
        </w:rPr>
        <w:sectPr w:rsidR="00ED41F5" w:rsidRPr="00E0136F" w:rsidSect="006E7A2B">
          <w:footerReference w:type="default" r:id="rId17"/>
          <w:pgSz w:w="11906" w:h="16838"/>
          <w:pgMar w:top="1418" w:right="1418" w:bottom="1418" w:left="1418" w:header="567" w:footer="596" w:gutter="0"/>
          <w:cols w:space="708"/>
          <w:docGrid w:linePitch="360"/>
        </w:sectPr>
      </w:pPr>
    </w:p>
    <w:p w14:paraId="1A37E2FC" w14:textId="43B7A219" w:rsidR="00252358" w:rsidRPr="00E0136F" w:rsidRDefault="00911C82" w:rsidP="00252358">
      <w:pPr>
        <w:spacing w:after="0"/>
        <w:jc w:val="right"/>
        <w:rPr>
          <w:rFonts w:ascii="Verdana" w:hAnsi="Verdana" w:cs="Arial"/>
          <w:sz w:val="18"/>
          <w:szCs w:val="18"/>
        </w:rPr>
      </w:pPr>
      <w:r w:rsidRPr="00E0136F">
        <w:rPr>
          <w:rFonts w:ascii="Verdana" w:hAnsi="Verdana" w:cs="Arial"/>
          <w:sz w:val="18"/>
          <w:szCs w:val="18"/>
        </w:rPr>
        <w:lastRenderedPageBreak/>
        <w:t xml:space="preserve">Obrazec št: </w:t>
      </w:r>
      <w:r w:rsidR="004C7C69" w:rsidRPr="00E0136F">
        <w:rPr>
          <w:rFonts w:ascii="Verdana" w:hAnsi="Verdana" w:cs="Arial"/>
          <w:sz w:val="18"/>
          <w:szCs w:val="18"/>
        </w:rPr>
        <w:t>7</w:t>
      </w:r>
    </w:p>
    <w:p w14:paraId="6D0BABB2" w14:textId="77777777" w:rsidR="00252358" w:rsidRPr="00E0136F" w:rsidRDefault="00C30420" w:rsidP="00252358">
      <w:pPr>
        <w:rPr>
          <w:rFonts w:ascii="Verdana" w:hAnsi="Verdana"/>
        </w:rPr>
      </w:pPr>
    </w:p>
    <w:p w14:paraId="73C6B6CF" w14:textId="77777777" w:rsidR="00EB2A75" w:rsidRPr="00E0136F" w:rsidRDefault="00911C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Verdana" w:hAnsi="Verdana" w:cs="Arial"/>
        </w:rPr>
      </w:pPr>
      <w:r w:rsidRPr="00E0136F">
        <w:rPr>
          <w:rFonts w:ascii="Verdana" w:hAnsi="Verdana" w:cs="Arial"/>
        </w:rPr>
        <w:t>Izjava zastopnika podizvajalca v zvezi z izpolnjevanjem obveznih pogojev za podizvajalce</w:t>
      </w:r>
    </w:p>
    <w:p w14:paraId="296019D0" w14:textId="77777777" w:rsidR="00EB2A75" w:rsidRPr="00E0136F" w:rsidRDefault="00C30420" w:rsidP="00EB2A75">
      <w:pPr>
        <w:spacing w:after="120"/>
        <w:rPr>
          <w:rFonts w:ascii="Verdana" w:hAnsi="Verdana" w:cs="Arial"/>
        </w:rPr>
      </w:pPr>
    </w:p>
    <w:p w14:paraId="66CB08B7"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Pod kazensko in materialno odgovornostjo izjavljamo, da naša družba, </w:t>
      </w:r>
      <w:r w:rsidRPr="00E0136F">
        <w:rPr>
          <w:rFonts w:ascii="Verdana" w:hAnsi="Verdana" w:cs="Arial"/>
          <w:color w:val="000000"/>
          <w:sz w:val="18"/>
          <w:szCs w:val="18"/>
          <w:u w:val="single"/>
        </w:rPr>
        <w:t>_______________</w:t>
      </w:r>
      <w:r w:rsidRPr="00E0136F">
        <w:rPr>
          <w:rFonts w:ascii="Verdana" w:hAnsi="Verdana" w:cs="Arial"/>
          <w:color w:val="000000"/>
          <w:sz w:val="18"/>
          <w:szCs w:val="18"/>
        </w:rPr>
        <w:t>(Firma), </w:t>
      </w:r>
      <w:r w:rsidRPr="00E0136F">
        <w:rPr>
          <w:rFonts w:ascii="Verdana" w:hAnsi="Verdana" w:cs="Arial"/>
          <w:color w:val="000000"/>
          <w:sz w:val="18"/>
          <w:szCs w:val="18"/>
          <w:u w:val="single"/>
        </w:rPr>
        <w:t>_________________</w:t>
      </w:r>
      <w:r w:rsidRPr="00E0136F">
        <w:rPr>
          <w:rFonts w:ascii="Verdana" w:hAnsi="Verdana" w:cs="Arial"/>
          <w:color w:val="000000"/>
          <w:sz w:val="18"/>
          <w:szCs w:val="18"/>
        </w:rPr>
        <w:t>(Naslov), matična številka: </w:t>
      </w:r>
      <w:r w:rsidRPr="00E0136F">
        <w:rPr>
          <w:rFonts w:ascii="Verdana" w:hAnsi="Verdana" w:cs="Arial"/>
          <w:color w:val="000000"/>
          <w:sz w:val="18"/>
          <w:szCs w:val="18"/>
          <w:u w:val="single"/>
        </w:rPr>
        <w:t>_______________</w:t>
      </w:r>
      <w:r w:rsidRPr="00E0136F">
        <w:rPr>
          <w:rFonts w:ascii="Verdana" w:hAnsi="Verdana" w:cs="Arial"/>
          <w:color w:val="000000"/>
          <w:sz w:val="18"/>
          <w:szCs w:val="18"/>
        </w:rPr>
        <w:t> ni bila pravnomočno obsojena zaradi kaznivih dejanj, ki so našteta v prvem odstavku 75. člena ZJN-3.</w:t>
      </w:r>
    </w:p>
    <w:p w14:paraId="161A519D"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ED41F5" w:rsidRPr="00E0136F" w14:paraId="4703E0D9" w14:textId="77777777">
        <w:tc>
          <w:tcPr>
            <w:tcW w:w="0" w:type="auto"/>
            <w:tcMar>
              <w:top w:w="0" w:type="auto"/>
              <w:bottom w:w="0" w:type="auto"/>
            </w:tcMar>
          </w:tcPr>
          <w:p w14:paraId="0AB9B48D" w14:textId="77777777" w:rsidR="00ED41F5" w:rsidRPr="00E0136F" w:rsidRDefault="00911C82">
            <w:pPr>
              <w:numPr>
                <w:ilvl w:val="0"/>
                <w:numId w:val="26"/>
              </w:numPr>
              <w:jc w:val="both"/>
              <w:rPr>
                <w:rFonts w:ascii="Verdana" w:hAnsi="Verdana" w:cs="Arial"/>
                <w:color w:val="000000"/>
                <w:sz w:val="18"/>
                <w:szCs w:val="18"/>
              </w:rPr>
            </w:pPr>
            <w:r w:rsidRPr="00E0136F">
              <w:rPr>
                <w:rFonts w:ascii="Verdana" w:hAnsi="Verdana"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15047C3" w14:textId="77777777" w:rsidR="00ED41F5" w:rsidRPr="00E0136F" w:rsidRDefault="00911C82">
            <w:pPr>
              <w:numPr>
                <w:ilvl w:val="0"/>
                <w:numId w:val="26"/>
              </w:numPr>
              <w:jc w:val="both"/>
              <w:rPr>
                <w:rFonts w:ascii="Verdana" w:hAnsi="Verdana" w:cs="Arial"/>
                <w:color w:val="000000"/>
                <w:sz w:val="18"/>
                <w:szCs w:val="18"/>
              </w:rPr>
            </w:pPr>
            <w:r w:rsidRPr="00E0136F">
              <w:rPr>
                <w:rFonts w:ascii="Verdana" w:hAnsi="Verdana" w:cs="Arial"/>
                <w:color w:val="000000"/>
                <w:sz w:val="18"/>
                <w:szCs w:val="18"/>
              </w:rPr>
              <w:t>na dan oddaje ponudbe ali prijave nimamo nepredloženih obračunov davčnih odtegljajev za dohodke iz delovnega razmerja za obdobje zadnjih petih let do dne oddaje ponudbe ali prijave,</w:t>
            </w:r>
          </w:p>
          <w:p w14:paraId="4FDDC2B4" w14:textId="77777777" w:rsidR="00ED41F5" w:rsidRPr="00E0136F" w:rsidRDefault="00911C82">
            <w:pPr>
              <w:numPr>
                <w:ilvl w:val="0"/>
                <w:numId w:val="26"/>
              </w:numPr>
              <w:jc w:val="both"/>
              <w:rPr>
                <w:rFonts w:ascii="Verdana" w:hAnsi="Verdana" w:cs="Arial"/>
                <w:color w:val="000000"/>
                <w:sz w:val="18"/>
                <w:szCs w:val="18"/>
              </w:rPr>
            </w:pPr>
            <w:r w:rsidRPr="00E0136F">
              <w:rPr>
                <w:rFonts w:ascii="Verdana" w:hAnsi="Verdana" w:cs="Arial"/>
                <w:color w:val="000000"/>
                <w:sz w:val="18"/>
                <w:szCs w:val="18"/>
              </w:rPr>
              <w:t>na dan, ko poteče rok za oddajo ponudb ali prijav, nismo izločeni iz postopkov oddaje javnih naročil zaradi uvrstitve v evidenco gospodarskih subjektov z negativnimi referencami,</w:t>
            </w:r>
          </w:p>
          <w:p w14:paraId="09835C72" w14:textId="77777777" w:rsidR="00ED41F5" w:rsidRPr="00E0136F" w:rsidRDefault="00911C82">
            <w:pPr>
              <w:numPr>
                <w:ilvl w:val="0"/>
                <w:numId w:val="26"/>
              </w:numPr>
              <w:jc w:val="both"/>
              <w:rPr>
                <w:rFonts w:ascii="Verdana" w:hAnsi="Verdana" w:cs="Arial"/>
                <w:color w:val="000000"/>
                <w:sz w:val="18"/>
                <w:szCs w:val="18"/>
              </w:rPr>
            </w:pPr>
            <w:r w:rsidRPr="00E0136F">
              <w:rPr>
                <w:rFonts w:ascii="Verdana" w:hAnsi="Verdana"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F7E27DB" w14:textId="77777777" w:rsidR="00ED41F5" w:rsidRPr="00E0136F" w:rsidRDefault="00911C82">
            <w:pPr>
              <w:numPr>
                <w:ilvl w:val="0"/>
                <w:numId w:val="26"/>
              </w:numPr>
              <w:jc w:val="both"/>
              <w:rPr>
                <w:rFonts w:ascii="Verdana" w:hAnsi="Verdana" w:cs="Arial"/>
                <w:color w:val="000000"/>
                <w:sz w:val="18"/>
                <w:szCs w:val="18"/>
              </w:rPr>
            </w:pPr>
            <w:r w:rsidRPr="00E0136F">
              <w:rPr>
                <w:rFonts w:ascii="Verdana" w:hAnsi="Verdana" w:cs="Arial"/>
                <w:color w:val="000000"/>
                <w:sz w:val="18"/>
                <w:szCs w:val="18"/>
              </w:rPr>
              <w:t>smo vpisani v poklicni oziroma poslovni register v državi sedeža,</w:t>
            </w:r>
          </w:p>
          <w:p w14:paraId="75CBB700" w14:textId="77777777" w:rsidR="00ED41F5" w:rsidRPr="00E0136F" w:rsidRDefault="00911C82">
            <w:pPr>
              <w:numPr>
                <w:ilvl w:val="0"/>
                <w:numId w:val="26"/>
              </w:numPr>
              <w:jc w:val="both"/>
              <w:rPr>
                <w:rFonts w:ascii="Verdana" w:hAnsi="Verdana" w:cs="Arial"/>
                <w:color w:val="000000"/>
                <w:sz w:val="18"/>
                <w:szCs w:val="18"/>
              </w:rPr>
            </w:pPr>
            <w:r w:rsidRPr="00E0136F">
              <w:rPr>
                <w:rFonts w:ascii="Verdana" w:hAnsi="Verdana"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3386EEB" w14:textId="77777777" w:rsidR="00ED41F5" w:rsidRPr="00E0136F" w:rsidRDefault="00911C82">
            <w:pPr>
              <w:numPr>
                <w:ilvl w:val="0"/>
                <w:numId w:val="26"/>
              </w:numPr>
              <w:jc w:val="both"/>
              <w:rPr>
                <w:rFonts w:ascii="Verdana" w:hAnsi="Verdana" w:cs="Arial"/>
                <w:color w:val="000000"/>
                <w:sz w:val="18"/>
                <w:szCs w:val="18"/>
              </w:rPr>
            </w:pPr>
            <w:r w:rsidRPr="00E0136F">
              <w:rPr>
                <w:rFonts w:ascii="Verdana" w:hAnsi="Verdana"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AD5B680"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u w:val="single"/>
        </w:rPr>
        <w:t>S podpisom te izjave izjavljamo, da izpolnjujemo vse pogoje iz razpisne dokumentacije, za katere je navedeno, da se izpolnjevanje izkazuje s podpisom te izjave!</w:t>
      </w:r>
    </w:p>
    <w:p w14:paraId="73C74C40" w14:textId="77777777" w:rsidR="00ED41F5" w:rsidRPr="00E0136F" w:rsidRDefault="00911C82">
      <w:pPr>
        <w:spacing w:before="225" w:after="225" w:line="240" w:lineRule="auto"/>
        <w:jc w:val="center"/>
        <w:rPr>
          <w:rFonts w:ascii="Verdana" w:hAnsi="Verdana"/>
        </w:rPr>
      </w:pPr>
      <w:r w:rsidRPr="00E0136F">
        <w:rPr>
          <w:rFonts w:ascii="Verdana" w:hAnsi="Verdana" w:cs="Arial"/>
          <w:b/>
          <w:bCs/>
          <w:color w:val="000000"/>
          <w:sz w:val="21"/>
          <w:szCs w:val="21"/>
        </w:rPr>
        <w:t>in</w:t>
      </w:r>
    </w:p>
    <w:p w14:paraId="3FC527EA" w14:textId="77777777" w:rsidR="00ED41F5" w:rsidRPr="00E0136F" w:rsidRDefault="00911C82">
      <w:pPr>
        <w:spacing w:before="225" w:after="225" w:line="240" w:lineRule="auto"/>
        <w:jc w:val="center"/>
        <w:rPr>
          <w:rFonts w:ascii="Verdana" w:hAnsi="Verdana"/>
        </w:rPr>
      </w:pPr>
      <w:r w:rsidRPr="00E0136F">
        <w:rPr>
          <w:rFonts w:ascii="Verdana" w:hAnsi="Verdana" w:cs="Arial"/>
          <w:b/>
          <w:bCs/>
          <w:color w:val="000000"/>
          <w:sz w:val="21"/>
          <w:szCs w:val="21"/>
        </w:rPr>
        <w:t>POOBLASTILO</w:t>
      </w:r>
    </w:p>
    <w:p w14:paraId="09990ECF"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Pooblaščamo naročnika OBČINA RAVNE NA KOROŠKEM,GAČNIKOVA POT 5, 2390 RAVNE NA KOROŠKEM,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ED41F5" w:rsidRPr="00E0136F" w14:paraId="1711BDC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9C3A9" w14:textId="77777777" w:rsidR="00ED41F5" w:rsidRPr="00E0136F" w:rsidRDefault="00911C82">
            <w:pPr>
              <w:jc w:val="right"/>
              <w:rPr>
                <w:rFonts w:ascii="Verdana" w:hAnsi="Verdana"/>
              </w:rPr>
            </w:pPr>
            <w:r w:rsidRPr="00E0136F">
              <w:rPr>
                <w:rFonts w:ascii="Verdana" w:hAnsi="Verdana"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340787"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6E31BFB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A5F53" w14:textId="77777777" w:rsidR="00ED41F5" w:rsidRPr="00E0136F" w:rsidRDefault="00911C82">
            <w:pPr>
              <w:jc w:val="right"/>
              <w:rPr>
                <w:rFonts w:ascii="Verdana" w:hAnsi="Verdana"/>
              </w:rPr>
            </w:pPr>
            <w:r w:rsidRPr="00E0136F">
              <w:rPr>
                <w:rFonts w:ascii="Verdana" w:hAnsi="Verdana"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7B970"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4D0148C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410D8" w14:textId="77777777" w:rsidR="00ED41F5" w:rsidRPr="00E0136F" w:rsidRDefault="00911C82">
            <w:pPr>
              <w:jc w:val="right"/>
              <w:rPr>
                <w:rFonts w:ascii="Verdana" w:hAnsi="Verdana"/>
              </w:rPr>
            </w:pPr>
            <w:r w:rsidRPr="00E0136F">
              <w:rPr>
                <w:rFonts w:ascii="Verdana" w:hAnsi="Verdana" w:cs="Arial"/>
                <w:color w:val="000000"/>
                <w:position w:val="-2"/>
                <w:sz w:val="18"/>
                <w:szCs w:val="18"/>
              </w:rPr>
              <w:lastRenderedPageBreak/>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6E7A4"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172B135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10D92" w14:textId="77777777" w:rsidR="00ED41F5" w:rsidRPr="00E0136F" w:rsidRDefault="00911C82">
            <w:pPr>
              <w:jc w:val="right"/>
              <w:rPr>
                <w:rFonts w:ascii="Verdana" w:hAnsi="Verdana"/>
              </w:rPr>
            </w:pPr>
            <w:r w:rsidRPr="00E0136F">
              <w:rPr>
                <w:rFonts w:ascii="Verdana" w:hAnsi="Verdana"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284BC"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0071BA6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90B6EE" w14:textId="77777777" w:rsidR="00ED41F5" w:rsidRPr="00E0136F" w:rsidRDefault="00911C82">
            <w:pPr>
              <w:jc w:val="right"/>
              <w:rPr>
                <w:rFonts w:ascii="Verdana" w:hAnsi="Verdana"/>
              </w:rPr>
            </w:pPr>
            <w:r w:rsidRPr="00E0136F">
              <w:rPr>
                <w:rFonts w:ascii="Verdana" w:hAnsi="Verdana"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6C49E"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bl>
    <w:p w14:paraId="26094642"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D41F5" w:rsidRPr="00E0136F" w14:paraId="3673B1A0" w14:textId="77777777">
        <w:tc>
          <w:tcPr>
            <w:tcW w:w="2500" w:type="pct"/>
            <w:tcMar>
              <w:top w:w="75" w:type="dxa"/>
              <w:bottom w:w="75" w:type="dxa"/>
            </w:tcMar>
            <w:vAlign w:val="center"/>
          </w:tcPr>
          <w:p w14:paraId="4CD90BF9" w14:textId="77777777" w:rsidR="00ED41F5" w:rsidRPr="00E0136F" w:rsidRDefault="00911C82">
            <w:pPr>
              <w:rPr>
                <w:rFonts w:ascii="Verdana" w:hAnsi="Verdana"/>
              </w:rPr>
            </w:pPr>
            <w:r w:rsidRPr="00E0136F">
              <w:rPr>
                <w:rFonts w:ascii="Verdana" w:hAnsi="Verdana" w:cs="Arial"/>
                <w:color w:val="000000"/>
                <w:position w:val="-2"/>
                <w:sz w:val="18"/>
                <w:szCs w:val="18"/>
              </w:rPr>
              <w:t>Kraj in datum:</w:t>
            </w:r>
          </w:p>
        </w:tc>
        <w:tc>
          <w:tcPr>
            <w:tcW w:w="0" w:type="auto"/>
            <w:tcMar>
              <w:top w:w="75" w:type="dxa"/>
              <w:bottom w:w="75" w:type="dxa"/>
            </w:tcMar>
            <w:vAlign w:val="center"/>
          </w:tcPr>
          <w:p w14:paraId="3DAD2510" w14:textId="77777777" w:rsidR="00ED41F5" w:rsidRPr="00E0136F" w:rsidRDefault="00911C82">
            <w:pPr>
              <w:rPr>
                <w:rFonts w:ascii="Verdana" w:hAnsi="Verdana"/>
              </w:rPr>
            </w:pPr>
            <w:r w:rsidRPr="00E0136F">
              <w:rPr>
                <w:rFonts w:ascii="Verdana" w:hAnsi="Verdana" w:cs="Arial"/>
                <w:color w:val="000000"/>
                <w:position w:val="-2"/>
                <w:sz w:val="18"/>
                <w:szCs w:val="18"/>
              </w:rPr>
              <w:t>Ime in priimek: _____________________</w:t>
            </w:r>
          </w:p>
        </w:tc>
      </w:tr>
      <w:tr w:rsidR="00ED41F5" w:rsidRPr="00E0136F" w14:paraId="0765A7D7" w14:textId="77777777">
        <w:tc>
          <w:tcPr>
            <w:tcW w:w="2500" w:type="pct"/>
            <w:tcMar>
              <w:top w:w="75" w:type="dxa"/>
              <w:bottom w:w="75" w:type="dxa"/>
            </w:tcMar>
            <w:vAlign w:val="center"/>
          </w:tcPr>
          <w:p w14:paraId="0F7226A9"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c>
          <w:tcPr>
            <w:tcW w:w="0" w:type="auto"/>
            <w:tcMar>
              <w:top w:w="75" w:type="dxa"/>
              <w:bottom w:w="75" w:type="dxa"/>
            </w:tcMar>
            <w:vAlign w:val="center"/>
          </w:tcPr>
          <w:p w14:paraId="2941EB93" w14:textId="77777777" w:rsidR="00ED41F5" w:rsidRPr="00E0136F" w:rsidRDefault="00ED41F5">
            <w:pPr>
              <w:rPr>
                <w:rFonts w:ascii="Verdana" w:hAnsi="Verdana"/>
              </w:rPr>
            </w:pPr>
          </w:p>
          <w:p w14:paraId="60F7397F" w14:textId="77777777" w:rsidR="00ED41F5" w:rsidRPr="00E0136F" w:rsidRDefault="00911C82">
            <w:pPr>
              <w:jc w:val="center"/>
              <w:rPr>
                <w:rFonts w:ascii="Verdana" w:hAnsi="Verdana"/>
              </w:rPr>
            </w:pPr>
            <w:r w:rsidRPr="00E0136F">
              <w:rPr>
                <w:rFonts w:ascii="Verdana" w:hAnsi="Verdana" w:cs="Arial"/>
                <w:color w:val="A9A9A9"/>
                <w:position w:val="-2"/>
                <w:sz w:val="18"/>
                <w:szCs w:val="18"/>
              </w:rPr>
              <w:t>(žig in podpis)</w:t>
            </w:r>
          </w:p>
        </w:tc>
      </w:tr>
    </w:tbl>
    <w:p w14:paraId="61E48964"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p w14:paraId="1777BA91" w14:textId="77777777" w:rsidR="00ED41F5" w:rsidRPr="00E0136F" w:rsidRDefault="00911C82">
      <w:pPr>
        <w:spacing w:before="525" w:after="225" w:line="240" w:lineRule="auto"/>
        <w:jc w:val="both"/>
        <w:rPr>
          <w:rFonts w:ascii="Verdana" w:hAnsi="Verdana"/>
        </w:rPr>
      </w:pPr>
      <w:r w:rsidRPr="00E0136F">
        <w:rPr>
          <w:rFonts w:ascii="Verdana" w:hAnsi="Verdana" w:cs="Arial"/>
          <w:color w:val="000000"/>
          <w:sz w:val="18"/>
          <w:szCs w:val="18"/>
        </w:rPr>
        <w:t> </w:t>
      </w:r>
    </w:p>
    <w:p w14:paraId="673CFC1A" w14:textId="77777777" w:rsidR="00ED41F5" w:rsidRPr="00E0136F" w:rsidRDefault="00ED41F5">
      <w:pPr>
        <w:rPr>
          <w:rFonts w:ascii="Verdana" w:hAnsi="Verdana"/>
        </w:rPr>
        <w:sectPr w:rsidR="00ED41F5" w:rsidRPr="00E0136F" w:rsidSect="006E7A2B">
          <w:footerReference w:type="default" r:id="rId18"/>
          <w:pgSz w:w="11906" w:h="16838"/>
          <w:pgMar w:top="1418" w:right="1418" w:bottom="1418" w:left="1418" w:header="567" w:footer="596" w:gutter="0"/>
          <w:cols w:space="708"/>
          <w:docGrid w:linePitch="360"/>
        </w:sectPr>
      </w:pPr>
    </w:p>
    <w:p w14:paraId="29A070D3" w14:textId="6DFAD5D0" w:rsidR="00252358" w:rsidRPr="00E0136F" w:rsidRDefault="00911C82" w:rsidP="00252358">
      <w:pPr>
        <w:spacing w:after="0"/>
        <w:jc w:val="right"/>
        <w:rPr>
          <w:rFonts w:ascii="Verdana" w:hAnsi="Verdana" w:cs="Arial"/>
          <w:sz w:val="18"/>
          <w:szCs w:val="18"/>
        </w:rPr>
      </w:pPr>
      <w:r w:rsidRPr="00E0136F">
        <w:rPr>
          <w:rFonts w:ascii="Verdana" w:hAnsi="Verdana" w:cs="Arial"/>
          <w:sz w:val="18"/>
          <w:szCs w:val="18"/>
        </w:rPr>
        <w:lastRenderedPageBreak/>
        <w:t xml:space="preserve">Obrazec št: </w:t>
      </w:r>
      <w:r w:rsidR="004C7C69" w:rsidRPr="00E0136F">
        <w:rPr>
          <w:rFonts w:ascii="Verdana" w:hAnsi="Verdana" w:cs="Arial"/>
          <w:sz w:val="18"/>
          <w:szCs w:val="18"/>
        </w:rPr>
        <w:t>8</w:t>
      </w:r>
    </w:p>
    <w:p w14:paraId="0B152067" w14:textId="77777777" w:rsidR="00252358" w:rsidRPr="00E0136F" w:rsidRDefault="00C30420" w:rsidP="00252358">
      <w:pPr>
        <w:rPr>
          <w:rFonts w:ascii="Verdana" w:hAnsi="Verdana"/>
        </w:rPr>
      </w:pPr>
    </w:p>
    <w:p w14:paraId="4488C96A" w14:textId="77777777" w:rsidR="00EB2A75" w:rsidRPr="00E0136F" w:rsidRDefault="00911C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Verdana" w:hAnsi="Verdana" w:cs="Arial"/>
        </w:rPr>
      </w:pPr>
      <w:r w:rsidRPr="00E0136F">
        <w:rPr>
          <w:rFonts w:ascii="Verdana" w:hAnsi="Verdana" w:cs="Arial"/>
        </w:rPr>
        <w:t>Izjava podizvajalca</w:t>
      </w:r>
    </w:p>
    <w:p w14:paraId="4EA3B19C" w14:textId="77777777" w:rsidR="00EB2A75" w:rsidRPr="00E0136F" w:rsidRDefault="00C30420" w:rsidP="00EB2A75">
      <w:pPr>
        <w:spacing w:after="120"/>
        <w:rPr>
          <w:rFonts w:ascii="Verdana" w:hAnsi="Verdana" w:cs="Arial"/>
        </w:rPr>
      </w:pPr>
    </w:p>
    <w:p w14:paraId="78E1A029"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V zvezi z javnim naročilom »Komunalna ureditev Kotlje IV.«,</w:t>
      </w:r>
    </w:p>
    <w:p w14:paraId="02CA33B8"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izjavljamo, da bomo v primeru izbire gospodarskega subjekta sodelovali pri izvedbi predmeta javnega naročila z deli v vrednosti _______________ EUR v skladu z razpisnimi pogoji.</w:t>
      </w:r>
    </w:p>
    <w:p w14:paraId="222EBFD6"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Izjavljamo (ustrezno označi):</w:t>
      </w:r>
    </w:p>
    <w:p w14:paraId="76822BBD"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AD4EEF0"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 NE zahtevamo izvedbe neposrednih plačil.</w:t>
      </w:r>
    </w:p>
    <w:p w14:paraId="55DF6200"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p w14:paraId="75BF7ABB"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D41F5" w:rsidRPr="00E0136F" w14:paraId="73120931" w14:textId="77777777">
        <w:tc>
          <w:tcPr>
            <w:tcW w:w="2500" w:type="pct"/>
            <w:tcMar>
              <w:top w:w="75" w:type="dxa"/>
              <w:bottom w:w="75" w:type="dxa"/>
            </w:tcMar>
            <w:vAlign w:val="center"/>
          </w:tcPr>
          <w:p w14:paraId="4DD444E1" w14:textId="77777777" w:rsidR="00ED41F5" w:rsidRPr="00E0136F" w:rsidRDefault="00911C82">
            <w:pPr>
              <w:rPr>
                <w:rFonts w:ascii="Verdana" w:hAnsi="Verdana"/>
              </w:rPr>
            </w:pPr>
            <w:r w:rsidRPr="00E0136F">
              <w:rPr>
                <w:rFonts w:ascii="Verdana" w:hAnsi="Verdana" w:cs="Arial"/>
                <w:color w:val="000000"/>
                <w:position w:val="-2"/>
                <w:sz w:val="18"/>
                <w:szCs w:val="18"/>
              </w:rPr>
              <w:t>Kraj in datum:</w:t>
            </w:r>
          </w:p>
        </w:tc>
        <w:tc>
          <w:tcPr>
            <w:tcW w:w="0" w:type="auto"/>
            <w:tcMar>
              <w:top w:w="75" w:type="dxa"/>
              <w:bottom w:w="75" w:type="dxa"/>
            </w:tcMar>
            <w:vAlign w:val="center"/>
          </w:tcPr>
          <w:p w14:paraId="636349C5" w14:textId="77777777" w:rsidR="00ED41F5" w:rsidRPr="00E0136F" w:rsidRDefault="00911C82">
            <w:pPr>
              <w:rPr>
                <w:rFonts w:ascii="Verdana" w:hAnsi="Verdana"/>
              </w:rPr>
            </w:pPr>
            <w:r w:rsidRPr="00E0136F">
              <w:rPr>
                <w:rFonts w:ascii="Verdana" w:hAnsi="Verdana" w:cs="Arial"/>
                <w:color w:val="000000"/>
                <w:position w:val="-2"/>
                <w:sz w:val="18"/>
                <w:szCs w:val="18"/>
              </w:rPr>
              <w:t>Ime in priimek: _____________________</w:t>
            </w:r>
          </w:p>
        </w:tc>
      </w:tr>
      <w:tr w:rsidR="00ED41F5" w:rsidRPr="00E0136F" w14:paraId="6A991BAB" w14:textId="77777777">
        <w:tc>
          <w:tcPr>
            <w:tcW w:w="2500" w:type="pct"/>
            <w:tcMar>
              <w:top w:w="75" w:type="dxa"/>
              <w:bottom w:w="75" w:type="dxa"/>
            </w:tcMar>
            <w:vAlign w:val="center"/>
          </w:tcPr>
          <w:p w14:paraId="15F79BF5"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c>
          <w:tcPr>
            <w:tcW w:w="0" w:type="auto"/>
            <w:tcMar>
              <w:top w:w="75" w:type="dxa"/>
              <w:bottom w:w="75" w:type="dxa"/>
            </w:tcMar>
            <w:vAlign w:val="center"/>
          </w:tcPr>
          <w:p w14:paraId="5726C2EB" w14:textId="77777777" w:rsidR="00ED41F5" w:rsidRPr="00E0136F" w:rsidRDefault="00ED41F5">
            <w:pPr>
              <w:rPr>
                <w:rFonts w:ascii="Verdana" w:hAnsi="Verdana"/>
              </w:rPr>
            </w:pPr>
          </w:p>
          <w:p w14:paraId="0510A510" w14:textId="77777777" w:rsidR="00ED41F5" w:rsidRPr="00E0136F" w:rsidRDefault="00911C82">
            <w:pPr>
              <w:jc w:val="center"/>
              <w:rPr>
                <w:rFonts w:ascii="Verdana" w:hAnsi="Verdana"/>
              </w:rPr>
            </w:pPr>
            <w:r w:rsidRPr="00E0136F">
              <w:rPr>
                <w:rFonts w:ascii="Verdana" w:hAnsi="Verdana" w:cs="Arial"/>
                <w:color w:val="A9A9A9"/>
                <w:position w:val="-2"/>
                <w:sz w:val="18"/>
                <w:szCs w:val="18"/>
              </w:rPr>
              <w:t>(žig in podpis)</w:t>
            </w:r>
          </w:p>
        </w:tc>
      </w:tr>
    </w:tbl>
    <w:p w14:paraId="0EC76C8E"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p w14:paraId="139C399D"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p w14:paraId="6B5AEE16"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p w14:paraId="1A6CA8B9" w14:textId="77777777" w:rsidR="00ED41F5" w:rsidRPr="00E0136F" w:rsidRDefault="00911C82">
      <w:pPr>
        <w:spacing w:before="225" w:after="225" w:line="240" w:lineRule="auto"/>
        <w:jc w:val="both"/>
        <w:rPr>
          <w:rFonts w:ascii="Verdana" w:hAnsi="Verdana"/>
        </w:rPr>
      </w:pPr>
      <w:r w:rsidRPr="00E0136F">
        <w:rPr>
          <w:rFonts w:ascii="Verdana" w:hAnsi="Verdana" w:cs="Arial"/>
          <w:b/>
          <w:bCs/>
          <w:i/>
          <w:iCs/>
          <w:color w:val="000000"/>
          <w:sz w:val="18"/>
          <w:szCs w:val="18"/>
          <w:u w:val="single"/>
        </w:rPr>
        <w:t>Opomba:</w:t>
      </w:r>
    </w:p>
    <w:p w14:paraId="559175E1" w14:textId="77777777" w:rsidR="00ED41F5" w:rsidRPr="00E0136F" w:rsidRDefault="00911C82">
      <w:pPr>
        <w:spacing w:before="225" w:after="225" w:line="240" w:lineRule="auto"/>
        <w:jc w:val="both"/>
        <w:rPr>
          <w:rFonts w:ascii="Verdana" w:hAnsi="Verdana"/>
        </w:rPr>
      </w:pPr>
      <w:r w:rsidRPr="00E0136F">
        <w:rPr>
          <w:rFonts w:ascii="Verdana" w:hAnsi="Verdana" w:cs="Arial"/>
          <w:i/>
          <w:iCs/>
          <w:color w:val="000000"/>
          <w:sz w:val="18"/>
          <w:szCs w:val="18"/>
        </w:rPr>
        <w:t>V primeru večjega števila podizvajalcev se obrazec fotokopira.</w:t>
      </w:r>
    </w:p>
    <w:p w14:paraId="48642D2D" w14:textId="77777777" w:rsidR="00ED41F5" w:rsidRPr="00E0136F" w:rsidRDefault="00ED41F5">
      <w:pPr>
        <w:rPr>
          <w:rFonts w:ascii="Verdana" w:hAnsi="Verdana"/>
        </w:rPr>
        <w:sectPr w:rsidR="00ED41F5" w:rsidRPr="00E0136F" w:rsidSect="006E7A2B">
          <w:footerReference w:type="default" r:id="rId19"/>
          <w:pgSz w:w="11906" w:h="16838"/>
          <w:pgMar w:top="1418" w:right="1418" w:bottom="1418" w:left="1418" w:header="567" w:footer="596" w:gutter="0"/>
          <w:cols w:space="708"/>
          <w:docGrid w:linePitch="360"/>
        </w:sectPr>
      </w:pPr>
    </w:p>
    <w:p w14:paraId="4625FB87" w14:textId="3B6724F3" w:rsidR="00252358" w:rsidRPr="00E0136F" w:rsidRDefault="00911C82" w:rsidP="00252358">
      <w:pPr>
        <w:spacing w:after="0"/>
        <w:jc w:val="right"/>
        <w:rPr>
          <w:rFonts w:ascii="Verdana" w:hAnsi="Verdana" w:cs="Arial"/>
          <w:sz w:val="18"/>
          <w:szCs w:val="18"/>
        </w:rPr>
      </w:pPr>
      <w:r w:rsidRPr="00E0136F">
        <w:rPr>
          <w:rFonts w:ascii="Verdana" w:hAnsi="Verdana" w:cs="Arial"/>
          <w:sz w:val="18"/>
          <w:szCs w:val="18"/>
        </w:rPr>
        <w:lastRenderedPageBreak/>
        <w:t xml:space="preserve">Obrazec št: </w:t>
      </w:r>
      <w:r w:rsidR="004C7C69" w:rsidRPr="00E0136F">
        <w:rPr>
          <w:rFonts w:ascii="Verdana" w:hAnsi="Verdana" w:cs="Arial"/>
          <w:sz w:val="18"/>
          <w:szCs w:val="18"/>
        </w:rPr>
        <w:t>9</w:t>
      </w:r>
    </w:p>
    <w:p w14:paraId="3A2F3E43" w14:textId="77777777" w:rsidR="00252358" w:rsidRPr="00E0136F" w:rsidRDefault="00C30420" w:rsidP="00252358">
      <w:pPr>
        <w:rPr>
          <w:rFonts w:ascii="Verdana" w:hAnsi="Verdana"/>
        </w:rPr>
      </w:pPr>
    </w:p>
    <w:p w14:paraId="41747079" w14:textId="77777777" w:rsidR="00EB2A75" w:rsidRPr="00E0136F" w:rsidRDefault="00911C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Verdana" w:hAnsi="Verdana" w:cs="Arial"/>
        </w:rPr>
      </w:pPr>
      <w:r w:rsidRPr="00E0136F">
        <w:rPr>
          <w:rFonts w:ascii="Verdana" w:hAnsi="Verdana" w:cs="Arial"/>
        </w:rPr>
        <w:t>Izjava o nastopu s podizvajalci</w:t>
      </w:r>
    </w:p>
    <w:p w14:paraId="2B0BAD85" w14:textId="77777777" w:rsidR="00EB2A75" w:rsidRPr="00E0136F" w:rsidRDefault="00C30420" w:rsidP="00EB2A75">
      <w:pPr>
        <w:spacing w:after="120"/>
        <w:rPr>
          <w:rFonts w:ascii="Verdana" w:hAnsi="Verdana" w:cs="Arial"/>
        </w:rPr>
      </w:pPr>
    </w:p>
    <w:p w14:paraId="7A0C9FCE"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Pri izvedbi javnega naročila »</w:t>
      </w:r>
      <w:r w:rsidRPr="00E0136F">
        <w:rPr>
          <w:rFonts w:ascii="Verdana" w:hAnsi="Verdana" w:cs="Arial"/>
          <w:b/>
          <w:bCs/>
          <w:color w:val="000000"/>
          <w:sz w:val="18"/>
          <w:szCs w:val="18"/>
        </w:rPr>
        <w:t>Komunalna ureditev Kotlje IV.</w:t>
      </w:r>
      <w:r w:rsidRPr="00E0136F">
        <w:rPr>
          <w:rFonts w:ascii="Verdana" w:hAnsi="Verdana" w:cs="Arial"/>
          <w:color w:val="000000"/>
          <w:sz w:val="18"/>
          <w:szCs w:val="18"/>
        </w:rPr>
        <w:t>«,</w:t>
      </w:r>
    </w:p>
    <w:p w14:paraId="515B8F88"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izjavljamo, da (ustrezno označi in izpolni):</w:t>
      </w:r>
    </w:p>
    <w:p w14:paraId="409E2B40"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   ] ne nastopamo s podizvajalci</w:t>
      </w:r>
    </w:p>
    <w:p w14:paraId="0EEDFDBC" w14:textId="77777777" w:rsidR="00ED41F5" w:rsidRPr="00E0136F" w:rsidRDefault="00911C82">
      <w:pPr>
        <w:spacing w:before="225" w:after="225" w:line="240" w:lineRule="auto"/>
        <w:jc w:val="both"/>
        <w:rPr>
          <w:rFonts w:ascii="Verdana" w:hAnsi="Verdana"/>
        </w:rPr>
      </w:pPr>
      <w:r w:rsidRPr="00E0136F">
        <w:rPr>
          <w:rFonts w:ascii="Verdana" w:hAnsi="Verdana"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6"/>
        <w:gridCol w:w="6104"/>
      </w:tblGrid>
      <w:tr w:rsidR="00ED41F5" w:rsidRPr="00E0136F" w14:paraId="4C51C25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2BD3B6" w14:textId="77777777" w:rsidR="00ED41F5" w:rsidRPr="00E0136F" w:rsidRDefault="00911C82">
            <w:pPr>
              <w:jc w:val="right"/>
              <w:rPr>
                <w:rFonts w:ascii="Verdana" w:hAnsi="Verdana"/>
              </w:rPr>
            </w:pPr>
            <w:r w:rsidRPr="00E0136F">
              <w:rPr>
                <w:rFonts w:ascii="Verdana" w:hAnsi="Verdana"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B65D2B8"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2DB3D6B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79A9511" w14:textId="77777777" w:rsidR="00ED41F5" w:rsidRPr="00E0136F" w:rsidRDefault="00911C82">
            <w:pPr>
              <w:jc w:val="right"/>
              <w:rPr>
                <w:rFonts w:ascii="Verdana" w:hAnsi="Verdana"/>
              </w:rPr>
            </w:pPr>
            <w:r w:rsidRPr="00E0136F">
              <w:rPr>
                <w:rFonts w:ascii="Verdana" w:hAnsi="Verdana"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55B639"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Opis del, ki jih bo izvedel podizvajalec:</w:t>
            </w:r>
          </w:p>
          <w:p w14:paraId="733C64B9"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p w14:paraId="6EF0FA00"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končne ponudbe vrednosti, ki jo bo izvedel podizvajalec: ____</w:t>
            </w:r>
          </w:p>
        </w:tc>
      </w:tr>
      <w:tr w:rsidR="00ED41F5" w:rsidRPr="00E0136F" w14:paraId="1BEE2CA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7405EE0" w14:textId="77777777" w:rsidR="00ED41F5" w:rsidRPr="00E0136F" w:rsidRDefault="00911C82">
            <w:pPr>
              <w:jc w:val="right"/>
              <w:rPr>
                <w:rFonts w:ascii="Verdana" w:hAnsi="Verdana"/>
              </w:rPr>
            </w:pPr>
            <w:r w:rsidRPr="00E0136F">
              <w:rPr>
                <w:rFonts w:ascii="Verdana" w:hAnsi="Verdana"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B84AD04"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r>
      <w:tr w:rsidR="00ED41F5" w:rsidRPr="00E0136F" w14:paraId="06D7AA6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34A17F" w14:textId="77777777" w:rsidR="00ED41F5" w:rsidRPr="00E0136F" w:rsidRDefault="00911C82">
            <w:pPr>
              <w:jc w:val="right"/>
              <w:rPr>
                <w:rFonts w:ascii="Verdana" w:hAnsi="Verdana"/>
              </w:rPr>
            </w:pPr>
            <w:r w:rsidRPr="00E0136F">
              <w:rPr>
                <w:rFonts w:ascii="Verdana" w:hAnsi="Verdana"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D2444E6"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Opis del, ki jih bo izvedel podizvajalec:</w:t>
            </w:r>
          </w:p>
          <w:p w14:paraId="03741B80"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p w14:paraId="184FBF37"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končne ponudbe vrednosti, ki jo bo izvedel podizvajalec: ____</w:t>
            </w:r>
          </w:p>
          <w:p w14:paraId="46675FEC"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r>
    </w:tbl>
    <w:p w14:paraId="1AB08703"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13838EA"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D41F5" w:rsidRPr="00E0136F" w14:paraId="2CB93AC5" w14:textId="77777777">
        <w:tc>
          <w:tcPr>
            <w:tcW w:w="4080" w:type="dxa"/>
            <w:tcMar>
              <w:top w:w="135" w:type="dxa"/>
              <w:bottom w:w="135" w:type="dxa"/>
            </w:tcMar>
            <w:vAlign w:val="center"/>
          </w:tcPr>
          <w:p w14:paraId="64EC0CAC" w14:textId="77777777" w:rsidR="00ED41F5" w:rsidRPr="00E0136F" w:rsidRDefault="00911C82">
            <w:pPr>
              <w:rPr>
                <w:rFonts w:ascii="Verdana" w:hAnsi="Verdana"/>
              </w:rPr>
            </w:pPr>
            <w:r w:rsidRPr="00E0136F">
              <w:rPr>
                <w:rFonts w:ascii="Verdana" w:hAnsi="Verdana" w:cs="Arial"/>
                <w:color w:val="000000"/>
                <w:position w:val="-2"/>
                <w:sz w:val="18"/>
                <w:szCs w:val="18"/>
              </w:rPr>
              <w:t>Kraj in datum:</w:t>
            </w:r>
          </w:p>
        </w:tc>
        <w:tc>
          <w:tcPr>
            <w:tcW w:w="0" w:type="auto"/>
            <w:tcMar>
              <w:top w:w="135" w:type="dxa"/>
              <w:bottom w:w="135" w:type="dxa"/>
            </w:tcMar>
            <w:vAlign w:val="center"/>
          </w:tcPr>
          <w:p w14:paraId="4EAF0E02" w14:textId="77777777" w:rsidR="00ED41F5" w:rsidRPr="00E0136F" w:rsidRDefault="00911C82">
            <w:pPr>
              <w:rPr>
                <w:rFonts w:ascii="Verdana" w:hAnsi="Verdana"/>
              </w:rPr>
            </w:pPr>
            <w:r w:rsidRPr="00E0136F">
              <w:rPr>
                <w:rFonts w:ascii="Verdana" w:hAnsi="Verdana" w:cs="Arial"/>
                <w:color w:val="000000"/>
                <w:position w:val="-2"/>
                <w:sz w:val="18"/>
                <w:szCs w:val="18"/>
              </w:rPr>
              <w:t>Ime in priimek: _____________________</w:t>
            </w:r>
          </w:p>
        </w:tc>
      </w:tr>
      <w:tr w:rsidR="00ED41F5" w:rsidRPr="00E0136F" w14:paraId="7E78E738" w14:textId="77777777">
        <w:tc>
          <w:tcPr>
            <w:tcW w:w="4080" w:type="dxa"/>
            <w:tcMar>
              <w:top w:w="135" w:type="dxa"/>
              <w:bottom w:w="135" w:type="dxa"/>
            </w:tcMar>
            <w:vAlign w:val="center"/>
          </w:tcPr>
          <w:p w14:paraId="59105B73"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c>
          <w:tcPr>
            <w:tcW w:w="0" w:type="auto"/>
            <w:tcMar>
              <w:top w:w="135" w:type="dxa"/>
              <w:bottom w:w="135" w:type="dxa"/>
            </w:tcMar>
            <w:vAlign w:val="center"/>
          </w:tcPr>
          <w:p w14:paraId="63913A58" w14:textId="77777777" w:rsidR="00ED41F5" w:rsidRPr="00E0136F" w:rsidRDefault="00ED41F5">
            <w:pPr>
              <w:rPr>
                <w:rFonts w:ascii="Verdana" w:hAnsi="Verdana"/>
              </w:rPr>
            </w:pPr>
          </w:p>
          <w:p w14:paraId="55782D91" w14:textId="77777777" w:rsidR="00ED41F5" w:rsidRPr="00E0136F" w:rsidRDefault="00911C82">
            <w:pPr>
              <w:jc w:val="center"/>
              <w:rPr>
                <w:rFonts w:ascii="Verdana" w:hAnsi="Verdana"/>
              </w:rPr>
            </w:pPr>
            <w:r w:rsidRPr="00E0136F">
              <w:rPr>
                <w:rFonts w:ascii="Verdana" w:hAnsi="Verdana" w:cs="Arial"/>
                <w:color w:val="A9A9A9"/>
                <w:position w:val="-2"/>
                <w:sz w:val="18"/>
                <w:szCs w:val="18"/>
              </w:rPr>
              <w:t>(žig in podpis)</w:t>
            </w:r>
          </w:p>
        </w:tc>
      </w:tr>
    </w:tbl>
    <w:p w14:paraId="7F4B3D7C" w14:textId="77777777" w:rsidR="00ED41F5" w:rsidRPr="00E0136F" w:rsidRDefault="00911C82">
      <w:pPr>
        <w:spacing w:before="225" w:after="225" w:line="240" w:lineRule="auto"/>
        <w:jc w:val="both"/>
        <w:rPr>
          <w:rFonts w:ascii="Verdana" w:hAnsi="Verdana"/>
        </w:rPr>
      </w:pPr>
      <w:r w:rsidRPr="00E0136F">
        <w:rPr>
          <w:rFonts w:ascii="Verdana" w:hAnsi="Verdana" w:cs="Arial"/>
          <w:i/>
          <w:iCs/>
          <w:color w:val="000000"/>
          <w:sz w:val="18"/>
          <w:szCs w:val="18"/>
          <w:u w:val="single"/>
        </w:rPr>
        <w:t>Opomba: </w:t>
      </w:r>
      <w:r w:rsidRPr="00E0136F">
        <w:rPr>
          <w:rFonts w:ascii="Verdana" w:hAnsi="Verdana" w:cs="Arial"/>
          <w:i/>
          <w:iCs/>
          <w:color w:val="000000"/>
          <w:sz w:val="18"/>
          <w:szCs w:val="18"/>
        </w:rPr>
        <w:br/>
        <w:t>V primeru, da ponudnik nastopa z več podizvajalci, se obrazec ustrezno razmnoži.</w:t>
      </w:r>
    </w:p>
    <w:p w14:paraId="0482BEDA" w14:textId="77777777" w:rsidR="00ED41F5" w:rsidRPr="00E0136F" w:rsidRDefault="00ED41F5">
      <w:pPr>
        <w:rPr>
          <w:rFonts w:ascii="Verdana" w:hAnsi="Verdana"/>
        </w:rPr>
        <w:sectPr w:rsidR="00ED41F5" w:rsidRPr="00E0136F" w:rsidSect="006E7A2B">
          <w:footerReference w:type="default" r:id="rId20"/>
          <w:pgSz w:w="11906" w:h="16838"/>
          <w:pgMar w:top="1418" w:right="1418" w:bottom="1418" w:left="1418" w:header="567" w:footer="596" w:gutter="0"/>
          <w:cols w:space="708"/>
          <w:docGrid w:linePitch="360"/>
        </w:sectPr>
      </w:pPr>
    </w:p>
    <w:p w14:paraId="26E06DF7" w14:textId="6F98DFD9" w:rsidR="00252358" w:rsidRPr="00E0136F" w:rsidRDefault="00911C82" w:rsidP="00252358">
      <w:pPr>
        <w:spacing w:after="0"/>
        <w:jc w:val="right"/>
        <w:rPr>
          <w:rFonts w:ascii="Verdana" w:hAnsi="Verdana" w:cs="Arial"/>
          <w:sz w:val="18"/>
          <w:szCs w:val="18"/>
        </w:rPr>
      </w:pPr>
      <w:r w:rsidRPr="00E0136F">
        <w:rPr>
          <w:rFonts w:ascii="Verdana" w:hAnsi="Verdana" w:cs="Arial"/>
          <w:sz w:val="18"/>
          <w:szCs w:val="18"/>
        </w:rPr>
        <w:lastRenderedPageBreak/>
        <w:t>Obrazec št: 1</w:t>
      </w:r>
      <w:r w:rsidR="004C7C69" w:rsidRPr="00E0136F">
        <w:rPr>
          <w:rFonts w:ascii="Verdana" w:hAnsi="Verdana" w:cs="Arial"/>
          <w:sz w:val="18"/>
          <w:szCs w:val="18"/>
        </w:rPr>
        <w:t>0</w:t>
      </w:r>
    </w:p>
    <w:p w14:paraId="0AE75C20" w14:textId="77777777" w:rsidR="00252358" w:rsidRPr="00E0136F" w:rsidRDefault="00C30420" w:rsidP="00252358">
      <w:pPr>
        <w:rPr>
          <w:rFonts w:ascii="Verdana" w:hAnsi="Verdana"/>
        </w:rPr>
      </w:pPr>
    </w:p>
    <w:p w14:paraId="68C5DE5C" w14:textId="77777777" w:rsidR="00EB2A75" w:rsidRPr="00E0136F" w:rsidRDefault="00911C8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Verdana" w:hAnsi="Verdana" w:cs="Arial"/>
        </w:rPr>
      </w:pPr>
      <w:r w:rsidRPr="00E0136F">
        <w:rPr>
          <w:rFonts w:ascii="Verdana" w:hAnsi="Verdana" w:cs="Arial"/>
        </w:rPr>
        <w:t>Izjava o lastniških deležih</w:t>
      </w:r>
    </w:p>
    <w:p w14:paraId="09F06C1B" w14:textId="77777777" w:rsidR="00EB2A75" w:rsidRPr="00E0136F" w:rsidRDefault="00C30420" w:rsidP="00EB2A75">
      <w:pPr>
        <w:spacing w:after="120"/>
        <w:rPr>
          <w:rFonts w:ascii="Verdana" w:hAnsi="Verdana" w:cs="Arial"/>
        </w:rPr>
      </w:pPr>
    </w:p>
    <w:p w14:paraId="677004E0"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Skladno z določili 14. člena Zakona o integriteti in preprečevanju korupcije spodaj podpisani zakoniti zastopnik gospodarskega subjekta:</w:t>
      </w:r>
    </w:p>
    <w:p w14:paraId="4F77E0A3"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D41F5" w:rsidRPr="00E0136F" w14:paraId="0026A88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F1B032" w14:textId="77777777" w:rsidR="00ED41F5" w:rsidRPr="00E0136F" w:rsidRDefault="00911C82">
            <w:pPr>
              <w:spacing w:before="135" w:after="135"/>
              <w:jc w:val="both"/>
              <w:textAlignment w:val="center"/>
              <w:rPr>
                <w:rFonts w:ascii="Verdana" w:hAnsi="Verdana"/>
              </w:rPr>
            </w:pPr>
            <w:r w:rsidRPr="00E0136F">
              <w:rPr>
                <w:rFonts w:ascii="Verdana" w:hAnsi="Verdana" w:cs="Arial"/>
                <w:b/>
                <w:bCs/>
                <w:color w:val="000000"/>
                <w:position w:val="-2"/>
                <w:sz w:val="18"/>
                <w:szCs w:val="18"/>
              </w:rPr>
              <w:t>Ime in priimek</w:t>
            </w:r>
          </w:p>
          <w:p w14:paraId="070145FC" w14:textId="77777777" w:rsidR="00ED41F5" w:rsidRPr="00E0136F" w:rsidRDefault="00911C82">
            <w:pPr>
              <w:spacing w:before="135" w:after="135"/>
              <w:jc w:val="both"/>
              <w:textAlignment w:val="center"/>
              <w:rPr>
                <w:rFonts w:ascii="Verdana" w:hAnsi="Verdana"/>
              </w:rPr>
            </w:pPr>
            <w:r w:rsidRPr="00E0136F">
              <w:rPr>
                <w:rFonts w:ascii="Verdana" w:hAnsi="Verdana" w:cs="Arial"/>
                <w:b/>
                <w:bCs/>
                <w:color w:val="000000"/>
                <w:position w:val="-2"/>
                <w:sz w:val="18"/>
                <w:szCs w:val="18"/>
              </w:rPr>
              <w:t>ali</w:t>
            </w:r>
          </w:p>
          <w:p w14:paraId="56E68387" w14:textId="77777777" w:rsidR="00ED41F5" w:rsidRPr="00E0136F" w:rsidRDefault="00911C82">
            <w:pPr>
              <w:spacing w:before="135" w:after="135"/>
              <w:jc w:val="both"/>
              <w:textAlignment w:val="center"/>
              <w:rPr>
                <w:rFonts w:ascii="Verdana" w:hAnsi="Verdana"/>
              </w:rPr>
            </w:pPr>
            <w:r w:rsidRPr="00E0136F">
              <w:rPr>
                <w:rFonts w:ascii="Verdana" w:hAnsi="Verdana"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50A79C" w14:textId="77777777" w:rsidR="00ED41F5" w:rsidRPr="00E0136F" w:rsidRDefault="00911C82">
            <w:pPr>
              <w:spacing w:before="135" w:after="135"/>
              <w:jc w:val="both"/>
              <w:textAlignment w:val="center"/>
              <w:rPr>
                <w:rFonts w:ascii="Verdana" w:hAnsi="Verdana"/>
              </w:rPr>
            </w:pPr>
            <w:r w:rsidRPr="00E0136F">
              <w:rPr>
                <w:rFonts w:ascii="Verdana" w:hAnsi="Verdana" w:cs="Arial"/>
                <w:b/>
                <w:bCs/>
                <w:color w:val="000000"/>
                <w:position w:val="-2"/>
                <w:sz w:val="18"/>
                <w:szCs w:val="18"/>
              </w:rPr>
              <w:t>Naslov prebivališča</w:t>
            </w:r>
          </w:p>
          <w:p w14:paraId="053AF626" w14:textId="77777777" w:rsidR="00ED41F5" w:rsidRPr="00E0136F" w:rsidRDefault="00911C82">
            <w:pPr>
              <w:spacing w:before="135" w:after="135"/>
              <w:jc w:val="both"/>
              <w:textAlignment w:val="center"/>
              <w:rPr>
                <w:rFonts w:ascii="Verdana" w:hAnsi="Verdana"/>
              </w:rPr>
            </w:pPr>
            <w:r w:rsidRPr="00E0136F">
              <w:rPr>
                <w:rFonts w:ascii="Verdana" w:hAnsi="Verdana" w:cs="Arial"/>
                <w:b/>
                <w:bCs/>
                <w:color w:val="000000"/>
                <w:position w:val="-2"/>
                <w:sz w:val="18"/>
                <w:szCs w:val="18"/>
              </w:rPr>
              <w:t>ali</w:t>
            </w:r>
          </w:p>
          <w:p w14:paraId="4201C78D" w14:textId="77777777" w:rsidR="00ED41F5" w:rsidRPr="00E0136F" w:rsidRDefault="00911C82">
            <w:pPr>
              <w:spacing w:before="135" w:after="135"/>
              <w:jc w:val="both"/>
              <w:textAlignment w:val="center"/>
              <w:rPr>
                <w:rFonts w:ascii="Verdana" w:hAnsi="Verdana"/>
              </w:rPr>
            </w:pPr>
            <w:r w:rsidRPr="00E0136F">
              <w:rPr>
                <w:rFonts w:ascii="Verdana" w:hAnsi="Verdana"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514B75" w14:textId="77777777" w:rsidR="00ED41F5" w:rsidRPr="00E0136F" w:rsidRDefault="00911C82">
            <w:pPr>
              <w:spacing w:before="135" w:after="135"/>
              <w:jc w:val="both"/>
              <w:textAlignment w:val="center"/>
              <w:rPr>
                <w:rFonts w:ascii="Verdana" w:hAnsi="Verdana"/>
              </w:rPr>
            </w:pPr>
            <w:r w:rsidRPr="00E0136F">
              <w:rPr>
                <w:rFonts w:ascii="Verdana" w:hAnsi="Verdana" w:cs="Arial"/>
                <w:b/>
                <w:bCs/>
                <w:color w:val="000000"/>
                <w:position w:val="-2"/>
                <w:sz w:val="18"/>
                <w:szCs w:val="18"/>
              </w:rPr>
              <w:t>Delež lastništva</w:t>
            </w:r>
          </w:p>
          <w:p w14:paraId="1EC89C2D" w14:textId="77777777" w:rsidR="00ED41F5" w:rsidRPr="00E0136F" w:rsidRDefault="00911C82">
            <w:pPr>
              <w:spacing w:before="135" w:after="135"/>
              <w:jc w:val="both"/>
              <w:textAlignment w:val="center"/>
              <w:rPr>
                <w:rFonts w:ascii="Verdana" w:hAnsi="Verdana"/>
              </w:rPr>
            </w:pPr>
            <w:r w:rsidRPr="00E0136F">
              <w:rPr>
                <w:rFonts w:ascii="Verdana" w:hAnsi="Verdana" w:cs="Arial"/>
                <w:b/>
                <w:bCs/>
                <w:color w:val="000000"/>
                <w:position w:val="-2"/>
                <w:sz w:val="18"/>
                <w:szCs w:val="18"/>
              </w:rPr>
              <w:t>ali</w:t>
            </w:r>
          </w:p>
          <w:p w14:paraId="111C2791" w14:textId="77777777" w:rsidR="00ED41F5" w:rsidRPr="00E0136F" w:rsidRDefault="00911C82">
            <w:pPr>
              <w:spacing w:before="135" w:after="135"/>
              <w:jc w:val="both"/>
              <w:textAlignment w:val="center"/>
              <w:rPr>
                <w:rFonts w:ascii="Verdana" w:hAnsi="Verdana"/>
              </w:rPr>
            </w:pPr>
            <w:r w:rsidRPr="00E0136F">
              <w:rPr>
                <w:rFonts w:ascii="Verdana" w:hAnsi="Verdana" w:cs="Arial"/>
                <w:b/>
                <w:bCs/>
                <w:color w:val="000000"/>
                <w:position w:val="-2"/>
                <w:sz w:val="18"/>
                <w:szCs w:val="18"/>
              </w:rPr>
              <w:t>Delež lastništva gospodarskega subjekta</w:t>
            </w:r>
          </w:p>
        </w:tc>
      </w:tr>
      <w:tr w:rsidR="00ED41F5" w:rsidRPr="00E0136F" w14:paraId="78CA665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B8453"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B06315"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D5F951"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r>
      <w:tr w:rsidR="00ED41F5" w:rsidRPr="00E0136F" w14:paraId="4C759A6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C560F1"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24B3BA"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FA690"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r>
      <w:tr w:rsidR="00ED41F5" w:rsidRPr="00E0136F" w14:paraId="04CC077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27009"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80EFB3"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78651D"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r>
      <w:tr w:rsidR="00ED41F5" w:rsidRPr="00E0136F" w14:paraId="2D66602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82D4A"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FE326B"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E11819"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r>
    </w:tbl>
    <w:p w14:paraId="4B82C527"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D41F5" w:rsidRPr="00E0136F" w14:paraId="5E041D5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249F9" w14:textId="77777777" w:rsidR="00ED41F5" w:rsidRPr="00E0136F" w:rsidRDefault="00911C82">
            <w:pPr>
              <w:spacing w:before="135" w:after="135"/>
              <w:jc w:val="both"/>
              <w:textAlignment w:val="center"/>
              <w:rPr>
                <w:rFonts w:ascii="Verdana" w:hAnsi="Verdana"/>
              </w:rPr>
            </w:pPr>
            <w:r w:rsidRPr="00E0136F">
              <w:rPr>
                <w:rFonts w:ascii="Verdana" w:hAnsi="Verdana"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6CC960" w14:textId="77777777" w:rsidR="00ED41F5" w:rsidRPr="00E0136F" w:rsidRDefault="00911C82">
            <w:pPr>
              <w:spacing w:before="135" w:after="135"/>
              <w:jc w:val="both"/>
              <w:textAlignment w:val="center"/>
              <w:rPr>
                <w:rFonts w:ascii="Verdana" w:hAnsi="Verdana"/>
              </w:rPr>
            </w:pPr>
            <w:r w:rsidRPr="00E0136F">
              <w:rPr>
                <w:rFonts w:ascii="Verdana" w:hAnsi="Verdana"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761B5A" w14:textId="77777777" w:rsidR="00ED41F5" w:rsidRPr="00E0136F" w:rsidRDefault="00911C82">
            <w:pPr>
              <w:spacing w:before="135" w:after="135"/>
              <w:jc w:val="both"/>
              <w:textAlignment w:val="center"/>
              <w:rPr>
                <w:rFonts w:ascii="Verdana" w:hAnsi="Verdana"/>
              </w:rPr>
            </w:pPr>
            <w:r w:rsidRPr="00E0136F">
              <w:rPr>
                <w:rFonts w:ascii="Verdana" w:hAnsi="Verdana" w:cs="Arial"/>
                <w:b/>
                <w:bCs/>
                <w:color w:val="000000"/>
                <w:position w:val="-2"/>
                <w:sz w:val="18"/>
                <w:szCs w:val="18"/>
              </w:rPr>
              <w:t>Delež lastništva gospodarskega subjekta</w:t>
            </w:r>
          </w:p>
        </w:tc>
      </w:tr>
      <w:tr w:rsidR="00ED41F5" w:rsidRPr="00E0136F" w14:paraId="07F55F6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E77889"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8145B"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01D92C"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r>
      <w:tr w:rsidR="00ED41F5" w:rsidRPr="00E0136F" w14:paraId="5908D6E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59B3E7"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579BAD"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FC384E"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r>
      <w:tr w:rsidR="00ED41F5" w:rsidRPr="00E0136F" w14:paraId="1576DF1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A7D6B"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1A4F9B"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6CD011"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r>
      <w:tr w:rsidR="00ED41F5" w:rsidRPr="00E0136F" w14:paraId="39AD550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5930B4"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AE1778"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C74BA2" w14:textId="77777777" w:rsidR="00ED41F5" w:rsidRPr="00E0136F" w:rsidRDefault="00911C82">
            <w:pPr>
              <w:spacing w:before="135" w:after="135"/>
              <w:jc w:val="both"/>
              <w:textAlignment w:val="center"/>
              <w:rPr>
                <w:rFonts w:ascii="Verdana" w:hAnsi="Verdana"/>
              </w:rPr>
            </w:pPr>
            <w:r w:rsidRPr="00E0136F">
              <w:rPr>
                <w:rFonts w:ascii="Verdana" w:hAnsi="Verdana" w:cs="Arial"/>
                <w:color w:val="000000"/>
                <w:position w:val="-2"/>
                <w:sz w:val="18"/>
                <w:szCs w:val="18"/>
              </w:rPr>
              <w:t> </w:t>
            </w:r>
          </w:p>
        </w:tc>
      </w:tr>
    </w:tbl>
    <w:p w14:paraId="49A4AD56"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ED41F5" w:rsidRPr="00E0136F" w14:paraId="31C82ECE" w14:textId="77777777">
        <w:tc>
          <w:tcPr>
            <w:tcW w:w="4080" w:type="dxa"/>
            <w:tcMar>
              <w:top w:w="75" w:type="dxa"/>
              <w:bottom w:w="75" w:type="dxa"/>
            </w:tcMar>
            <w:vAlign w:val="center"/>
          </w:tcPr>
          <w:p w14:paraId="4D9A9F5F" w14:textId="77777777" w:rsidR="00ED41F5" w:rsidRPr="00E0136F" w:rsidRDefault="00911C82">
            <w:pPr>
              <w:rPr>
                <w:rFonts w:ascii="Verdana" w:hAnsi="Verdana"/>
              </w:rPr>
            </w:pPr>
            <w:r w:rsidRPr="00E0136F">
              <w:rPr>
                <w:rFonts w:ascii="Verdana" w:hAnsi="Verdana" w:cs="Arial"/>
                <w:color w:val="000000"/>
                <w:position w:val="-2"/>
                <w:sz w:val="18"/>
                <w:szCs w:val="18"/>
              </w:rPr>
              <w:t>Kraj in datum:</w:t>
            </w:r>
          </w:p>
        </w:tc>
        <w:tc>
          <w:tcPr>
            <w:tcW w:w="0" w:type="auto"/>
            <w:tcMar>
              <w:top w:w="75" w:type="dxa"/>
              <w:bottom w:w="75" w:type="dxa"/>
            </w:tcMar>
            <w:vAlign w:val="center"/>
          </w:tcPr>
          <w:p w14:paraId="3FE0E544" w14:textId="77777777" w:rsidR="00ED41F5" w:rsidRPr="00E0136F" w:rsidRDefault="00911C82">
            <w:pPr>
              <w:rPr>
                <w:rFonts w:ascii="Verdana" w:hAnsi="Verdana"/>
              </w:rPr>
            </w:pPr>
            <w:r w:rsidRPr="00E0136F">
              <w:rPr>
                <w:rFonts w:ascii="Verdana" w:hAnsi="Verdana" w:cs="Arial"/>
                <w:color w:val="000000"/>
                <w:position w:val="-2"/>
                <w:sz w:val="18"/>
                <w:szCs w:val="18"/>
              </w:rPr>
              <w:t>Ime in priimek: _____________________</w:t>
            </w:r>
          </w:p>
        </w:tc>
      </w:tr>
      <w:tr w:rsidR="00ED41F5" w:rsidRPr="00E0136F" w14:paraId="247EBAD9" w14:textId="77777777">
        <w:tc>
          <w:tcPr>
            <w:tcW w:w="4080" w:type="dxa"/>
            <w:tcMar>
              <w:top w:w="75" w:type="dxa"/>
              <w:bottom w:w="75" w:type="dxa"/>
            </w:tcMar>
            <w:vAlign w:val="center"/>
          </w:tcPr>
          <w:p w14:paraId="67B86B27" w14:textId="77777777" w:rsidR="00ED41F5" w:rsidRPr="00E0136F" w:rsidRDefault="00911C82">
            <w:pPr>
              <w:rPr>
                <w:rFonts w:ascii="Verdana" w:hAnsi="Verdana"/>
              </w:rPr>
            </w:pPr>
            <w:r w:rsidRPr="00E0136F">
              <w:rPr>
                <w:rFonts w:ascii="Verdana" w:hAnsi="Verdana" w:cs="Arial"/>
                <w:color w:val="000000"/>
                <w:position w:val="-2"/>
                <w:sz w:val="18"/>
                <w:szCs w:val="18"/>
              </w:rPr>
              <w:t> </w:t>
            </w:r>
          </w:p>
        </w:tc>
        <w:tc>
          <w:tcPr>
            <w:tcW w:w="0" w:type="auto"/>
            <w:tcMar>
              <w:top w:w="75" w:type="dxa"/>
              <w:bottom w:w="75" w:type="dxa"/>
            </w:tcMar>
            <w:vAlign w:val="center"/>
          </w:tcPr>
          <w:p w14:paraId="28F39A99" w14:textId="77777777" w:rsidR="00ED41F5" w:rsidRPr="00E0136F" w:rsidRDefault="00911C82">
            <w:pPr>
              <w:jc w:val="center"/>
              <w:rPr>
                <w:rFonts w:ascii="Verdana" w:hAnsi="Verdana"/>
              </w:rPr>
            </w:pPr>
            <w:r w:rsidRPr="00E0136F">
              <w:rPr>
                <w:rFonts w:ascii="Verdana" w:hAnsi="Verdana" w:cs="Arial"/>
                <w:color w:val="000000"/>
                <w:position w:val="-2"/>
                <w:sz w:val="18"/>
                <w:szCs w:val="18"/>
              </w:rPr>
              <w:t>(žig in podpis)</w:t>
            </w:r>
          </w:p>
        </w:tc>
      </w:tr>
    </w:tbl>
    <w:p w14:paraId="2CD2D373" w14:textId="77777777" w:rsidR="00ED41F5" w:rsidRPr="00E0136F" w:rsidRDefault="00911C82">
      <w:pPr>
        <w:spacing w:before="225" w:after="225" w:line="240" w:lineRule="auto"/>
        <w:jc w:val="both"/>
        <w:rPr>
          <w:rFonts w:ascii="Verdana" w:hAnsi="Verdana"/>
        </w:rPr>
      </w:pPr>
      <w:r w:rsidRPr="00E0136F">
        <w:rPr>
          <w:rFonts w:ascii="Verdana" w:hAnsi="Verdana" w:cs="Arial"/>
          <w:color w:val="000000"/>
          <w:sz w:val="18"/>
          <w:szCs w:val="18"/>
        </w:rPr>
        <w:t> </w:t>
      </w:r>
    </w:p>
    <w:p w14:paraId="2F06BA98" w14:textId="77777777" w:rsidR="00ED41F5" w:rsidRPr="00E0136F" w:rsidRDefault="00911C82">
      <w:pPr>
        <w:spacing w:before="225" w:after="225" w:line="240" w:lineRule="auto"/>
        <w:jc w:val="both"/>
        <w:rPr>
          <w:rFonts w:ascii="Verdana" w:hAnsi="Verdana"/>
        </w:rPr>
      </w:pPr>
      <w:r w:rsidRPr="00E0136F">
        <w:rPr>
          <w:rFonts w:ascii="Verdana" w:hAnsi="Verdana" w:cs="Arial"/>
          <w:b/>
          <w:bCs/>
          <w:i/>
          <w:iCs/>
          <w:color w:val="000000"/>
          <w:sz w:val="18"/>
          <w:szCs w:val="18"/>
          <w:u w:val="single"/>
        </w:rPr>
        <w:lastRenderedPageBreak/>
        <w:t>OPOMBA:</w:t>
      </w:r>
      <w:r w:rsidRPr="00E0136F">
        <w:rPr>
          <w:rFonts w:ascii="Verdana" w:hAnsi="Verdana"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0312E90" w14:textId="77777777" w:rsidR="00ED41F5" w:rsidRPr="00E0136F" w:rsidRDefault="00ED41F5">
      <w:pPr>
        <w:rPr>
          <w:rFonts w:ascii="Verdana" w:hAnsi="Verdana"/>
        </w:rPr>
        <w:sectPr w:rsidR="00ED41F5" w:rsidRPr="00E0136F" w:rsidSect="006E7A2B">
          <w:footerReference w:type="default" r:id="rId21"/>
          <w:pgSz w:w="11906" w:h="16838"/>
          <w:pgMar w:top="1418" w:right="1418" w:bottom="1418" w:left="1418" w:header="567" w:footer="596" w:gutter="0"/>
          <w:cols w:space="708"/>
          <w:docGrid w:linePitch="360"/>
        </w:sectPr>
      </w:pPr>
    </w:p>
    <w:p w14:paraId="69D41FE1" w14:textId="77777777" w:rsidR="00AC0380" w:rsidRPr="00E0136F" w:rsidRDefault="00911C82"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Verdana" w:hAnsi="Verdana" w:cs="Arial"/>
          <w:color w:val="FFFFFF" w:themeColor="background1"/>
        </w:rPr>
      </w:pPr>
      <w:r w:rsidRPr="00E0136F">
        <w:rPr>
          <w:rFonts w:ascii="Verdana" w:hAnsi="Verdana" w:cs="Arial"/>
          <w:color w:val="FFFFFF" w:themeColor="background1"/>
        </w:rPr>
        <w:lastRenderedPageBreak/>
        <w:t>Vzorec pogodbe</w:t>
      </w:r>
    </w:p>
    <w:p w14:paraId="09D7E537" w14:textId="77777777" w:rsidR="00AC0380" w:rsidRPr="00E0136F" w:rsidRDefault="00C30420" w:rsidP="00AC0380">
      <w:pPr>
        <w:rPr>
          <w:rFonts w:ascii="Verdana" w:hAnsi="Verdana" w:cs="Arial"/>
        </w:rPr>
      </w:pPr>
    </w:p>
    <w:p w14:paraId="3A8126BA" w14:textId="77777777" w:rsidR="00ED41F5" w:rsidRPr="00E0136F" w:rsidRDefault="00911C82" w:rsidP="00914FD9">
      <w:pPr>
        <w:spacing w:before="224" w:after="224" w:line="360" w:lineRule="auto"/>
        <w:jc w:val="center"/>
        <w:outlineLvl w:val="1"/>
        <w:rPr>
          <w:rFonts w:ascii="Verdana" w:hAnsi="Verdana" w:cs="Arial"/>
          <w:sz w:val="18"/>
          <w:szCs w:val="18"/>
        </w:rPr>
      </w:pPr>
      <w:r w:rsidRPr="00E0136F">
        <w:rPr>
          <w:rFonts w:ascii="Verdana" w:hAnsi="Verdana" w:cs="Arial"/>
          <w:b/>
          <w:bCs/>
          <w:color w:val="000000"/>
          <w:sz w:val="18"/>
          <w:szCs w:val="18"/>
        </w:rPr>
        <w:t>GRADBENA POGODBA - ENOSTAVNA 'DEJANSKE KOLIČINE'</w:t>
      </w:r>
    </w:p>
    <w:p w14:paraId="07B78CCF" w14:textId="77777777" w:rsidR="00ED41F5" w:rsidRPr="00E0136F" w:rsidRDefault="00911C82" w:rsidP="00914FD9">
      <w:pPr>
        <w:spacing w:before="225" w:after="225" w:line="360" w:lineRule="auto"/>
        <w:jc w:val="center"/>
        <w:rPr>
          <w:rFonts w:ascii="Verdana" w:hAnsi="Verdana" w:cs="Arial"/>
          <w:sz w:val="18"/>
          <w:szCs w:val="18"/>
        </w:rPr>
      </w:pPr>
      <w:r w:rsidRPr="00E0136F">
        <w:rPr>
          <w:rFonts w:ascii="Verdana" w:hAnsi="Verdana" w:cs="Arial"/>
          <w:color w:val="000000"/>
          <w:sz w:val="18"/>
          <w:szCs w:val="18"/>
        </w:rPr>
        <w:t>sklenjena med</w:t>
      </w:r>
    </w:p>
    <w:p w14:paraId="27A18F82" w14:textId="77777777" w:rsidR="00ED41F5" w:rsidRPr="00E0136F" w:rsidRDefault="00911C82" w:rsidP="00914FD9">
      <w:pPr>
        <w:spacing w:after="0" w:line="360" w:lineRule="auto"/>
        <w:rPr>
          <w:rFonts w:ascii="Verdana" w:hAnsi="Verdana" w:cs="Arial"/>
          <w:sz w:val="18"/>
          <w:szCs w:val="18"/>
        </w:rPr>
      </w:pPr>
      <w:r w:rsidRPr="00E0136F">
        <w:rPr>
          <w:rFonts w:ascii="Verdana" w:hAnsi="Verdana" w:cs="Arial"/>
          <w:b/>
          <w:bCs/>
          <w:color w:val="000000"/>
          <w:sz w:val="18"/>
          <w:szCs w:val="18"/>
        </w:rPr>
        <w:t>NAROČNIKOM: OBČINA RAVNE NA KOROŠKEM, GAČNIKOVA POT 5, 2390 RAVNE NA KOROŠKEM,</w:t>
      </w:r>
      <w:r w:rsidRPr="00E0136F">
        <w:rPr>
          <w:rFonts w:ascii="Verdana" w:hAnsi="Verdana" w:cs="Arial"/>
          <w:color w:val="000000"/>
          <w:sz w:val="18"/>
          <w:szCs w:val="18"/>
        </w:rPr>
        <w:br/>
        <w:t>ki ga zastopa dr. Tomaž Rožen</w:t>
      </w:r>
      <w:r w:rsidRPr="00E0136F">
        <w:rPr>
          <w:rFonts w:ascii="Verdana" w:hAnsi="Verdana" w:cs="Arial"/>
          <w:sz w:val="18"/>
          <w:szCs w:val="18"/>
        </w:rPr>
        <w:br/>
      </w:r>
    </w:p>
    <w:tbl>
      <w:tblPr>
        <w:tblStyle w:val="NormalTablePHPDOCX"/>
        <w:tblW w:w="3500" w:type="pct"/>
        <w:tblInd w:w="108" w:type="dxa"/>
        <w:tblLook w:val="04A0" w:firstRow="1" w:lastRow="0" w:firstColumn="1" w:lastColumn="0" w:noHBand="0" w:noVBand="1"/>
      </w:tblPr>
      <w:tblGrid>
        <w:gridCol w:w="3300"/>
        <w:gridCol w:w="3049"/>
      </w:tblGrid>
      <w:tr w:rsidR="00ED41F5" w:rsidRPr="00E0136F" w14:paraId="1B81ACFE" w14:textId="77777777">
        <w:tc>
          <w:tcPr>
            <w:tcW w:w="3300" w:type="dxa"/>
            <w:tcMar>
              <w:top w:w="0" w:type="auto"/>
              <w:bottom w:w="0" w:type="auto"/>
            </w:tcMar>
            <w:vAlign w:val="center"/>
          </w:tcPr>
          <w:p w14:paraId="7C0B2B71" w14:textId="77777777" w:rsidR="00ED41F5" w:rsidRPr="00E0136F" w:rsidRDefault="00911C82" w:rsidP="00914FD9">
            <w:pPr>
              <w:spacing w:line="360" w:lineRule="auto"/>
              <w:rPr>
                <w:rFonts w:ascii="Verdana" w:hAnsi="Verdana" w:cs="Arial"/>
                <w:sz w:val="18"/>
                <w:szCs w:val="18"/>
              </w:rPr>
            </w:pPr>
            <w:r w:rsidRPr="00E0136F">
              <w:rPr>
                <w:rFonts w:ascii="Verdana" w:hAnsi="Verdana" w:cs="Arial"/>
                <w:color w:val="000000"/>
                <w:position w:val="-2"/>
                <w:sz w:val="18"/>
                <w:szCs w:val="18"/>
              </w:rPr>
              <w:t>Matična številka:</w:t>
            </w:r>
          </w:p>
        </w:tc>
        <w:tc>
          <w:tcPr>
            <w:tcW w:w="0" w:type="auto"/>
            <w:tcMar>
              <w:top w:w="0" w:type="auto"/>
              <w:bottom w:w="0" w:type="auto"/>
            </w:tcMar>
            <w:vAlign w:val="center"/>
          </w:tcPr>
          <w:p w14:paraId="538E7740" w14:textId="77777777" w:rsidR="00ED41F5" w:rsidRPr="00E0136F" w:rsidRDefault="00911C82" w:rsidP="00914FD9">
            <w:pPr>
              <w:spacing w:line="360" w:lineRule="auto"/>
              <w:rPr>
                <w:rFonts w:ascii="Verdana" w:hAnsi="Verdana" w:cs="Arial"/>
                <w:sz w:val="18"/>
                <w:szCs w:val="18"/>
              </w:rPr>
            </w:pPr>
            <w:r w:rsidRPr="00E0136F">
              <w:rPr>
                <w:rFonts w:ascii="Verdana" w:hAnsi="Verdana" w:cs="Arial"/>
                <w:color w:val="000000"/>
                <w:position w:val="-2"/>
                <w:sz w:val="18"/>
                <w:szCs w:val="18"/>
              </w:rPr>
              <w:t>5883628000</w:t>
            </w:r>
          </w:p>
        </w:tc>
      </w:tr>
      <w:tr w:rsidR="00ED41F5" w:rsidRPr="00E0136F" w14:paraId="40B0527C" w14:textId="77777777">
        <w:tc>
          <w:tcPr>
            <w:tcW w:w="3300" w:type="dxa"/>
            <w:tcMar>
              <w:top w:w="0" w:type="auto"/>
              <w:bottom w:w="0" w:type="auto"/>
            </w:tcMar>
            <w:vAlign w:val="center"/>
          </w:tcPr>
          <w:p w14:paraId="58D63E79" w14:textId="77777777" w:rsidR="00ED41F5" w:rsidRPr="00E0136F" w:rsidRDefault="00911C82" w:rsidP="00914FD9">
            <w:pPr>
              <w:spacing w:line="360" w:lineRule="auto"/>
              <w:rPr>
                <w:rFonts w:ascii="Verdana" w:hAnsi="Verdana" w:cs="Arial"/>
                <w:sz w:val="18"/>
                <w:szCs w:val="18"/>
              </w:rPr>
            </w:pPr>
            <w:r w:rsidRPr="00E0136F">
              <w:rPr>
                <w:rFonts w:ascii="Verdana" w:hAnsi="Verdana" w:cs="Arial"/>
                <w:color w:val="000000"/>
                <w:position w:val="-2"/>
                <w:sz w:val="18"/>
                <w:szCs w:val="18"/>
              </w:rPr>
              <w:t>Identifikacijska številka (ID za DDV):</w:t>
            </w:r>
          </w:p>
        </w:tc>
        <w:tc>
          <w:tcPr>
            <w:tcW w:w="0" w:type="auto"/>
            <w:tcMar>
              <w:top w:w="0" w:type="auto"/>
              <w:bottom w:w="0" w:type="auto"/>
            </w:tcMar>
            <w:vAlign w:val="center"/>
          </w:tcPr>
          <w:p w14:paraId="2E279C9F" w14:textId="77777777" w:rsidR="00ED41F5" w:rsidRPr="00E0136F" w:rsidRDefault="00911C82" w:rsidP="00914FD9">
            <w:pPr>
              <w:spacing w:line="360" w:lineRule="auto"/>
              <w:rPr>
                <w:rFonts w:ascii="Verdana" w:hAnsi="Verdana" w:cs="Arial"/>
                <w:sz w:val="18"/>
                <w:szCs w:val="18"/>
              </w:rPr>
            </w:pPr>
            <w:r w:rsidRPr="00E0136F">
              <w:rPr>
                <w:rFonts w:ascii="Verdana" w:hAnsi="Verdana" w:cs="Arial"/>
                <w:color w:val="000000"/>
                <w:position w:val="-2"/>
                <w:sz w:val="18"/>
                <w:szCs w:val="18"/>
              </w:rPr>
              <w:t>SI 48626244</w:t>
            </w:r>
          </w:p>
        </w:tc>
      </w:tr>
      <w:tr w:rsidR="00ED41F5" w:rsidRPr="00E0136F" w14:paraId="383B8859" w14:textId="77777777">
        <w:tc>
          <w:tcPr>
            <w:tcW w:w="3300" w:type="dxa"/>
            <w:tcMar>
              <w:top w:w="0" w:type="auto"/>
              <w:bottom w:w="0" w:type="auto"/>
            </w:tcMar>
            <w:vAlign w:val="center"/>
          </w:tcPr>
          <w:p w14:paraId="475926E7" w14:textId="77777777" w:rsidR="00ED41F5" w:rsidRPr="00E0136F" w:rsidRDefault="00911C82" w:rsidP="00914FD9">
            <w:pPr>
              <w:spacing w:line="360" w:lineRule="auto"/>
              <w:rPr>
                <w:rFonts w:ascii="Verdana" w:hAnsi="Verdana" w:cs="Arial"/>
                <w:sz w:val="18"/>
                <w:szCs w:val="18"/>
              </w:rPr>
            </w:pPr>
            <w:r w:rsidRPr="00E0136F">
              <w:rPr>
                <w:rFonts w:ascii="Verdana" w:hAnsi="Verdana" w:cs="Arial"/>
                <w:color w:val="000000"/>
                <w:position w:val="-2"/>
                <w:sz w:val="18"/>
                <w:szCs w:val="18"/>
              </w:rPr>
              <w:t>Transakcijski račun (TRR):</w:t>
            </w:r>
          </w:p>
        </w:tc>
        <w:tc>
          <w:tcPr>
            <w:tcW w:w="0" w:type="auto"/>
            <w:tcMar>
              <w:top w:w="0" w:type="auto"/>
              <w:bottom w:w="0" w:type="auto"/>
            </w:tcMar>
            <w:vAlign w:val="center"/>
          </w:tcPr>
          <w:p w14:paraId="42364D2D" w14:textId="77777777" w:rsidR="00ED41F5" w:rsidRPr="00E0136F" w:rsidRDefault="00911C82" w:rsidP="00914FD9">
            <w:pPr>
              <w:spacing w:line="360" w:lineRule="auto"/>
              <w:rPr>
                <w:rFonts w:ascii="Verdana" w:hAnsi="Verdana" w:cs="Arial"/>
                <w:sz w:val="18"/>
                <w:szCs w:val="18"/>
              </w:rPr>
            </w:pPr>
            <w:r w:rsidRPr="00E0136F">
              <w:rPr>
                <w:rFonts w:ascii="Verdana" w:hAnsi="Verdana" w:cs="Arial"/>
                <w:color w:val="000000"/>
                <w:position w:val="-2"/>
                <w:sz w:val="18"/>
                <w:szCs w:val="18"/>
              </w:rPr>
              <w:t>SI56 0130 3010 0009 987</w:t>
            </w:r>
          </w:p>
        </w:tc>
      </w:tr>
    </w:tbl>
    <w:p w14:paraId="5EEA7F5E" w14:textId="77777777" w:rsidR="00ED41F5" w:rsidRPr="00E0136F" w:rsidRDefault="00ED41F5" w:rsidP="00914FD9">
      <w:pPr>
        <w:spacing w:line="360" w:lineRule="auto"/>
        <w:rPr>
          <w:rFonts w:ascii="Verdana" w:hAnsi="Verdana" w:cs="Arial"/>
          <w:sz w:val="18"/>
          <w:szCs w:val="18"/>
        </w:rPr>
      </w:pPr>
    </w:p>
    <w:p w14:paraId="65252C76" w14:textId="77777777" w:rsidR="00ED41F5" w:rsidRPr="00E0136F" w:rsidRDefault="00911C82" w:rsidP="00914FD9">
      <w:pPr>
        <w:spacing w:before="225" w:after="225" w:line="360" w:lineRule="auto"/>
        <w:jc w:val="center"/>
        <w:rPr>
          <w:rFonts w:ascii="Verdana" w:hAnsi="Verdana" w:cs="Arial"/>
          <w:sz w:val="18"/>
          <w:szCs w:val="18"/>
        </w:rPr>
      </w:pPr>
      <w:r w:rsidRPr="00E0136F">
        <w:rPr>
          <w:rFonts w:ascii="Verdana" w:hAnsi="Verdana" w:cs="Arial"/>
          <w:color w:val="000000"/>
          <w:sz w:val="18"/>
          <w:szCs w:val="18"/>
        </w:rPr>
        <w:t>in</w:t>
      </w:r>
    </w:p>
    <w:p w14:paraId="5E27999C"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t>IZVAJALCEM: </w:t>
      </w:r>
      <w:r w:rsidRPr="00E0136F">
        <w:rPr>
          <w:rFonts w:ascii="Verdana" w:hAnsi="Verdana" w:cs="Arial"/>
          <w:color w:val="000000"/>
          <w:sz w:val="18"/>
          <w:szCs w:val="18"/>
        </w:rPr>
        <w:t>___________________________________,</w:t>
      </w:r>
      <w:r w:rsidRPr="00E0136F">
        <w:rPr>
          <w:rFonts w:ascii="Verdana" w:hAnsi="Verdana"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ED41F5" w:rsidRPr="00E0136F" w14:paraId="01FAA3B6" w14:textId="77777777">
        <w:tc>
          <w:tcPr>
            <w:tcW w:w="3300" w:type="dxa"/>
            <w:tcMar>
              <w:top w:w="0" w:type="auto"/>
              <w:bottom w:w="0" w:type="auto"/>
            </w:tcMar>
            <w:vAlign w:val="center"/>
          </w:tcPr>
          <w:p w14:paraId="303CE158" w14:textId="77777777" w:rsidR="00ED41F5" w:rsidRPr="00E0136F" w:rsidRDefault="00911C82" w:rsidP="00914FD9">
            <w:pPr>
              <w:spacing w:line="360" w:lineRule="auto"/>
              <w:rPr>
                <w:rFonts w:ascii="Verdana" w:hAnsi="Verdana" w:cs="Arial"/>
                <w:sz w:val="18"/>
                <w:szCs w:val="18"/>
              </w:rPr>
            </w:pPr>
            <w:r w:rsidRPr="00E0136F">
              <w:rPr>
                <w:rFonts w:ascii="Verdana" w:hAnsi="Verdana"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A9DC77C" w14:textId="77777777" w:rsidR="00ED41F5" w:rsidRPr="00E0136F" w:rsidRDefault="00911C82" w:rsidP="00914FD9">
            <w:pPr>
              <w:spacing w:line="360" w:lineRule="auto"/>
              <w:rPr>
                <w:rFonts w:ascii="Verdana" w:hAnsi="Verdana" w:cs="Arial"/>
                <w:sz w:val="18"/>
                <w:szCs w:val="18"/>
              </w:rPr>
            </w:pPr>
            <w:r w:rsidRPr="00E0136F">
              <w:rPr>
                <w:rFonts w:ascii="Verdana" w:hAnsi="Verdana" w:cs="Arial"/>
                <w:color w:val="000000"/>
                <w:position w:val="-2"/>
                <w:sz w:val="18"/>
                <w:szCs w:val="18"/>
              </w:rPr>
              <w:t> </w:t>
            </w:r>
          </w:p>
        </w:tc>
      </w:tr>
      <w:tr w:rsidR="00ED41F5" w:rsidRPr="00E0136F" w14:paraId="4B289002" w14:textId="77777777">
        <w:tc>
          <w:tcPr>
            <w:tcW w:w="3300" w:type="dxa"/>
            <w:tcMar>
              <w:top w:w="0" w:type="auto"/>
              <w:bottom w:w="0" w:type="auto"/>
            </w:tcMar>
            <w:vAlign w:val="center"/>
          </w:tcPr>
          <w:p w14:paraId="0767316C" w14:textId="77777777" w:rsidR="00ED41F5" w:rsidRPr="00E0136F" w:rsidRDefault="00911C82" w:rsidP="00914FD9">
            <w:pPr>
              <w:spacing w:line="360" w:lineRule="auto"/>
              <w:rPr>
                <w:rFonts w:ascii="Verdana" w:hAnsi="Verdana" w:cs="Arial"/>
                <w:sz w:val="18"/>
                <w:szCs w:val="18"/>
              </w:rPr>
            </w:pPr>
            <w:r w:rsidRPr="00E0136F">
              <w:rPr>
                <w:rFonts w:ascii="Verdana" w:hAnsi="Verdana"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CDFA779" w14:textId="77777777" w:rsidR="00ED41F5" w:rsidRPr="00E0136F" w:rsidRDefault="00911C82" w:rsidP="00914FD9">
            <w:pPr>
              <w:spacing w:line="360" w:lineRule="auto"/>
              <w:rPr>
                <w:rFonts w:ascii="Verdana" w:hAnsi="Verdana" w:cs="Arial"/>
                <w:sz w:val="18"/>
                <w:szCs w:val="18"/>
              </w:rPr>
            </w:pPr>
            <w:r w:rsidRPr="00E0136F">
              <w:rPr>
                <w:rFonts w:ascii="Verdana" w:hAnsi="Verdana" w:cs="Arial"/>
                <w:color w:val="000000"/>
                <w:position w:val="-2"/>
                <w:sz w:val="18"/>
                <w:szCs w:val="18"/>
              </w:rPr>
              <w:t> </w:t>
            </w:r>
          </w:p>
        </w:tc>
      </w:tr>
      <w:tr w:rsidR="00ED41F5" w:rsidRPr="00E0136F" w14:paraId="6D2D5316" w14:textId="77777777">
        <w:tc>
          <w:tcPr>
            <w:tcW w:w="3300" w:type="dxa"/>
            <w:tcMar>
              <w:top w:w="0" w:type="auto"/>
              <w:bottom w:w="0" w:type="auto"/>
            </w:tcMar>
            <w:vAlign w:val="center"/>
          </w:tcPr>
          <w:p w14:paraId="6E297D1F" w14:textId="77777777" w:rsidR="00ED41F5" w:rsidRPr="00E0136F" w:rsidRDefault="00911C82" w:rsidP="00914FD9">
            <w:pPr>
              <w:spacing w:line="360" w:lineRule="auto"/>
              <w:rPr>
                <w:rFonts w:ascii="Verdana" w:hAnsi="Verdana" w:cs="Arial"/>
                <w:sz w:val="18"/>
                <w:szCs w:val="18"/>
              </w:rPr>
            </w:pPr>
            <w:r w:rsidRPr="00E0136F">
              <w:rPr>
                <w:rFonts w:ascii="Verdana" w:hAnsi="Verdana"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8B1EF12" w14:textId="77777777" w:rsidR="00ED41F5" w:rsidRPr="00E0136F" w:rsidRDefault="00911C82" w:rsidP="00914FD9">
            <w:pPr>
              <w:spacing w:line="360" w:lineRule="auto"/>
              <w:rPr>
                <w:rFonts w:ascii="Verdana" w:hAnsi="Verdana" w:cs="Arial"/>
                <w:sz w:val="18"/>
                <w:szCs w:val="18"/>
              </w:rPr>
            </w:pPr>
            <w:r w:rsidRPr="00E0136F">
              <w:rPr>
                <w:rFonts w:ascii="Verdana" w:hAnsi="Verdana" w:cs="Arial"/>
                <w:color w:val="000000"/>
                <w:position w:val="-2"/>
                <w:sz w:val="18"/>
                <w:szCs w:val="18"/>
              </w:rPr>
              <w:t> </w:t>
            </w:r>
          </w:p>
        </w:tc>
      </w:tr>
    </w:tbl>
    <w:p w14:paraId="7ED9731E" w14:textId="75545C5E" w:rsidR="00ED41F5" w:rsidRPr="00E0136F" w:rsidRDefault="00ED41F5" w:rsidP="00914FD9">
      <w:pPr>
        <w:spacing w:before="225" w:after="225" w:line="360" w:lineRule="auto"/>
        <w:jc w:val="both"/>
        <w:rPr>
          <w:rFonts w:ascii="Verdana" w:hAnsi="Verdana" w:cs="Arial"/>
          <w:sz w:val="18"/>
          <w:szCs w:val="18"/>
        </w:rPr>
      </w:pPr>
    </w:p>
    <w:p w14:paraId="7722371D"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t>I. UVODNE DOLOČBE</w:t>
      </w:r>
    </w:p>
    <w:p w14:paraId="76A93F0E"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ED41F5" w:rsidRPr="00E0136F" w14:paraId="4AB58B64" w14:textId="77777777">
        <w:tc>
          <w:tcPr>
            <w:tcW w:w="0" w:type="auto"/>
            <w:tcMar>
              <w:top w:w="0" w:type="auto"/>
              <w:bottom w:w="0" w:type="auto"/>
            </w:tcMar>
          </w:tcPr>
          <w:p w14:paraId="55E4EF1A"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Naročnik in izvajalec ugotavljata, da je bil na osnovi:</w:t>
            </w:r>
            <w:r w:rsidRPr="00E0136F">
              <w:rPr>
                <w:rFonts w:ascii="Verdana" w:hAnsi="Verdana" w:cs="Arial"/>
                <w:color w:val="000000"/>
                <w:sz w:val="18"/>
                <w:szCs w:val="18"/>
              </w:rPr>
              <w:br/>
              <w:t>- javnega naročila, objavljenega na Portalu javnih naročil številka ____________ z dne ____________ z naslovom _____________________________</w:t>
            </w:r>
            <w:r w:rsidRPr="00E0136F">
              <w:rPr>
                <w:rFonts w:ascii="Verdana" w:hAnsi="Verdana" w:cs="Arial"/>
                <w:color w:val="000000"/>
                <w:sz w:val="18"/>
                <w:szCs w:val="18"/>
              </w:rPr>
              <w:br/>
              <w:t>- naročnikove odločitve o oddaji javnega naročila številka ___________ z dne ____________</w:t>
            </w:r>
            <w:r w:rsidRPr="00E0136F">
              <w:rPr>
                <w:rFonts w:ascii="Verdana" w:hAnsi="Verdana" w:cs="Arial"/>
                <w:color w:val="000000"/>
                <w:sz w:val="18"/>
                <w:szCs w:val="18"/>
              </w:rPr>
              <w:br/>
              <w:t>izbran izvajalec del v okviru omenjenega javnega naročila, zaradi česar se sklepa predmetna pogodba.</w:t>
            </w:r>
          </w:p>
        </w:tc>
      </w:tr>
    </w:tbl>
    <w:p w14:paraId="31B15817"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t>II. PREDMET POGODBE</w:t>
      </w:r>
    </w:p>
    <w:p w14:paraId="7B8D3F3F"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lastRenderedPageBreak/>
        <w:t>2. člen</w:t>
      </w:r>
    </w:p>
    <w:tbl>
      <w:tblPr>
        <w:tblStyle w:val="NormalTablePHPDOCX"/>
        <w:tblW w:w="0" w:type="auto"/>
        <w:tblInd w:w="108" w:type="dxa"/>
        <w:tblLook w:val="04A0" w:firstRow="1" w:lastRow="0" w:firstColumn="1" w:lastColumn="0" w:noHBand="0" w:noVBand="1"/>
      </w:tblPr>
      <w:tblGrid>
        <w:gridCol w:w="8962"/>
      </w:tblGrid>
      <w:tr w:rsidR="00ED41F5" w:rsidRPr="00E0136F" w14:paraId="103EB55A" w14:textId="77777777">
        <w:tc>
          <w:tcPr>
            <w:tcW w:w="0" w:type="auto"/>
            <w:tcMar>
              <w:top w:w="0" w:type="auto"/>
              <w:bottom w:w="0" w:type="auto"/>
            </w:tcMar>
          </w:tcPr>
          <w:p w14:paraId="74C04C5E"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S to pogodbo naročnik odda, izvajalec pa prevzame v izvedbo dela, ki so vezana na objekt {______________} po ponudbi izvajalca številka {_______________} z dne {_______________}.</w:t>
            </w:r>
          </w:p>
        </w:tc>
      </w:tr>
    </w:tbl>
    <w:p w14:paraId="50BFF345"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ED41F5" w:rsidRPr="00E0136F" w14:paraId="4D1DF95C" w14:textId="77777777">
        <w:tc>
          <w:tcPr>
            <w:tcW w:w="0" w:type="auto"/>
            <w:tcMar>
              <w:top w:w="0" w:type="auto"/>
              <w:bottom w:w="0" w:type="auto"/>
            </w:tcMar>
          </w:tcPr>
          <w:p w14:paraId="6EE47308"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Izvajalec bo vršil pogodbena dela v skladu in v obsegu določenem z naslednjimi dokumenti:</w:t>
            </w:r>
            <w:r w:rsidRPr="00E0136F">
              <w:rPr>
                <w:rFonts w:ascii="Verdana" w:hAnsi="Verdana" w:cs="Arial"/>
                <w:color w:val="000000"/>
                <w:sz w:val="18"/>
                <w:szCs w:val="18"/>
              </w:rPr>
              <w:br/>
              <w:t>- Ponudba številka {_____________} z dne {___________} ;</w:t>
            </w:r>
            <w:r w:rsidRPr="00E0136F">
              <w:rPr>
                <w:rFonts w:ascii="Verdana" w:hAnsi="Verdana" w:cs="Arial"/>
                <w:color w:val="000000"/>
                <w:sz w:val="18"/>
                <w:szCs w:val="18"/>
              </w:rPr>
              <w:br/>
              <w:t>- Projektna dokumentacija številka {_______________} z dne {__________}, ki jo je izdelal {____________};</w:t>
            </w:r>
            <w:r w:rsidRPr="00E0136F">
              <w:rPr>
                <w:rFonts w:ascii="Verdana" w:hAnsi="Verdana" w:cs="Arial"/>
                <w:color w:val="000000"/>
                <w:sz w:val="18"/>
                <w:szCs w:val="18"/>
              </w:rPr>
              <w:br/>
              <w:t>- Gradbeno dovoljenje številka {_______________} z dne {______________} izdano s strani UE ______;</w:t>
            </w:r>
            <w:r w:rsidRPr="00E0136F">
              <w:rPr>
                <w:rFonts w:ascii="Verdana" w:hAnsi="Verdana" w:cs="Arial"/>
                <w:color w:val="000000"/>
                <w:sz w:val="18"/>
                <w:szCs w:val="18"/>
              </w:rPr>
              <w:br/>
              <w:t>- Razpisna dokumentacija naročnika v postopku oddaje javnega naročila številka objave na Portalu javnih naročil {_____________} z dne {__________};</w:t>
            </w:r>
            <w:r w:rsidRPr="00E0136F">
              <w:rPr>
                <w:rFonts w:ascii="Verdana" w:hAnsi="Verdana" w:cs="Arial"/>
                <w:color w:val="000000"/>
                <w:sz w:val="18"/>
                <w:szCs w:val="18"/>
              </w:rPr>
              <w:br/>
              <w:t>- __________________________ .</w:t>
            </w:r>
            <w:r w:rsidRPr="00E0136F">
              <w:rPr>
                <w:rFonts w:ascii="Verdana" w:hAnsi="Verdana" w:cs="Arial"/>
                <w:color w:val="000000"/>
                <w:sz w:val="18"/>
                <w:szCs w:val="18"/>
              </w:rPr>
              <w:br/>
              <w:t>Predmetni dokumenti so priloga in sestavni del te pogodbe.</w:t>
            </w:r>
            <w:r w:rsidRPr="00E0136F">
              <w:rPr>
                <w:rFonts w:ascii="Verdana" w:hAnsi="Verdana" w:cs="Arial"/>
                <w:color w:val="000000"/>
                <w:sz w:val="18"/>
                <w:szCs w:val="18"/>
              </w:rPr>
              <w:br/>
              <w:t>Za tolmačenje pogodbe se upošteva prioriteta dokumentov po vrstnem redu navedbe v zgodnjem odstavku</w:t>
            </w:r>
          </w:p>
        </w:tc>
      </w:tr>
    </w:tbl>
    <w:p w14:paraId="11F41737"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ED41F5" w:rsidRPr="00E0136F" w14:paraId="05884604" w14:textId="77777777">
        <w:tc>
          <w:tcPr>
            <w:tcW w:w="0" w:type="auto"/>
            <w:tcMar>
              <w:top w:w="0" w:type="auto"/>
              <w:bottom w:w="0" w:type="auto"/>
            </w:tcMar>
          </w:tcPr>
          <w:p w14:paraId="5C2B55D2"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57F2AA12"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ED41F5" w:rsidRPr="00E0136F" w14:paraId="4919F657" w14:textId="77777777">
        <w:tc>
          <w:tcPr>
            <w:tcW w:w="0" w:type="auto"/>
            <w:tcMar>
              <w:top w:w="0" w:type="auto"/>
              <w:bottom w:w="0" w:type="auto"/>
            </w:tcMar>
          </w:tcPr>
          <w:p w14:paraId="13734B3C" w14:textId="40687756" w:rsidR="00914FD9" w:rsidRPr="00B43B6D" w:rsidRDefault="00911C82" w:rsidP="00914FD9">
            <w:pPr>
              <w:spacing w:before="225" w:after="225" w:line="360" w:lineRule="auto"/>
              <w:jc w:val="both"/>
              <w:rPr>
                <w:rFonts w:ascii="Verdana" w:hAnsi="Verdana" w:cs="Arial"/>
                <w:color w:val="000000"/>
                <w:sz w:val="18"/>
                <w:szCs w:val="18"/>
              </w:rPr>
            </w:pPr>
            <w:r w:rsidRPr="00E0136F">
              <w:rPr>
                <w:rFonts w:ascii="Verdana" w:hAnsi="Verdana" w:cs="Arial"/>
                <w:color w:val="000000"/>
                <w:sz w:val="18"/>
                <w:szCs w:val="18"/>
              </w:rPr>
              <w:t>Podlaga za določitev vrednosti več del so cene na enoto iz pogodbe skupaj s popustom, ki ga dodatno ponuja izvajalec.</w:t>
            </w:r>
          </w:p>
        </w:tc>
      </w:tr>
    </w:tbl>
    <w:p w14:paraId="040C54A1"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t>III. POGODBENA CENA IN OBRAČUN DEL</w:t>
      </w:r>
    </w:p>
    <w:p w14:paraId="681762FA"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ED41F5" w:rsidRPr="00E0136F" w14:paraId="36987C39" w14:textId="77777777">
        <w:tc>
          <w:tcPr>
            <w:tcW w:w="0" w:type="auto"/>
            <w:tcMar>
              <w:top w:w="0" w:type="auto"/>
              <w:bottom w:w="0" w:type="auto"/>
            </w:tcMar>
          </w:tcPr>
          <w:p w14:paraId="643CFD64"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Pogodbena cena za dela po tej pogodbi je določena na osnovi ponudbe in znaša:</w:t>
            </w:r>
          </w:p>
          <w:p w14:paraId="12D1C6BD"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{___________________________________} EUR brez DDV</w:t>
            </w:r>
          </w:p>
          <w:p w14:paraId="14C1F93C"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{___________________________________} davek na dodano vrednost (DDV) v EUR</w:t>
            </w:r>
          </w:p>
          <w:p w14:paraId="70832B97"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{___________________________________} pogodbena vrednost vključno z DDV v EUR</w:t>
            </w:r>
          </w:p>
          <w:p w14:paraId="732C33EB"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lastRenderedPageBreak/>
              <w:t>Pogodbena cena iz predhodnega odstavka tega člena je določena po predračunskih količinah del in po fiksnih cenah za enoto.</w:t>
            </w:r>
          </w:p>
          <w:p w14:paraId="01D0A627"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Izvajalec mora ob izdaji začasne ali končne situacije upoštevati veljavni Zakon o davku na dodano vrednost.</w:t>
            </w:r>
          </w:p>
          <w:p w14:paraId="3C82C94F"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0071BCD0"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14:paraId="26652B44"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Sredstva za izvedbo naročila so zagotovljena v:</w:t>
            </w:r>
          </w:p>
          <w:p w14:paraId="12398FEC"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Proračun občine Ravne na Koroškem,</w:t>
            </w:r>
          </w:p>
          <w:p w14:paraId="455302E6"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PP – 47162348,</w:t>
            </w:r>
          </w:p>
          <w:p w14:paraId="1CA30F8E"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konto 420401.</w:t>
            </w:r>
          </w:p>
        </w:tc>
      </w:tr>
    </w:tbl>
    <w:p w14:paraId="12E2750B"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ED41F5" w:rsidRPr="00E0136F" w14:paraId="10EB2448" w14:textId="77777777">
        <w:tc>
          <w:tcPr>
            <w:tcW w:w="0" w:type="auto"/>
            <w:tcMar>
              <w:top w:w="0" w:type="auto"/>
              <w:bottom w:w="0" w:type="auto"/>
            </w:tcMar>
          </w:tcPr>
          <w:p w14:paraId="14B0F4C6"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Opravljena dela se bodo obračunala mesečno po cenah za enoto iz predračuna ob upoštevanju dejansko izvršenih količin, ki so evidentirane (potrjene) v knjigi obračunskih izmer.</w:t>
            </w:r>
          </w:p>
          <w:p w14:paraId="63AB183C"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Izvajalec izstavi račun v elektronski obliki (eRačun) preko spletnega portala UJPnet. Kot uradni prejem računa se šteje datum vnosa popolnega računa z vsemi zahtevanimi prilogami v sistem UJPnet.</w:t>
            </w:r>
          </w:p>
          <w:p w14:paraId="35CD9A80"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2BACFF23"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Naročnik je dolžan situacijo pregledati v roku 8 dni od prejema.</w:t>
            </w:r>
          </w:p>
          <w:p w14:paraId="26C4A501"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60FACF2F"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lastRenderedPageBreak/>
              <w:t>Končno situacijo izstavi izvajalec v 10 dneh po končni primopredaji del.</w:t>
            </w:r>
          </w:p>
        </w:tc>
      </w:tr>
    </w:tbl>
    <w:p w14:paraId="27DB8858"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ED41F5" w:rsidRPr="00E0136F" w14:paraId="238134A1" w14:textId="77777777">
        <w:tc>
          <w:tcPr>
            <w:tcW w:w="0" w:type="auto"/>
            <w:tcMar>
              <w:top w:w="0" w:type="auto"/>
              <w:bottom w:w="0" w:type="auto"/>
            </w:tcMar>
          </w:tcPr>
          <w:p w14:paraId="2C0A5590"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Naročnik bo nakazoval zneske v obliki mesečnih nakazil potrjenih zneskov začasnih situacij in z dokončnim plačilom končne situacije po predhodnem odstavku ___. dan po uradnem prejemu potrjene začasne mesečne ali končne situacije na transakcijski račun glavnega izvajalca, ki izhaja iz te pogodbe.</w:t>
            </w:r>
          </w:p>
        </w:tc>
      </w:tr>
    </w:tbl>
    <w:p w14:paraId="2ECCCA9F"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t>IV. PODIZVAJALCI</w:t>
      </w:r>
    </w:p>
    <w:p w14:paraId="01861034"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ED41F5" w:rsidRPr="00E0136F" w14:paraId="4A3CDC39" w14:textId="77777777">
        <w:tc>
          <w:tcPr>
            <w:tcW w:w="0" w:type="auto"/>
            <w:tcMar>
              <w:top w:w="0" w:type="auto"/>
              <w:bottom w:w="0" w:type="auto"/>
            </w:tcMar>
          </w:tcPr>
          <w:p w14:paraId="0F285796"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ED41F5" w:rsidRPr="00E0136F" w14:paraId="360DF887"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9B4CDEB" w14:textId="77777777" w:rsidR="00ED41F5" w:rsidRPr="00E0136F" w:rsidRDefault="00911C82" w:rsidP="00914FD9">
                  <w:pPr>
                    <w:spacing w:line="360" w:lineRule="auto"/>
                    <w:jc w:val="right"/>
                    <w:rPr>
                      <w:rFonts w:ascii="Verdana" w:hAnsi="Verdana" w:cs="Arial"/>
                      <w:sz w:val="18"/>
                      <w:szCs w:val="18"/>
                    </w:rPr>
                  </w:pPr>
                  <w:r w:rsidRPr="00E0136F">
                    <w:rPr>
                      <w:rFonts w:ascii="Verdana" w:hAnsi="Verdana"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84C66BB" w14:textId="77777777" w:rsidR="00ED41F5" w:rsidRPr="00E0136F" w:rsidRDefault="00ED41F5" w:rsidP="00914FD9">
                  <w:pPr>
                    <w:spacing w:line="360" w:lineRule="auto"/>
                    <w:rPr>
                      <w:rFonts w:ascii="Verdana" w:hAnsi="Verdana" w:cs="Arial"/>
                      <w:sz w:val="18"/>
                      <w:szCs w:val="18"/>
                    </w:rPr>
                  </w:pPr>
                </w:p>
              </w:tc>
            </w:tr>
            <w:tr w:rsidR="00ED41F5" w:rsidRPr="00E0136F" w14:paraId="00ECF8E7"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041414" w14:textId="77777777" w:rsidR="00ED41F5" w:rsidRPr="00E0136F" w:rsidRDefault="00911C82" w:rsidP="00914FD9">
                  <w:pPr>
                    <w:spacing w:line="360" w:lineRule="auto"/>
                    <w:jc w:val="right"/>
                    <w:rPr>
                      <w:rFonts w:ascii="Verdana" w:hAnsi="Verdana" w:cs="Arial"/>
                      <w:sz w:val="18"/>
                      <w:szCs w:val="18"/>
                    </w:rPr>
                  </w:pPr>
                  <w:r w:rsidRPr="00E0136F">
                    <w:rPr>
                      <w:rFonts w:ascii="Verdana" w:hAnsi="Verdana"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4833695" w14:textId="77777777" w:rsidR="00ED41F5" w:rsidRPr="00E0136F" w:rsidRDefault="00911C82" w:rsidP="00914FD9">
                  <w:pPr>
                    <w:spacing w:before="135" w:after="135" w:line="360" w:lineRule="auto"/>
                    <w:jc w:val="both"/>
                    <w:textAlignment w:val="center"/>
                    <w:rPr>
                      <w:rFonts w:ascii="Verdana" w:hAnsi="Verdana" w:cs="Arial"/>
                      <w:sz w:val="18"/>
                      <w:szCs w:val="18"/>
                    </w:rPr>
                  </w:pPr>
                  <w:r w:rsidRPr="00E0136F">
                    <w:rPr>
                      <w:rFonts w:ascii="Verdana" w:hAnsi="Verdana" w:cs="Arial"/>
                      <w:color w:val="000000"/>
                      <w:position w:val="-2"/>
                      <w:sz w:val="18"/>
                      <w:szCs w:val="18"/>
                    </w:rPr>
                    <w:t>Opis del, ki jih bo izvedel podizvajalec:</w:t>
                  </w:r>
                </w:p>
                <w:p w14:paraId="58D1BA82" w14:textId="77777777" w:rsidR="00ED41F5" w:rsidRPr="00E0136F" w:rsidRDefault="00911C82" w:rsidP="00914FD9">
                  <w:pPr>
                    <w:spacing w:before="135" w:after="135" w:line="360" w:lineRule="auto"/>
                    <w:jc w:val="both"/>
                    <w:textAlignment w:val="center"/>
                    <w:rPr>
                      <w:rFonts w:ascii="Verdana" w:hAnsi="Verdana" w:cs="Arial"/>
                      <w:sz w:val="18"/>
                      <w:szCs w:val="18"/>
                    </w:rPr>
                  </w:pPr>
                  <w:r w:rsidRPr="00E0136F">
                    <w:rPr>
                      <w:rFonts w:ascii="Verdana" w:hAnsi="Verdana" w:cs="Arial"/>
                      <w:color w:val="000000"/>
                      <w:position w:val="-2"/>
                      <w:sz w:val="18"/>
                      <w:szCs w:val="18"/>
                    </w:rPr>
                    <w:t>% končne ponudbe vrednosti, ki jo bo izvedel podizvajalec: ____</w:t>
                  </w:r>
                </w:p>
              </w:tc>
            </w:tr>
            <w:tr w:rsidR="00ED41F5" w:rsidRPr="00E0136F" w14:paraId="3F48A2B1"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156A12" w14:textId="77777777" w:rsidR="00ED41F5" w:rsidRPr="00E0136F" w:rsidRDefault="00911C82" w:rsidP="00914FD9">
                  <w:pPr>
                    <w:spacing w:line="360" w:lineRule="auto"/>
                    <w:jc w:val="right"/>
                    <w:rPr>
                      <w:rFonts w:ascii="Verdana" w:hAnsi="Verdana" w:cs="Arial"/>
                      <w:sz w:val="18"/>
                      <w:szCs w:val="18"/>
                    </w:rPr>
                  </w:pPr>
                  <w:r w:rsidRPr="00E0136F">
                    <w:rPr>
                      <w:rFonts w:ascii="Verdana" w:hAnsi="Verdana"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692F834" w14:textId="77777777" w:rsidR="00ED41F5" w:rsidRPr="00E0136F" w:rsidRDefault="00ED41F5" w:rsidP="00914FD9">
                  <w:pPr>
                    <w:spacing w:line="360" w:lineRule="auto"/>
                    <w:rPr>
                      <w:rFonts w:ascii="Verdana" w:hAnsi="Verdana" w:cs="Arial"/>
                      <w:sz w:val="18"/>
                      <w:szCs w:val="18"/>
                    </w:rPr>
                  </w:pPr>
                </w:p>
              </w:tc>
            </w:tr>
            <w:tr w:rsidR="00ED41F5" w:rsidRPr="00E0136F" w14:paraId="4A8B1FB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964082" w14:textId="77777777" w:rsidR="00ED41F5" w:rsidRPr="00E0136F" w:rsidRDefault="00911C82" w:rsidP="00914FD9">
                  <w:pPr>
                    <w:spacing w:line="360" w:lineRule="auto"/>
                    <w:jc w:val="right"/>
                    <w:rPr>
                      <w:rFonts w:ascii="Verdana" w:hAnsi="Verdana" w:cs="Arial"/>
                      <w:sz w:val="18"/>
                      <w:szCs w:val="18"/>
                    </w:rPr>
                  </w:pPr>
                  <w:r w:rsidRPr="00E0136F">
                    <w:rPr>
                      <w:rFonts w:ascii="Verdana" w:hAnsi="Verdana"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F359DC1" w14:textId="77777777" w:rsidR="00ED41F5" w:rsidRPr="00E0136F" w:rsidRDefault="00911C82" w:rsidP="00914FD9">
                  <w:pPr>
                    <w:spacing w:before="135" w:after="135" w:line="360" w:lineRule="auto"/>
                    <w:jc w:val="both"/>
                    <w:textAlignment w:val="center"/>
                    <w:rPr>
                      <w:rFonts w:ascii="Verdana" w:hAnsi="Verdana" w:cs="Arial"/>
                      <w:sz w:val="18"/>
                      <w:szCs w:val="18"/>
                    </w:rPr>
                  </w:pPr>
                  <w:r w:rsidRPr="00E0136F">
                    <w:rPr>
                      <w:rFonts w:ascii="Verdana" w:hAnsi="Verdana" w:cs="Arial"/>
                      <w:color w:val="000000"/>
                      <w:position w:val="-2"/>
                      <w:sz w:val="18"/>
                      <w:szCs w:val="18"/>
                    </w:rPr>
                    <w:t>Opis del, ki jih bo izvedel podizvajalec:</w:t>
                  </w:r>
                </w:p>
                <w:p w14:paraId="46F1EFD9" w14:textId="77777777" w:rsidR="00ED41F5" w:rsidRPr="00E0136F" w:rsidRDefault="00911C82" w:rsidP="00914FD9">
                  <w:pPr>
                    <w:spacing w:before="135" w:after="135" w:line="360" w:lineRule="auto"/>
                    <w:jc w:val="both"/>
                    <w:textAlignment w:val="center"/>
                    <w:rPr>
                      <w:rFonts w:ascii="Verdana" w:hAnsi="Verdana" w:cs="Arial"/>
                      <w:sz w:val="18"/>
                      <w:szCs w:val="18"/>
                    </w:rPr>
                  </w:pPr>
                  <w:r w:rsidRPr="00E0136F">
                    <w:rPr>
                      <w:rFonts w:ascii="Verdana" w:hAnsi="Verdana" w:cs="Arial"/>
                      <w:color w:val="000000"/>
                      <w:position w:val="-2"/>
                      <w:sz w:val="18"/>
                      <w:szCs w:val="18"/>
                    </w:rPr>
                    <w:t>% končne ponudbe vrednosti, ki jo bo izvedel podizvajalec: ____</w:t>
                  </w:r>
                </w:p>
              </w:tc>
            </w:tr>
          </w:tbl>
          <w:p w14:paraId="564B8432" w14:textId="77777777" w:rsidR="00ED41F5" w:rsidRPr="00E0136F" w:rsidRDefault="00ED41F5" w:rsidP="00914FD9">
            <w:pPr>
              <w:spacing w:line="360" w:lineRule="auto"/>
              <w:rPr>
                <w:rFonts w:ascii="Verdana" w:hAnsi="Verdana" w:cs="Arial"/>
                <w:sz w:val="18"/>
                <w:szCs w:val="18"/>
              </w:rPr>
            </w:pPr>
          </w:p>
          <w:p w14:paraId="2A1B432A"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2EC634B"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ED41F5" w:rsidRPr="00E0136F" w14:paraId="5D4680BB" w14:textId="77777777">
              <w:tc>
                <w:tcPr>
                  <w:tcW w:w="0" w:type="auto"/>
                  <w:tcMar>
                    <w:top w:w="0" w:type="auto"/>
                    <w:bottom w:w="0" w:type="auto"/>
                  </w:tcMar>
                </w:tcPr>
                <w:p w14:paraId="71AA278F" w14:textId="77777777" w:rsidR="00ED41F5" w:rsidRPr="00E0136F" w:rsidRDefault="00911C82" w:rsidP="00914FD9">
                  <w:pPr>
                    <w:numPr>
                      <w:ilvl w:val="0"/>
                      <w:numId w:val="27"/>
                    </w:numPr>
                    <w:spacing w:line="360" w:lineRule="auto"/>
                    <w:jc w:val="both"/>
                    <w:rPr>
                      <w:rFonts w:ascii="Verdana" w:hAnsi="Verdana" w:cs="Arial"/>
                      <w:color w:val="000000"/>
                      <w:sz w:val="18"/>
                      <w:szCs w:val="18"/>
                    </w:rPr>
                  </w:pPr>
                  <w:r w:rsidRPr="00E0136F">
                    <w:rPr>
                      <w:rFonts w:ascii="Verdana" w:hAnsi="Verdana" w:cs="Arial"/>
                      <w:color w:val="000000"/>
                      <w:sz w:val="18"/>
                      <w:szCs w:val="18"/>
                    </w:rPr>
                    <w:t>glavni izvajalec s podpisom te pogodbe pooblašča naročnika, da na podlagi potrjenega računa oziroma situacije s strani glavnega izvajalca neposredno plačuje podizvajalcu,</w:t>
                  </w:r>
                </w:p>
                <w:p w14:paraId="27BC87C5" w14:textId="77777777" w:rsidR="00ED41F5" w:rsidRPr="00E0136F" w:rsidRDefault="00911C82" w:rsidP="00914FD9">
                  <w:pPr>
                    <w:numPr>
                      <w:ilvl w:val="0"/>
                      <w:numId w:val="27"/>
                    </w:numPr>
                    <w:spacing w:line="360" w:lineRule="auto"/>
                    <w:jc w:val="both"/>
                    <w:rPr>
                      <w:rFonts w:ascii="Verdana" w:hAnsi="Verdana" w:cs="Arial"/>
                      <w:color w:val="000000"/>
                      <w:sz w:val="18"/>
                      <w:szCs w:val="18"/>
                    </w:rPr>
                  </w:pPr>
                  <w:r w:rsidRPr="00E0136F">
                    <w:rPr>
                      <w:rFonts w:ascii="Verdana" w:hAnsi="Verdana" w:cs="Arial"/>
                      <w:color w:val="000000"/>
                      <w:sz w:val="18"/>
                      <w:szCs w:val="18"/>
                    </w:rPr>
                    <w:lastRenderedPageBreak/>
                    <w:t>je podizvajalec dolžan najkasneje z izstavitvijo prvega računa predložiti soglasje, na podlagi katerega naročnik namesto ponudnika poravna podizvajalčevo terjatev do ponudnika, </w:t>
                  </w:r>
                </w:p>
                <w:p w14:paraId="06B15CEC" w14:textId="77777777" w:rsidR="00ED41F5" w:rsidRPr="00E0136F" w:rsidRDefault="00911C82" w:rsidP="00914FD9">
                  <w:pPr>
                    <w:numPr>
                      <w:ilvl w:val="0"/>
                      <w:numId w:val="27"/>
                    </w:numPr>
                    <w:spacing w:line="360" w:lineRule="auto"/>
                    <w:jc w:val="both"/>
                    <w:rPr>
                      <w:rFonts w:ascii="Verdana" w:hAnsi="Verdana" w:cs="Arial"/>
                      <w:color w:val="000000"/>
                      <w:sz w:val="18"/>
                      <w:szCs w:val="18"/>
                    </w:rPr>
                  </w:pPr>
                  <w:r w:rsidRPr="00E0136F">
                    <w:rPr>
                      <w:rFonts w:ascii="Verdana" w:hAnsi="Verdana" w:cs="Arial"/>
                      <w:color w:val="000000"/>
                      <w:sz w:val="18"/>
                      <w:szCs w:val="18"/>
                    </w:rPr>
                    <w:t>glavni izvajalec svojemu računu ali situaciji priložiti račun ali situacijo podizvajalca, ki ga je predhodno potrdil.</w:t>
                  </w:r>
                </w:p>
              </w:tc>
            </w:tr>
          </w:tbl>
          <w:p w14:paraId="74C56C35" w14:textId="77777777" w:rsidR="00ED41F5" w:rsidRPr="00E0136F" w:rsidRDefault="00ED41F5" w:rsidP="00914FD9">
            <w:pPr>
              <w:spacing w:line="360" w:lineRule="auto"/>
              <w:rPr>
                <w:rFonts w:ascii="Verdana" w:hAnsi="Verdana" w:cs="Arial"/>
                <w:sz w:val="18"/>
                <w:szCs w:val="18"/>
              </w:rPr>
            </w:pPr>
          </w:p>
          <w:p w14:paraId="54D52B22"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Zgolj ob izpolnitvi vseh pogojev iz predhodnega odstavka, je naročnik obvezan izvršiti neposredno plačilo podizvajalcu. </w:t>
            </w:r>
          </w:p>
          <w:p w14:paraId="10E49730"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Plačila podizvajalcem se izvedejo v rokih in na enak način kot velja za plačila izvajalcu.</w:t>
            </w:r>
          </w:p>
          <w:p w14:paraId="2C88CC21"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70BD09A"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B4E69C7"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BD943E3"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lastRenderedPageBreak/>
        <w:t>V. OBVEZNOSTI NAROČNIKA</w:t>
      </w:r>
    </w:p>
    <w:p w14:paraId="790E1262"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ED41F5" w:rsidRPr="00E0136F" w14:paraId="6E5C3C11" w14:textId="77777777">
        <w:tc>
          <w:tcPr>
            <w:tcW w:w="0" w:type="auto"/>
            <w:tcMar>
              <w:top w:w="0" w:type="auto"/>
              <w:bottom w:w="0" w:type="auto"/>
            </w:tcMar>
          </w:tcPr>
          <w:p w14:paraId="40D6899C" w14:textId="77777777" w:rsidR="00ED41F5" w:rsidRDefault="00911C82" w:rsidP="00914FD9">
            <w:pPr>
              <w:spacing w:before="225" w:after="225" w:line="360" w:lineRule="auto"/>
              <w:jc w:val="both"/>
              <w:rPr>
                <w:rFonts w:ascii="Verdana" w:hAnsi="Verdana" w:cs="Arial"/>
                <w:color w:val="000000"/>
                <w:sz w:val="18"/>
                <w:szCs w:val="18"/>
              </w:rPr>
            </w:pPr>
            <w:r w:rsidRPr="00E0136F">
              <w:rPr>
                <w:rFonts w:ascii="Verdana" w:hAnsi="Verdana" w:cs="Arial"/>
                <w:color w:val="000000"/>
                <w:sz w:val="18"/>
                <w:szCs w:val="18"/>
              </w:rPr>
              <w:t>Naročnik se obvezuje pred pričetkom del izvajalcu predati vsa pridobljena dovoljenja, tehnično dokumentacijo v kolikor z njo razpolaga, popise del oz. specifikacijo potrebnih del ter potrditi predvideni terminski plan izvajanja del.</w:t>
            </w:r>
          </w:p>
          <w:p w14:paraId="2BE43F46" w14:textId="02B6FB62" w:rsidR="00B43B6D" w:rsidRPr="00E0136F" w:rsidRDefault="00B43B6D" w:rsidP="00914FD9">
            <w:pPr>
              <w:spacing w:before="225" w:after="225" w:line="360" w:lineRule="auto"/>
              <w:jc w:val="both"/>
              <w:rPr>
                <w:rFonts w:ascii="Verdana" w:hAnsi="Verdana" w:cs="Arial"/>
                <w:sz w:val="18"/>
                <w:szCs w:val="18"/>
              </w:rPr>
            </w:pPr>
          </w:p>
        </w:tc>
      </w:tr>
    </w:tbl>
    <w:p w14:paraId="637937A2"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lastRenderedPageBreak/>
        <w:t>VI. OBVEZNOSTI IZVAJALCA</w:t>
      </w:r>
    </w:p>
    <w:p w14:paraId="3C582B93"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ED41F5" w:rsidRPr="00E0136F" w14:paraId="69012E3B" w14:textId="77777777">
        <w:tc>
          <w:tcPr>
            <w:tcW w:w="0" w:type="auto"/>
            <w:tcMar>
              <w:top w:w="0" w:type="auto"/>
              <w:bottom w:w="0" w:type="auto"/>
            </w:tcMar>
          </w:tcPr>
          <w:p w14:paraId="1D8C8B8F"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746"/>
            </w:tblGrid>
            <w:tr w:rsidR="00ED41F5" w:rsidRPr="00E0136F" w14:paraId="5D1504F2" w14:textId="77777777">
              <w:tc>
                <w:tcPr>
                  <w:tcW w:w="0" w:type="auto"/>
                  <w:tcMar>
                    <w:top w:w="0" w:type="auto"/>
                    <w:bottom w:w="0" w:type="auto"/>
                  </w:tcMar>
                </w:tcPr>
                <w:p w14:paraId="33D2A8AB" w14:textId="77777777" w:rsidR="00ED41F5" w:rsidRPr="00E0136F" w:rsidRDefault="00911C82" w:rsidP="00914FD9">
                  <w:pPr>
                    <w:numPr>
                      <w:ilvl w:val="0"/>
                      <w:numId w:val="28"/>
                    </w:numPr>
                    <w:spacing w:line="360" w:lineRule="auto"/>
                    <w:jc w:val="both"/>
                    <w:rPr>
                      <w:rFonts w:ascii="Verdana" w:hAnsi="Verdana" w:cs="Arial"/>
                      <w:color w:val="000000"/>
                      <w:sz w:val="18"/>
                      <w:szCs w:val="18"/>
                    </w:rPr>
                  </w:pPr>
                  <w:r w:rsidRPr="00E0136F">
                    <w:rPr>
                      <w:rFonts w:ascii="Verdana" w:hAnsi="Verdana"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 ter zakonom, ki ureja gradnjo;</w:t>
                  </w:r>
                </w:p>
                <w:p w14:paraId="339D790B" w14:textId="77777777" w:rsidR="00ED41F5" w:rsidRPr="00E0136F" w:rsidRDefault="00911C82" w:rsidP="00914FD9">
                  <w:pPr>
                    <w:numPr>
                      <w:ilvl w:val="0"/>
                      <w:numId w:val="28"/>
                    </w:numPr>
                    <w:spacing w:line="360" w:lineRule="auto"/>
                    <w:jc w:val="both"/>
                    <w:rPr>
                      <w:rFonts w:ascii="Verdana" w:hAnsi="Verdana" w:cs="Arial"/>
                      <w:color w:val="000000"/>
                      <w:sz w:val="18"/>
                      <w:szCs w:val="18"/>
                    </w:rPr>
                  </w:pPr>
                  <w:r w:rsidRPr="00E0136F">
                    <w:rPr>
                      <w:rFonts w:ascii="Verdana" w:hAnsi="Verdana"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3B397B6E" w14:textId="77777777" w:rsidR="00ED41F5" w:rsidRPr="00E0136F" w:rsidRDefault="00911C82" w:rsidP="00914FD9">
                  <w:pPr>
                    <w:numPr>
                      <w:ilvl w:val="0"/>
                      <w:numId w:val="28"/>
                    </w:numPr>
                    <w:spacing w:line="360" w:lineRule="auto"/>
                    <w:jc w:val="both"/>
                    <w:rPr>
                      <w:rFonts w:ascii="Verdana" w:hAnsi="Verdana" w:cs="Arial"/>
                      <w:color w:val="000000"/>
                      <w:sz w:val="18"/>
                      <w:szCs w:val="18"/>
                    </w:rPr>
                  </w:pPr>
                  <w:r w:rsidRPr="00E0136F">
                    <w:rPr>
                      <w:rFonts w:ascii="Verdana" w:hAnsi="Verdana"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2740FC09" w14:textId="77777777" w:rsidR="00ED41F5" w:rsidRPr="00E0136F" w:rsidRDefault="00911C82" w:rsidP="00914FD9">
                  <w:pPr>
                    <w:numPr>
                      <w:ilvl w:val="0"/>
                      <w:numId w:val="28"/>
                    </w:numPr>
                    <w:spacing w:line="360" w:lineRule="auto"/>
                    <w:jc w:val="both"/>
                    <w:rPr>
                      <w:rFonts w:ascii="Verdana" w:hAnsi="Verdana" w:cs="Arial"/>
                      <w:color w:val="000000"/>
                      <w:sz w:val="18"/>
                      <w:szCs w:val="18"/>
                    </w:rPr>
                  </w:pPr>
                  <w:r w:rsidRPr="00E0136F">
                    <w:rPr>
                      <w:rFonts w:ascii="Verdana" w:hAnsi="Verdana"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0311AD48" w14:textId="77777777" w:rsidR="00ED41F5" w:rsidRPr="00E0136F" w:rsidRDefault="00911C82" w:rsidP="00914FD9">
                  <w:pPr>
                    <w:numPr>
                      <w:ilvl w:val="0"/>
                      <w:numId w:val="28"/>
                    </w:numPr>
                    <w:spacing w:line="360" w:lineRule="auto"/>
                    <w:jc w:val="both"/>
                    <w:rPr>
                      <w:rFonts w:ascii="Verdana" w:hAnsi="Verdana" w:cs="Arial"/>
                      <w:color w:val="000000"/>
                      <w:sz w:val="18"/>
                      <w:szCs w:val="18"/>
                    </w:rPr>
                  </w:pPr>
                  <w:r w:rsidRPr="00E0136F">
                    <w:rPr>
                      <w:rFonts w:ascii="Verdana" w:hAnsi="Verdana" w:cs="Arial"/>
                      <w:color w:val="000000"/>
                      <w:sz w:val="18"/>
                      <w:szCs w:val="18"/>
                    </w:rPr>
                    <w:t>od začetka izvajanja del do dneva izročitve objekta primerno varovati izvedena dela, opremo in material pred okvarami, propadanjem in uničenjem ter vremenskimi vplivi;</w:t>
                  </w:r>
                </w:p>
                <w:p w14:paraId="5831459F" w14:textId="77777777" w:rsidR="00ED41F5" w:rsidRPr="00E0136F" w:rsidRDefault="00911C82" w:rsidP="00914FD9">
                  <w:pPr>
                    <w:numPr>
                      <w:ilvl w:val="0"/>
                      <w:numId w:val="28"/>
                    </w:numPr>
                    <w:spacing w:line="360" w:lineRule="auto"/>
                    <w:jc w:val="both"/>
                    <w:rPr>
                      <w:rFonts w:ascii="Verdana" w:hAnsi="Verdana" w:cs="Arial"/>
                      <w:color w:val="000000"/>
                      <w:sz w:val="18"/>
                      <w:szCs w:val="18"/>
                    </w:rPr>
                  </w:pPr>
                  <w:r w:rsidRPr="00E0136F">
                    <w:rPr>
                      <w:rFonts w:ascii="Verdana" w:hAnsi="Verdana" w:cs="Arial"/>
                      <w:color w:val="000000"/>
                      <w:sz w:val="18"/>
                      <w:szCs w:val="18"/>
                    </w:rPr>
                    <w:t>na lastne stroške pravočasno priskrbel vsa potrebna dovoljenja za prometne zapore cest in izvedel zapore v skladu s predpisi in navodili naročnika;</w:t>
                  </w:r>
                </w:p>
                <w:p w14:paraId="7548D3E1" w14:textId="77777777" w:rsidR="00ED41F5" w:rsidRPr="00E0136F" w:rsidRDefault="00911C82" w:rsidP="00914FD9">
                  <w:pPr>
                    <w:numPr>
                      <w:ilvl w:val="0"/>
                      <w:numId w:val="28"/>
                    </w:numPr>
                    <w:spacing w:line="360" w:lineRule="auto"/>
                    <w:jc w:val="both"/>
                    <w:rPr>
                      <w:rFonts w:ascii="Verdana" w:hAnsi="Verdana" w:cs="Arial"/>
                      <w:color w:val="000000"/>
                      <w:sz w:val="18"/>
                      <w:szCs w:val="18"/>
                    </w:rPr>
                  </w:pPr>
                  <w:r w:rsidRPr="00E0136F">
                    <w:rPr>
                      <w:rFonts w:ascii="Verdana" w:hAnsi="Verdana" w:cs="Arial"/>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05F55DE5" w14:textId="77777777" w:rsidR="00ED41F5" w:rsidRPr="00E0136F" w:rsidRDefault="00911C82" w:rsidP="00914FD9">
                  <w:pPr>
                    <w:numPr>
                      <w:ilvl w:val="0"/>
                      <w:numId w:val="28"/>
                    </w:numPr>
                    <w:spacing w:line="360" w:lineRule="auto"/>
                    <w:jc w:val="both"/>
                    <w:rPr>
                      <w:rFonts w:ascii="Verdana" w:hAnsi="Verdana" w:cs="Arial"/>
                      <w:color w:val="000000"/>
                      <w:sz w:val="18"/>
                      <w:szCs w:val="18"/>
                    </w:rPr>
                  </w:pPr>
                  <w:r w:rsidRPr="00E0136F">
                    <w:rPr>
                      <w:rFonts w:ascii="Verdana" w:hAnsi="Verdana"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311FD71C" w14:textId="77777777" w:rsidR="00ED41F5" w:rsidRPr="00E0136F" w:rsidRDefault="00911C82" w:rsidP="00914FD9">
                  <w:pPr>
                    <w:numPr>
                      <w:ilvl w:val="0"/>
                      <w:numId w:val="28"/>
                    </w:numPr>
                    <w:spacing w:line="360" w:lineRule="auto"/>
                    <w:jc w:val="both"/>
                    <w:rPr>
                      <w:rFonts w:ascii="Verdana" w:hAnsi="Verdana" w:cs="Arial"/>
                      <w:color w:val="000000"/>
                      <w:sz w:val="18"/>
                      <w:szCs w:val="18"/>
                    </w:rPr>
                  </w:pPr>
                  <w:r w:rsidRPr="00E0136F">
                    <w:rPr>
                      <w:rFonts w:ascii="Verdana" w:hAnsi="Verdana"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2D8C1A80" w14:textId="77777777" w:rsidR="00ED41F5" w:rsidRPr="00E0136F" w:rsidRDefault="00911C82" w:rsidP="00914FD9">
                  <w:pPr>
                    <w:numPr>
                      <w:ilvl w:val="0"/>
                      <w:numId w:val="28"/>
                    </w:numPr>
                    <w:spacing w:line="360" w:lineRule="auto"/>
                    <w:jc w:val="both"/>
                    <w:rPr>
                      <w:rFonts w:ascii="Verdana" w:hAnsi="Verdana" w:cs="Arial"/>
                      <w:color w:val="000000"/>
                      <w:sz w:val="18"/>
                      <w:szCs w:val="18"/>
                    </w:rPr>
                  </w:pPr>
                  <w:r w:rsidRPr="00E0136F">
                    <w:rPr>
                      <w:rFonts w:ascii="Verdana" w:hAnsi="Verdana" w:cs="Arial"/>
                      <w:color w:val="000000"/>
                      <w:sz w:val="18"/>
                      <w:szCs w:val="18"/>
                    </w:rPr>
                    <w:t>zagotavljal stalno prisotnost tehničnega kadra na gradbišču v času izvajanja del (vodja gradnje ali vodje del);</w:t>
                  </w:r>
                </w:p>
                <w:p w14:paraId="72E1655B" w14:textId="77777777" w:rsidR="00ED41F5" w:rsidRPr="00E0136F" w:rsidRDefault="00911C82" w:rsidP="00914FD9">
                  <w:pPr>
                    <w:numPr>
                      <w:ilvl w:val="0"/>
                      <w:numId w:val="28"/>
                    </w:numPr>
                    <w:spacing w:line="360" w:lineRule="auto"/>
                    <w:jc w:val="both"/>
                    <w:rPr>
                      <w:rFonts w:ascii="Verdana" w:hAnsi="Verdana" w:cs="Arial"/>
                      <w:color w:val="000000"/>
                      <w:sz w:val="18"/>
                      <w:szCs w:val="18"/>
                    </w:rPr>
                  </w:pPr>
                  <w:r w:rsidRPr="00E0136F">
                    <w:rPr>
                      <w:rFonts w:ascii="Verdana" w:hAnsi="Verdana" w:cs="Arial"/>
                      <w:color w:val="000000"/>
                      <w:sz w:val="18"/>
                      <w:szCs w:val="18"/>
                    </w:rPr>
                    <w:lastRenderedPageBreak/>
                    <w:t>zagotovil obvezno prisotnost vodje gradnje najmanj enkrat tedensko, na vseh operativnih sestankih, na inšpekcijskih pregledih, strokovno tehničnih pregledih, tehničnih pregledih in pri pridobivanju uporabnega dovoljenja;</w:t>
                  </w:r>
                </w:p>
                <w:p w14:paraId="4BFA517D" w14:textId="77777777" w:rsidR="00ED41F5" w:rsidRPr="00E0136F" w:rsidRDefault="00911C82" w:rsidP="00914FD9">
                  <w:pPr>
                    <w:numPr>
                      <w:ilvl w:val="0"/>
                      <w:numId w:val="28"/>
                    </w:numPr>
                    <w:spacing w:line="360" w:lineRule="auto"/>
                    <w:jc w:val="both"/>
                    <w:rPr>
                      <w:rFonts w:ascii="Verdana" w:hAnsi="Verdana" w:cs="Arial"/>
                      <w:color w:val="000000"/>
                      <w:sz w:val="18"/>
                      <w:szCs w:val="18"/>
                    </w:rPr>
                  </w:pPr>
                  <w:r w:rsidRPr="00E0136F">
                    <w:rPr>
                      <w:rFonts w:ascii="Verdana" w:hAnsi="Verdana" w:cs="Arial"/>
                      <w:color w:val="000000"/>
                      <w:sz w:val="18"/>
                      <w:szCs w:val="18"/>
                    </w:rPr>
                    <w:t>sodeloval z naročnikom do pridobitve uporabnega dovoljenja in primopredaje ter v času garancijskih rokov.</w:t>
                  </w:r>
                </w:p>
              </w:tc>
            </w:tr>
          </w:tbl>
          <w:p w14:paraId="0A6B9E45" w14:textId="77777777" w:rsidR="00ED41F5" w:rsidRPr="00E0136F" w:rsidRDefault="00ED41F5" w:rsidP="00914FD9">
            <w:pPr>
              <w:spacing w:line="360" w:lineRule="auto"/>
              <w:rPr>
                <w:rFonts w:ascii="Verdana" w:hAnsi="Verdana" w:cs="Arial"/>
                <w:sz w:val="18"/>
                <w:szCs w:val="18"/>
              </w:rPr>
            </w:pPr>
          </w:p>
          <w:p w14:paraId="62D38E26" w14:textId="72460529"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Izvajalec mora zagotoviti tudi izdelavo in postavitev gradbiščnih in razlagalnih tabel skladno z zakonodajo, ki velja v trenutku izvajanja del.</w:t>
            </w:r>
          </w:p>
        </w:tc>
      </w:tr>
    </w:tbl>
    <w:p w14:paraId="6D5772E2"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lastRenderedPageBreak/>
        <w:t>VII. STROKOVNI NADZOR</w:t>
      </w:r>
    </w:p>
    <w:p w14:paraId="4EDF460E"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675"/>
      </w:tblGrid>
      <w:tr w:rsidR="00ED41F5" w:rsidRPr="00E0136F" w14:paraId="5EDE3622" w14:textId="77777777">
        <w:tc>
          <w:tcPr>
            <w:tcW w:w="0" w:type="auto"/>
            <w:tcMar>
              <w:top w:w="0" w:type="auto"/>
              <w:bottom w:w="0" w:type="auto"/>
            </w:tcMar>
          </w:tcPr>
          <w:p w14:paraId="668F6DF6"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Naročnik imenuje za nadzornika _______________________</w:t>
            </w:r>
          </w:p>
          <w:p w14:paraId="277A5F45"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ki ga na gradbišču zastopa:</w:t>
            </w:r>
          </w:p>
          <w:p w14:paraId="1CA598EF"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_________________________</w:t>
            </w:r>
          </w:p>
          <w:p w14:paraId="17E8CB83"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Za naročnikovega pooblaščenca in skrbnika te pogodbe imenuje ______________________.</w:t>
            </w:r>
          </w:p>
          <w:p w14:paraId="6B25D1BF" w14:textId="77777777" w:rsidR="00ED41F5" w:rsidRPr="00E0136F" w:rsidRDefault="00911C82" w:rsidP="00914FD9">
            <w:pPr>
              <w:spacing w:before="225" w:after="225" w:line="360" w:lineRule="auto"/>
              <w:jc w:val="both"/>
              <w:rPr>
                <w:rFonts w:ascii="Verdana" w:hAnsi="Verdana" w:cs="Arial"/>
                <w:color w:val="000000"/>
                <w:sz w:val="18"/>
                <w:szCs w:val="18"/>
              </w:rPr>
            </w:pPr>
            <w:r w:rsidRPr="00E0136F">
              <w:rPr>
                <w:rFonts w:ascii="Verdana" w:hAnsi="Verdana" w:cs="Arial"/>
                <w:color w:val="000000"/>
                <w:sz w:val="18"/>
                <w:szCs w:val="18"/>
              </w:rPr>
              <w:t>Nadzorni organ ima pooblastilo naročnika, da v njegovem imenu nadzoruje izvedbo del.</w:t>
            </w:r>
          </w:p>
          <w:p w14:paraId="58D42D64" w14:textId="0340E1DF" w:rsidR="00E0136F" w:rsidRPr="00E0136F" w:rsidRDefault="00E0136F" w:rsidP="00914FD9">
            <w:pPr>
              <w:spacing w:before="225" w:after="225" w:line="360" w:lineRule="auto"/>
              <w:jc w:val="both"/>
              <w:rPr>
                <w:rFonts w:ascii="Verdana" w:hAnsi="Verdana" w:cs="Arial"/>
                <w:sz w:val="18"/>
                <w:szCs w:val="18"/>
              </w:rPr>
            </w:pPr>
          </w:p>
        </w:tc>
      </w:tr>
    </w:tbl>
    <w:p w14:paraId="0DCFAA45"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t>VIII. VODSTVO GRADBIŠČA</w:t>
      </w:r>
    </w:p>
    <w:p w14:paraId="72C3CC77"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ED41F5" w:rsidRPr="00E0136F" w14:paraId="5FFFCBB3" w14:textId="77777777">
        <w:tc>
          <w:tcPr>
            <w:tcW w:w="0" w:type="auto"/>
            <w:tcMar>
              <w:top w:w="0" w:type="auto"/>
              <w:bottom w:w="0" w:type="auto"/>
            </w:tcMar>
          </w:tcPr>
          <w:p w14:paraId="5C87E24C"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Izvajalec za svojega pooblaščenca (zastopnika) po tej pogodbi imenuje _______________________, ki ga na gradbišču zastopa kot vodja gradnje.</w:t>
            </w:r>
          </w:p>
          <w:p w14:paraId="64015B31"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Izvajalec mora poskrbeti z odločbo za imenovanje in določitev vodje gradnje in odgovornih vodij posameznih del ter o tem pisno seznaniti naročnika v roku 8 dni od podpisa pogodbe.</w:t>
            </w:r>
          </w:p>
          <w:p w14:paraId="231461FC"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Izvajalec ne sme zamenjati vodje gradnje brez predhodnega soglasja naročnika.</w:t>
            </w:r>
          </w:p>
        </w:tc>
      </w:tr>
    </w:tbl>
    <w:p w14:paraId="733672FB"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t>IX. ROKI IZVAJANJA DEL</w:t>
      </w:r>
    </w:p>
    <w:p w14:paraId="0AE6090A"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ED41F5" w:rsidRPr="00E0136F" w14:paraId="0E17FDD9" w14:textId="77777777">
        <w:tc>
          <w:tcPr>
            <w:tcW w:w="0" w:type="auto"/>
            <w:tcMar>
              <w:top w:w="0" w:type="auto"/>
              <w:bottom w:w="0" w:type="auto"/>
            </w:tcMar>
          </w:tcPr>
          <w:p w14:paraId="35F56FDE"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lastRenderedPageBreak/>
              <w:t>Izvajalec se zavezuje, da bo s pogodbenimi deli začel, ko ga bo naročnik uvedel v delo in da bo pogodbena dela dokončal v skladu s terminskim planom, najkasneje do {________________}.</w:t>
            </w:r>
          </w:p>
          <w:p w14:paraId="23D16A12"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Izvajalec je dolžan v roku 8 dni od podpisa izdelati natančen terminski plan dinamike napredovanja del.</w:t>
            </w:r>
          </w:p>
          <w:p w14:paraId="33DF06E3"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497216F8"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ED41F5" w:rsidRPr="00E0136F" w14:paraId="7ACE0675" w14:textId="77777777">
        <w:tc>
          <w:tcPr>
            <w:tcW w:w="0" w:type="auto"/>
            <w:tcMar>
              <w:top w:w="0" w:type="auto"/>
              <w:bottom w:w="0" w:type="auto"/>
            </w:tcMar>
          </w:tcPr>
          <w:p w14:paraId="38E7F738"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ED41F5" w:rsidRPr="00E0136F" w14:paraId="28943046" w14:textId="77777777">
              <w:tc>
                <w:tcPr>
                  <w:tcW w:w="0" w:type="auto"/>
                  <w:tcMar>
                    <w:top w:w="0" w:type="auto"/>
                    <w:bottom w:w="0" w:type="auto"/>
                  </w:tcMar>
                </w:tcPr>
                <w:p w14:paraId="3603F1FE" w14:textId="77777777" w:rsidR="00ED41F5" w:rsidRPr="00E0136F" w:rsidRDefault="00911C82" w:rsidP="00914FD9">
                  <w:pPr>
                    <w:numPr>
                      <w:ilvl w:val="0"/>
                      <w:numId w:val="29"/>
                    </w:numPr>
                    <w:spacing w:line="360" w:lineRule="auto"/>
                    <w:jc w:val="both"/>
                    <w:rPr>
                      <w:rFonts w:ascii="Verdana" w:hAnsi="Verdana" w:cs="Arial"/>
                      <w:color w:val="000000"/>
                      <w:sz w:val="18"/>
                      <w:szCs w:val="18"/>
                    </w:rPr>
                  </w:pPr>
                  <w:r w:rsidRPr="00E0136F">
                    <w:rPr>
                      <w:rFonts w:ascii="Verdana" w:hAnsi="Verdana" w:cs="Arial"/>
                      <w:color w:val="000000"/>
                      <w:sz w:val="18"/>
                      <w:szCs w:val="18"/>
                    </w:rPr>
                    <w:t>zaradi dodatnih del, izvedenih po pisni zahtevi naročnika in</w:t>
                  </w:r>
                </w:p>
                <w:p w14:paraId="50675E29" w14:textId="77777777" w:rsidR="00ED41F5" w:rsidRPr="00E0136F" w:rsidRDefault="00911C82" w:rsidP="00914FD9">
                  <w:pPr>
                    <w:numPr>
                      <w:ilvl w:val="0"/>
                      <w:numId w:val="29"/>
                    </w:numPr>
                    <w:spacing w:line="360" w:lineRule="auto"/>
                    <w:jc w:val="both"/>
                    <w:rPr>
                      <w:rFonts w:ascii="Verdana" w:hAnsi="Verdana" w:cs="Arial"/>
                      <w:color w:val="000000"/>
                      <w:sz w:val="18"/>
                      <w:szCs w:val="18"/>
                    </w:rPr>
                  </w:pPr>
                  <w:r w:rsidRPr="00E0136F">
                    <w:rPr>
                      <w:rFonts w:ascii="Verdana" w:hAnsi="Verdana" w:cs="Arial"/>
                      <w:color w:val="000000"/>
                      <w:sz w:val="18"/>
                      <w:szCs w:val="18"/>
                    </w:rPr>
                    <w:t>zaradi ravnanja tretjih oseb ali naročnika, ki onemogočajo izvedbo del in ki niso posledica ravnanja izvajalca.</w:t>
                  </w:r>
                </w:p>
              </w:tc>
            </w:tr>
          </w:tbl>
          <w:p w14:paraId="580CBE0D" w14:textId="77777777" w:rsidR="00ED41F5" w:rsidRPr="00E0136F" w:rsidRDefault="00ED41F5" w:rsidP="00914FD9">
            <w:pPr>
              <w:spacing w:line="360" w:lineRule="auto"/>
              <w:rPr>
                <w:rFonts w:ascii="Verdana" w:hAnsi="Verdana" w:cs="Arial"/>
                <w:sz w:val="18"/>
                <w:szCs w:val="18"/>
              </w:rPr>
            </w:pPr>
          </w:p>
          <w:p w14:paraId="7BE3E3A4"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V primeru podaljšanja roka dokončanja del mora izvajalec naročniku predložiti ustrezno podaljšanje veljavnosti zavarovanja za dobro izvedbo pogodbenih obveznosti.</w:t>
            </w:r>
          </w:p>
          <w:p w14:paraId="70A1127F"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6E4F7F28"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tc>
      </w:tr>
    </w:tbl>
    <w:p w14:paraId="4CDAAA1E"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t>X. POGODBENA KAZEN</w:t>
      </w:r>
    </w:p>
    <w:p w14:paraId="7BBD2539"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ED41F5" w:rsidRPr="00E0136F" w14:paraId="261BC971" w14:textId="77777777">
        <w:tc>
          <w:tcPr>
            <w:tcW w:w="0" w:type="auto"/>
            <w:tcMar>
              <w:top w:w="0" w:type="auto"/>
              <w:bottom w:w="0" w:type="auto"/>
            </w:tcMar>
          </w:tcPr>
          <w:p w14:paraId="224A043B"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0C90FD1D"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lastRenderedPageBreak/>
              <w:t>Pogodbena kazen se obračuna pri končnem obračunu.</w:t>
            </w:r>
          </w:p>
          <w:p w14:paraId="314B056C"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130BB94A"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lastRenderedPageBreak/>
        <w:t>XI. PREVZEM DEL</w:t>
      </w:r>
    </w:p>
    <w:p w14:paraId="43CFF911"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ED41F5" w:rsidRPr="00E0136F" w14:paraId="0F6CF90A" w14:textId="77777777">
        <w:tc>
          <w:tcPr>
            <w:tcW w:w="0" w:type="auto"/>
            <w:tcMar>
              <w:top w:w="0" w:type="auto"/>
              <w:bottom w:w="0" w:type="auto"/>
            </w:tcMar>
          </w:tcPr>
          <w:p w14:paraId="1C92C8F6"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Za dan uspešnega zaključka del se šteje dan, ko je uspešno opravljen tehnični pregled.</w:t>
            </w:r>
          </w:p>
          <w:p w14:paraId="4634394B"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O dokončanju in prevzemu del sestavijo pooblaščeni predstavniki obeh pogodbenih strank primopredajni zapisnik.</w:t>
            </w:r>
          </w:p>
          <w:p w14:paraId="5C86C75D"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399B21D0"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Ob končni primopredaji del mora izvajalec naročniku izročiti vso dokumentacijo v zvezi z investicijo in vso dokumentacijo, ki je bila zahtevana v postopku javnega razpisa</w:t>
            </w:r>
          </w:p>
        </w:tc>
      </w:tr>
    </w:tbl>
    <w:p w14:paraId="629AAB41"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t>XII. ODPRAVA NAPAK OZIROMA POMANJKJIVOSTI TER GARANCIJSKA DOBA</w:t>
      </w:r>
    </w:p>
    <w:p w14:paraId="62A8C669"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ED41F5" w:rsidRPr="00E0136F" w14:paraId="0DD38220" w14:textId="77777777">
        <w:tc>
          <w:tcPr>
            <w:tcW w:w="0" w:type="auto"/>
            <w:tcMar>
              <w:top w:w="0" w:type="auto"/>
              <w:bottom w:w="0" w:type="auto"/>
            </w:tcMar>
          </w:tcPr>
          <w:p w14:paraId="7FD09643"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Izvajalec odgovarja za morebitne napake v izdelavi objekta po tej pogodbi, ki zadevajo njegovo solidnost _____________ let, za kakovost izvedenih del ________________ let od sprejema in izročitve objekta ali del oziroma od dneva uporabe.</w:t>
            </w:r>
          </w:p>
          <w:p w14:paraId="00218CAB"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Garancijski roki začnejo teči z dnem končnega zapisniškega prevzema pogodbenih del in ko so odpravljene vse napake in manjkajoča dela.</w:t>
            </w:r>
          </w:p>
          <w:p w14:paraId="221E2735"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Za zamenjane dele in izvedena dela v garancijski dobi prične teči nov garancijski rok z dnem prevzema.</w:t>
            </w:r>
          </w:p>
          <w:p w14:paraId="79D2E0BD"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5BFD5BEF" w14:textId="77777777" w:rsidR="00ED41F5" w:rsidRDefault="00911C82" w:rsidP="00914FD9">
            <w:pPr>
              <w:spacing w:before="225" w:after="225" w:line="360" w:lineRule="auto"/>
              <w:jc w:val="both"/>
              <w:rPr>
                <w:rFonts w:ascii="Verdana" w:hAnsi="Verdana" w:cs="Arial"/>
                <w:color w:val="000000"/>
                <w:sz w:val="18"/>
                <w:szCs w:val="18"/>
              </w:rPr>
            </w:pPr>
            <w:r w:rsidRPr="00E0136F">
              <w:rPr>
                <w:rFonts w:ascii="Verdana" w:hAnsi="Verdana" w:cs="Arial"/>
                <w:color w:val="000000"/>
                <w:sz w:val="18"/>
                <w:szCs w:val="18"/>
              </w:rPr>
              <w:lastRenderedPageBreak/>
              <w:t>Naročnik, ki je pravilno obvestil izvajalca da ima izvršeno delo neko napako, ki onemogoča namensko uporabo objekta in zmanjšuje stabilnost in varnost objekta, zahteva od izvajalca odpravo napake in mu za to določi tudi primeren rok. Naročnik ima tudi pravico do povrnitve škode, ki jo je zaradi takih napak utrpel</w:t>
            </w:r>
          </w:p>
          <w:p w14:paraId="2A049BA3" w14:textId="016A098F" w:rsidR="00B43B6D" w:rsidRPr="00E0136F" w:rsidRDefault="00B43B6D" w:rsidP="00914FD9">
            <w:pPr>
              <w:spacing w:before="225" w:after="225" w:line="360" w:lineRule="auto"/>
              <w:jc w:val="both"/>
              <w:rPr>
                <w:rFonts w:ascii="Verdana" w:hAnsi="Verdana" w:cs="Arial"/>
                <w:sz w:val="18"/>
                <w:szCs w:val="18"/>
              </w:rPr>
            </w:pPr>
          </w:p>
        </w:tc>
      </w:tr>
    </w:tbl>
    <w:p w14:paraId="0633CB2A"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lastRenderedPageBreak/>
        <w:t>XIII. JAMSTVA IN ZAVAROVANJA</w:t>
      </w:r>
    </w:p>
    <w:p w14:paraId="0C05ACF4"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ED41F5" w:rsidRPr="00E0136F" w14:paraId="683E730D" w14:textId="77777777">
        <w:tc>
          <w:tcPr>
            <w:tcW w:w="0" w:type="auto"/>
            <w:tcMar>
              <w:top w:w="0" w:type="auto"/>
              <w:bottom w:w="0" w:type="auto"/>
            </w:tcMar>
          </w:tcPr>
          <w:p w14:paraId="50C8C3F0"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ZAVAROVANJE ZA DOBRO IZVEDBO</w:t>
            </w:r>
          </w:p>
          <w:p w14:paraId="4111A9FA"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Instrument zavarovanja: _____________</w:t>
            </w:r>
          </w:p>
          <w:p w14:paraId="5DB2A2DA"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Višina zavarovanja: _____________</w:t>
            </w:r>
          </w:p>
          <w:p w14:paraId="291E6687"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Čas veljavnosti: _____________</w:t>
            </w:r>
          </w:p>
          <w:p w14:paraId="0E502103"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330F2D02"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ED0A4F2"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ED41F5" w:rsidRPr="00E0136F" w14:paraId="0FBEE4DF" w14:textId="77777777">
        <w:tc>
          <w:tcPr>
            <w:tcW w:w="0" w:type="auto"/>
            <w:tcMar>
              <w:top w:w="0" w:type="auto"/>
              <w:bottom w:w="0" w:type="auto"/>
            </w:tcMar>
          </w:tcPr>
          <w:p w14:paraId="6554AEFB"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ZAVAROVANJE ODGOVORNOSTI</w:t>
            </w:r>
          </w:p>
          <w:p w14:paraId="7CC9AF91"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Višina zavarovanja: _____________</w:t>
            </w:r>
          </w:p>
          <w:p w14:paraId="60614C74"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Izvajalec mora imeti zavarovano odgovornost za dejavnost, ki je predmet javnega naročila, skladno z gradbeno zakonodajo.</w:t>
            </w:r>
          </w:p>
        </w:tc>
      </w:tr>
    </w:tbl>
    <w:p w14:paraId="295EF39D"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ED41F5" w:rsidRPr="00E0136F" w14:paraId="34F9C682" w14:textId="77777777">
        <w:tc>
          <w:tcPr>
            <w:tcW w:w="0" w:type="auto"/>
            <w:tcMar>
              <w:top w:w="0" w:type="auto"/>
              <w:bottom w:w="0" w:type="auto"/>
            </w:tcMar>
          </w:tcPr>
          <w:p w14:paraId="3AB49525"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ZAVAROVANJE ZA ODPRAVO NAPAK</w:t>
            </w:r>
          </w:p>
          <w:p w14:paraId="3CCA6E61"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Instrument zavarovanja: _____________</w:t>
            </w:r>
          </w:p>
          <w:p w14:paraId="3CF95315"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Višina zavarovanja: _____________</w:t>
            </w:r>
          </w:p>
          <w:p w14:paraId="43F53049"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lastRenderedPageBreak/>
              <w:t>Čas veljavnosti: _____________</w:t>
            </w:r>
          </w:p>
          <w:p w14:paraId="304A2A53"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14:paraId="284688C5"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D413401"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lastRenderedPageBreak/>
        <w:t>XIV. ODSTOP OD POGODBE</w:t>
      </w:r>
    </w:p>
    <w:p w14:paraId="7974EED7"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ED41F5" w:rsidRPr="00E0136F" w14:paraId="7623B177" w14:textId="77777777">
        <w:tc>
          <w:tcPr>
            <w:tcW w:w="0" w:type="auto"/>
            <w:tcMar>
              <w:top w:w="0" w:type="auto"/>
              <w:bottom w:w="0" w:type="auto"/>
            </w:tcMar>
          </w:tcPr>
          <w:p w14:paraId="15FB9E47"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Če pride do prekinitve del oziroma do razdrtja pogodbe po krivdi ene od pogodbenih strank, nosi nastale stroške tista pogodbena stranka, ki je povzročila prekinitev dela ali razdrtje pogodbe.</w:t>
            </w:r>
          </w:p>
          <w:p w14:paraId="70F3BA1E"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ED41F5" w:rsidRPr="00E0136F" w14:paraId="153541AF" w14:textId="77777777">
              <w:tc>
                <w:tcPr>
                  <w:tcW w:w="0" w:type="auto"/>
                  <w:tcMar>
                    <w:top w:w="0" w:type="auto"/>
                    <w:bottom w:w="0" w:type="auto"/>
                  </w:tcMar>
                </w:tcPr>
                <w:p w14:paraId="5138172B" w14:textId="77777777" w:rsidR="00ED41F5" w:rsidRPr="00E0136F" w:rsidRDefault="00911C82" w:rsidP="00914FD9">
                  <w:pPr>
                    <w:numPr>
                      <w:ilvl w:val="0"/>
                      <w:numId w:val="30"/>
                    </w:numPr>
                    <w:spacing w:line="360" w:lineRule="auto"/>
                    <w:jc w:val="both"/>
                    <w:rPr>
                      <w:rFonts w:ascii="Verdana" w:hAnsi="Verdana" w:cs="Arial"/>
                      <w:color w:val="000000"/>
                      <w:sz w:val="18"/>
                      <w:szCs w:val="18"/>
                    </w:rPr>
                  </w:pPr>
                  <w:r w:rsidRPr="00E0136F">
                    <w:rPr>
                      <w:rFonts w:ascii="Verdana" w:hAnsi="Verdana" w:cs="Arial"/>
                      <w:color w:val="000000"/>
                      <w:sz w:val="18"/>
                      <w:szCs w:val="18"/>
                    </w:rPr>
                    <w:t>pride izvajalec v takšno finančno situacijo, ki bi mu onemogočila izvedbo pogodbenih obveznosti;</w:t>
                  </w:r>
                </w:p>
                <w:p w14:paraId="6FDDB9A4" w14:textId="77777777" w:rsidR="00ED41F5" w:rsidRPr="00E0136F" w:rsidRDefault="00911C82" w:rsidP="00914FD9">
                  <w:pPr>
                    <w:numPr>
                      <w:ilvl w:val="0"/>
                      <w:numId w:val="30"/>
                    </w:numPr>
                    <w:spacing w:line="360" w:lineRule="auto"/>
                    <w:jc w:val="both"/>
                    <w:rPr>
                      <w:rFonts w:ascii="Verdana" w:hAnsi="Verdana" w:cs="Arial"/>
                      <w:color w:val="000000"/>
                      <w:sz w:val="18"/>
                      <w:szCs w:val="18"/>
                    </w:rPr>
                  </w:pPr>
                  <w:r w:rsidRPr="00E0136F">
                    <w:rPr>
                      <w:rFonts w:ascii="Verdana" w:hAnsi="Verdana" w:cs="Arial"/>
                      <w:color w:val="000000"/>
                      <w:sz w:val="18"/>
                      <w:szCs w:val="18"/>
                    </w:rPr>
                    <w:t>izvajalec po svoji krivdi v roku 14 dni od veljavnosti pogodbe in uvedbe v delo ne prične z delom;</w:t>
                  </w:r>
                </w:p>
                <w:p w14:paraId="2827AD6F" w14:textId="77777777" w:rsidR="00ED41F5" w:rsidRPr="00E0136F" w:rsidRDefault="00911C82" w:rsidP="00914FD9">
                  <w:pPr>
                    <w:numPr>
                      <w:ilvl w:val="0"/>
                      <w:numId w:val="30"/>
                    </w:numPr>
                    <w:spacing w:line="360" w:lineRule="auto"/>
                    <w:jc w:val="both"/>
                    <w:rPr>
                      <w:rFonts w:ascii="Verdana" w:hAnsi="Verdana" w:cs="Arial"/>
                      <w:color w:val="000000"/>
                      <w:sz w:val="18"/>
                      <w:szCs w:val="18"/>
                    </w:rPr>
                  </w:pPr>
                  <w:r w:rsidRPr="00E0136F">
                    <w:rPr>
                      <w:rFonts w:ascii="Verdana" w:hAnsi="Verdana"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37259F8E" w14:textId="77777777" w:rsidR="00ED41F5" w:rsidRPr="00E0136F" w:rsidRDefault="00ED41F5" w:rsidP="00914FD9">
            <w:pPr>
              <w:spacing w:line="360" w:lineRule="auto"/>
              <w:rPr>
                <w:rFonts w:ascii="Verdana" w:hAnsi="Verdana" w:cs="Arial"/>
                <w:sz w:val="18"/>
                <w:szCs w:val="18"/>
              </w:rPr>
            </w:pPr>
          </w:p>
          <w:p w14:paraId="3966E147"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ED41F5" w:rsidRPr="00E0136F" w14:paraId="48F95130" w14:textId="77777777">
              <w:tc>
                <w:tcPr>
                  <w:tcW w:w="0" w:type="auto"/>
                  <w:tcMar>
                    <w:top w:w="0" w:type="auto"/>
                    <w:bottom w:w="0" w:type="auto"/>
                  </w:tcMar>
                </w:tcPr>
                <w:p w14:paraId="3ADD40B4" w14:textId="77777777" w:rsidR="00ED41F5" w:rsidRPr="00E0136F" w:rsidRDefault="00911C82" w:rsidP="00914FD9">
                  <w:pPr>
                    <w:numPr>
                      <w:ilvl w:val="0"/>
                      <w:numId w:val="31"/>
                    </w:numPr>
                    <w:spacing w:line="360" w:lineRule="auto"/>
                    <w:jc w:val="both"/>
                    <w:rPr>
                      <w:rFonts w:ascii="Verdana" w:hAnsi="Verdana" w:cs="Arial"/>
                      <w:color w:val="000000"/>
                      <w:sz w:val="18"/>
                      <w:szCs w:val="18"/>
                    </w:rPr>
                  </w:pPr>
                  <w:r w:rsidRPr="00E0136F">
                    <w:rPr>
                      <w:rFonts w:ascii="Verdana" w:hAnsi="Verdana" w:cs="Arial"/>
                      <w:color w:val="000000"/>
                      <w:sz w:val="18"/>
                      <w:szCs w:val="18"/>
                    </w:rPr>
                    <w:t>javno naročilo je bilo bistveno spremenjeno, kar terja nov postopek javnega naročanja;</w:t>
                  </w:r>
                </w:p>
                <w:p w14:paraId="5508000C" w14:textId="77777777" w:rsidR="00ED41F5" w:rsidRPr="00E0136F" w:rsidRDefault="00911C82" w:rsidP="00914FD9">
                  <w:pPr>
                    <w:numPr>
                      <w:ilvl w:val="0"/>
                      <w:numId w:val="31"/>
                    </w:numPr>
                    <w:spacing w:line="360" w:lineRule="auto"/>
                    <w:jc w:val="both"/>
                    <w:rPr>
                      <w:rFonts w:ascii="Verdana" w:hAnsi="Verdana" w:cs="Arial"/>
                      <w:color w:val="000000"/>
                      <w:sz w:val="18"/>
                      <w:szCs w:val="18"/>
                    </w:rPr>
                  </w:pPr>
                  <w:r w:rsidRPr="00E0136F">
                    <w:rPr>
                      <w:rFonts w:ascii="Verdana" w:hAnsi="Verdana"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EF6B137" w14:textId="77777777" w:rsidR="00ED41F5" w:rsidRPr="00E0136F" w:rsidRDefault="00911C82" w:rsidP="00914FD9">
                  <w:pPr>
                    <w:numPr>
                      <w:ilvl w:val="0"/>
                      <w:numId w:val="31"/>
                    </w:numPr>
                    <w:spacing w:line="360" w:lineRule="auto"/>
                    <w:jc w:val="both"/>
                    <w:rPr>
                      <w:rFonts w:ascii="Verdana" w:hAnsi="Verdana" w:cs="Arial"/>
                      <w:color w:val="000000"/>
                      <w:sz w:val="18"/>
                      <w:szCs w:val="18"/>
                    </w:rPr>
                  </w:pPr>
                  <w:r w:rsidRPr="00E0136F">
                    <w:rPr>
                      <w:rFonts w:ascii="Verdana" w:hAnsi="Verdana"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FAC7FD9" w14:textId="77777777" w:rsidR="00ED41F5" w:rsidRPr="00E0136F" w:rsidRDefault="00ED41F5" w:rsidP="00914FD9">
            <w:pPr>
              <w:spacing w:line="360" w:lineRule="auto"/>
              <w:rPr>
                <w:rFonts w:ascii="Verdana" w:hAnsi="Verdana" w:cs="Arial"/>
                <w:sz w:val="18"/>
                <w:szCs w:val="18"/>
              </w:rPr>
            </w:pPr>
          </w:p>
          <w:p w14:paraId="37B16067"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Odstop od pogodbe učinkuje z dnem, ko izvajalec prejme pisno izjavo naročnika o odstopu.</w:t>
            </w:r>
          </w:p>
          <w:p w14:paraId="6239943A" w14:textId="77777777" w:rsidR="00ED41F5" w:rsidRDefault="00911C82" w:rsidP="00914FD9">
            <w:pPr>
              <w:spacing w:before="225" w:after="225" w:line="360" w:lineRule="auto"/>
              <w:jc w:val="both"/>
              <w:rPr>
                <w:rFonts w:ascii="Verdana" w:hAnsi="Verdana" w:cs="Arial"/>
                <w:color w:val="000000"/>
                <w:sz w:val="18"/>
                <w:szCs w:val="18"/>
              </w:rPr>
            </w:pPr>
            <w:r w:rsidRPr="00E0136F">
              <w:rPr>
                <w:rFonts w:ascii="Verdana" w:hAnsi="Verdana" w:cs="Arial"/>
                <w:color w:val="000000"/>
                <w:sz w:val="18"/>
                <w:szCs w:val="18"/>
              </w:rPr>
              <w:lastRenderedPageBreak/>
              <w:t>Naročnik bo istočasno z odstopom od pogodbe pričel s postopki za unovčenje zavarovanja za dobro izvedbo pogodbenih obveznosti.</w:t>
            </w:r>
          </w:p>
          <w:p w14:paraId="2ACC2E94" w14:textId="21BCC761" w:rsidR="00B43B6D" w:rsidRPr="00E0136F" w:rsidRDefault="00B43B6D" w:rsidP="00914FD9">
            <w:pPr>
              <w:spacing w:before="225" w:after="225" w:line="360" w:lineRule="auto"/>
              <w:jc w:val="both"/>
              <w:rPr>
                <w:rFonts w:ascii="Verdana" w:hAnsi="Verdana" w:cs="Arial"/>
                <w:sz w:val="18"/>
                <w:szCs w:val="18"/>
              </w:rPr>
            </w:pPr>
          </w:p>
        </w:tc>
      </w:tr>
    </w:tbl>
    <w:p w14:paraId="525C09EE"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lastRenderedPageBreak/>
        <w:t>XV. SOCIALNA KLAVZULA IN RAZVEZNI POGOJ</w:t>
      </w:r>
    </w:p>
    <w:p w14:paraId="2FF5D849"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ED41F5" w:rsidRPr="00E0136F" w14:paraId="61C3E35C" w14:textId="77777777">
        <w:tc>
          <w:tcPr>
            <w:tcW w:w="0" w:type="auto"/>
            <w:tcMar>
              <w:top w:w="0" w:type="auto"/>
              <w:bottom w:w="0" w:type="auto"/>
            </w:tcMar>
          </w:tcPr>
          <w:p w14:paraId="057746C9"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BE32D77"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553FAA8"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32F62294"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t>XVI. ZAVAROVANJE DEL, MATERIALA IN OPREME</w:t>
      </w:r>
    </w:p>
    <w:p w14:paraId="27995FA9"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ED41F5" w:rsidRPr="00E0136F" w14:paraId="075C7BA7" w14:textId="77777777">
        <w:tc>
          <w:tcPr>
            <w:tcW w:w="0" w:type="auto"/>
            <w:tcMar>
              <w:top w:w="0" w:type="auto"/>
              <w:bottom w:w="0" w:type="auto"/>
            </w:tcMar>
          </w:tcPr>
          <w:p w14:paraId="41F78C58"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50CFDD6A"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Izvajalec je dolžan zavarovati svojo dejavnost tudi v skladu z zakonodajo s področja graditve ter zavarovati eventualno škodo na objektu in izvedenih delih.</w:t>
            </w:r>
          </w:p>
          <w:p w14:paraId="32AA4A4D" w14:textId="77777777" w:rsidR="00ED41F5" w:rsidRDefault="00911C82" w:rsidP="00914FD9">
            <w:pPr>
              <w:spacing w:before="225" w:after="225" w:line="360" w:lineRule="auto"/>
              <w:jc w:val="both"/>
              <w:rPr>
                <w:rFonts w:ascii="Verdana" w:hAnsi="Verdana" w:cs="Arial"/>
                <w:color w:val="000000"/>
                <w:sz w:val="18"/>
                <w:szCs w:val="18"/>
              </w:rPr>
            </w:pPr>
            <w:r w:rsidRPr="00E0136F">
              <w:rPr>
                <w:rFonts w:ascii="Verdana" w:hAnsi="Verdana" w:cs="Arial"/>
                <w:color w:val="000000"/>
                <w:sz w:val="18"/>
                <w:szCs w:val="18"/>
              </w:rPr>
              <w:lastRenderedPageBreak/>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44333AB9" w14:textId="77777777" w:rsidR="00B43B6D" w:rsidRDefault="00B43B6D" w:rsidP="00914FD9">
            <w:pPr>
              <w:spacing w:before="225" w:after="225" w:line="360" w:lineRule="auto"/>
              <w:jc w:val="both"/>
              <w:rPr>
                <w:rFonts w:ascii="Verdana" w:hAnsi="Verdana" w:cs="Arial"/>
                <w:sz w:val="18"/>
                <w:szCs w:val="18"/>
              </w:rPr>
            </w:pPr>
          </w:p>
          <w:p w14:paraId="516E165B" w14:textId="49F12C09" w:rsidR="00B43B6D" w:rsidRPr="00E0136F" w:rsidRDefault="00B43B6D" w:rsidP="00914FD9">
            <w:pPr>
              <w:spacing w:before="225" w:after="225" w:line="360" w:lineRule="auto"/>
              <w:jc w:val="both"/>
              <w:rPr>
                <w:rFonts w:ascii="Verdana" w:hAnsi="Verdana" w:cs="Arial"/>
                <w:sz w:val="18"/>
                <w:szCs w:val="18"/>
              </w:rPr>
            </w:pPr>
          </w:p>
        </w:tc>
      </w:tr>
    </w:tbl>
    <w:p w14:paraId="020059F0"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lastRenderedPageBreak/>
        <w:t>XVII. REŠEVANJE SPOROV</w:t>
      </w:r>
    </w:p>
    <w:p w14:paraId="6286FC5D"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ED41F5" w:rsidRPr="00E0136F" w14:paraId="7A4FAF29" w14:textId="77777777">
        <w:tc>
          <w:tcPr>
            <w:tcW w:w="0" w:type="auto"/>
            <w:tcMar>
              <w:top w:w="0" w:type="auto"/>
              <w:bottom w:w="0" w:type="auto"/>
            </w:tcMar>
          </w:tcPr>
          <w:p w14:paraId="6F8C741F"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DFFB94B"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t>XVIII. PROTIKORUPCIJSKA DOLOČBA</w:t>
      </w:r>
    </w:p>
    <w:p w14:paraId="367466C3"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ED41F5" w:rsidRPr="00E0136F" w14:paraId="16257038" w14:textId="77777777">
        <w:tc>
          <w:tcPr>
            <w:tcW w:w="0" w:type="auto"/>
            <w:tcMar>
              <w:top w:w="0" w:type="auto"/>
              <w:bottom w:w="0" w:type="auto"/>
            </w:tcMar>
          </w:tcPr>
          <w:p w14:paraId="2A970BA0"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FA5C938"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354EC606"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t>XIX. REVIZIJSKA SLED</w:t>
      </w:r>
    </w:p>
    <w:p w14:paraId="2A0F9811"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ED41F5" w:rsidRPr="00E0136F" w14:paraId="0A98298E" w14:textId="77777777">
        <w:tc>
          <w:tcPr>
            <w:tcW w:w="0" w:type="auto"/>
            <w:tcMar>
              <w:top w:w="0" w:type="auto"/>
              <w:bottom w:w="0" w:type="auto"/>
            </w:tcMar>
          </w:tcPr>
          <w:p w14:paraId="33498D62"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Vsa dokumentacija, povezana z izvedbo projekta, mora biti hranjena na način, da zagotavlja revizijsko sled izvedbe projekta.</w:t>
            </w:r>
          </w:p>
          <w:p w14:paraId="27C1ADD6"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lastRenderedPageBreak/>
              <w:t>Izvajalec je vso dokumentacijo, povezano z izvajanjem projekta, dolžan hraniti v skladu z veljavno zakonodajo oziroma še najmanj 10 let po izpolnitvi pogodbenih obveznosti</w:t>
            </w:r>
          </w:p>
          <w:p w14:paraId="4C36BE49"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6B2EE4A9"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0107280D"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Informacije, ki jih revizijska sled vključuje, morajo biti takšne, da dokazujejo neoporečnost shranjene informacije. Njihov nastanek in hramba morata zagotavljati njihovo neoporečnost in uporabnost v vsem času hranjenja informacij.</w:t>
            </w:r>
          </w:p>
        </w:tc>
      </w:tr>
    </w:tbl>
    <w:p w14:paraId="0A7EF439"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b/>
          <w:bCs/>
          <w:color w:val="000000"/>
          <w:sz w:val="18"/>
          <w:szCs w:val="18"/>
        </w:rPr>
        <w:lastRenderedPageBreak/>
        <w:t>XX. KONČNE DOLOČBE</w:t>
      </w:r>
    </w:p>
    <w:p w14:paraId="436BE033"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ED41F5" w:rsidRPr="00E0136F" w14:paraId="2D4CE0A3" w14:textId="77777777">
        <w:tc>
          <w:tcPr>
            <w:tcW w:w="0" w:type="auto"/>
            <w:tcMar>
              <w:top w:w="0" w:type="auto"/>
              <w:bottom w:w="0" w:type="auto"/>
            </w:tcMar>
          </w:tcPr>
          <w:p w14:paraId="1C84CA2D" w14:textId="77777777"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Pogodba je sklenjena in prične veljati z dnem, ko jo podpišeta obe pogodbeni stranki, pod odložnim pogojem po predložitvi zavarovanja za dobro izvedbo.</w:t>
            </w:r>
          </w:p>
        </w:tc>
      </w:tr>
    </w:tbl>
    <w:p w14:paraId="7952A135" w14:textId="77777777" w:rsidR="00ED41F5" w:rsidRPr="00E0136F" w:rsidRDefault="00911C82" w:rsidP="00914FD9">
      <w:pPr>
        <w:spacing w:after="0" w:line="360" w:lineRule="auto"/>
        <w:jc w:val="center"/>
        <w:rPr>
          <w:rFonts w:ascii="Verdana" w:hAnsi="Verdana" w:cs="Arial"/>
          <w:sz w:val="18"/>
          <w:szCs w:val="18"/>
        </w:rPr>
      </w:pPr>
      <w:r w:rsidRPr="00E0136F">
        <w:rPr>
          <w:rFonts w:ascii="Verdana" w:hAnsi="Verdana"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ED41F5" w:rsidRPr="00E0136F" w14:paraId="6D0CC964" w14:textId="77777777">
        <w:tc>
          <w:tcPr>
            <w:tcW w:w="0" w:type="auto"/>
            <w:tcMar>
              <w:top w:w="0" w:type="auto"/>
              <w:bottom w:w="0" w:type="auto"/>
            </w:tcMar>
          </w:tcPr>
          <w:p w14:paraId="71FF5FD8" w14:textId="5DDECC4A" w:rsidR="00ED41F5" w:rsidRPr="00E0136F" w:rsidRDefault="00911C82" w:rsidP="00914FD9">
            <w:pPr>
              <w:spacing w:before="225" w:after="225" w:line="360" w:lineRule="auto"/>
              <w:jc w:val="both"/>
              <w:rPr>
                <w:rFonts w:ascii="Verdana" w:hAnsi="Verdana" w:cs="Arial"/>
                <w:sz w:val="18"/>
                <w:szCs w:val="18"/>
              </w:rPr>
            </w:pPr>
            <w:r w:rsidRPr="00E0136F">
              <w:rPr>
                <w:rFonts w:ascii="Verdana" w:hAnsi="Verdana" w:cs="Arial"/>
                <w:color w:val="000000"/>
                <w:sz w:val="18"/>
                <w:szCs w:val="18"/>
              </w:rPr>
              <w:t xml:space="preserve">Ta pogodba je napisana v </w:t>
            </w:r>
            <w:r w:rsidR="00034831">
              <w:rPr>
                <w:rFonts w:ascii="Verdana" w:hAnsi="Verdana" w:cs="Arial"/>
                <w:color w:val="000000"/>
                <w:sz w:val="18"/>
                <w:szCs w:val="18"/>
              </w:rPr>
              <w:t>štirih</w:t>
            </w:r>
            <w:r w:rsidRPr="00E0136F">
              <w:rPr>
                <w:rFonts w:ascii="Verdana" w:hAnsi="Verdana" w:cs="Arial"/>
                <w:color w:val="000000"/>
                <w:sz w:val="18"/>
                <w:szCs w:val="18"/>
              </w:rPr>
              <w:t xml:space="preserve"> (</w:t>
            </w:r>
            <w:r w:rsidR="00034831">
              <w:rPr>
                <w:rFonts w:ascii="Verdana" w:hAnsi="Verdana" w:cs="Arial"/>
                <w:color w:val="000000"/>
                <w:sz w:val="18"/>
                <w:szCs w:val="18"/>
              </w:rPr>
              <w:t>4</w:t>
            </w:r>
            <w:r w:rsidRPr="00E0136F">
              <w:rPr>
                <w:rFonts w:ascii="Verdana" w:hAnsi="Verdana" w:cs="Arial"/>
                <w:color w:val="000000"/>
                <w:sz w:val="18"/>
                <w:szCs w:val="18"/>
              </w:rPr>
              <w:t xml:space="preserve">) enakih izvodih, od katerih prejme naročnik </w:t>
            </w:r>
            <w:r w:rsidR="00034831">
              <w:rPr>
                <w:rFonts w:ascii="Verdana" w:hAnsi="Verdana" w:cs="Arial"/>
                <w:color w:val="000000"/>
                <w:sz w:val="18"/>
                <w:szCs w:val="18"/>
              </w:rPr>
              <w:t>dva</w:t>
            </w:r>
            <w:r w:rsidRPr="00E0136F">
              <w:rPr>
                <w:rFonts w:ascii="Verdana" w:hAnsi="Verdana" w:cs="Arial"/>
                <w:color w:val="000000"/>
                <w:sz w:val="18"/>
                <w:szCs w:val="18"/>
              </w:rPr>
              <w:t xml:space="preserve"> (</w:t>
            </w:r>
            <w:r w:rsidR="00034831">
              <w:rPr>
                <w:rFonts w:ascii="Verdana" w:hAnsi="Verdana" w:cs="Arial"/>
                <w:color w:val="000000"/>
                <w:sz w:val="18"/>
                <w:szCs w:val="18"/>
              </w:rPr>
              <w:t>2</w:t>
            </w:r>
            <w:r w:rsidRPr="00E0136F">
              <w:rPr>
                <w:rFonts w:ascii="Verdana" w:hAnsi="Verdana" w:cs="Arial"/>
                <w:color w:val="000000"/>
                <w:sz w:val="18"/>
                <w:szCs w:val="18"/>
              </w:rPr>
              <w:t>) izvod</w:t>
            </w:r>
            <w:r w:rsidR="00034831">
              <w:rPr>
                <w:rFonts w:ascii="Verdana" w:hAnsi="Verdana" w:cs="Arial"/>
                <w:color w:val="000000"/>
                <w:sz w:val="18"/>
                <w:szCs w:val="18"/>
              </w:rPr>
              <w:t>a in</w:t>
            </w:r>
            <w:r w:rsidRPr="00E0136F">
              <w:rPr>
                <w:rFonts w:ascii="Verdana" w:hAnsi="Verdana" w:cs="Arial"/>
                <w:color w:val="000000"/>
                <w:sz w:val="18"/>
                <w:szCs w:val="18"/>
              </w:rPr>
              <w:t xml:space="preserve"> izvajalec dva (2) izvoda.</w:t>
            </w:r>
          </w:p>
        </w:tc>
      </w:tr>
    </w:tbl>
    <w:p w14:paraId="5E8D176E" w14:textId="77777777" w:rsidR="00E0136F" w:rsidRPr="00E0136F" w:rsidRDefault="00911C82" w:rsidP="00E0136F">
      <w:pPr>
        <w:spacing w:before="975" w:after="225" w:line="240" w:lineRule="auto"/>
        <w:jc w:val="both"/>
        <w:rPr>
          <w:rFonts w:ascii="Verdana" w:hAnsi="Verdana" w:cs="Arial"/>
          <w:color w:val="000000"/>
          <w:sz w:val="18"/>
          <w:szCs w:val="18"/>
        </w:rPr>
      </w:pPr>
      <w:r w:rsidRPr="00E0136F">
        <w:rPr>
          <w:rFonts w:ascii="Verdana" w:hAnsi="Verdana" w:cs="Arial"/>
          <w:color w:val="000000"/>
          <w:sz w:val="18"/>
          <w:szCs w:val="18"/>
        </w:rPr>
        <w:t>V/na ________________, dne ________________</w:t>
      </w:r>
    </w:p>
    <w:p w14:paraId="345C2DB9" w14:textId="32B82C6D" w:rsidR="004C7C69" w:rsidRPr="00E0136F" w:rsidRDefault="004C7C69" w:rsidP="00E0136F">
      <w:pPr>
        <w:spacing w:before="975" w:after="225" w:line="240" w:lineRule="auto"/>
        <w:jc w:val="both"/>
        <w:rPr>
          <w:rFonts w:ascii="Verdana" w:hAnsi="Verdana" w:cs="Arial"/>
          <w:color w:val="000000"/>
          <w:sz w:val="18"/>
          <w:szCs w:val="18"/>
        </w:rPr>
      </w:pPr>
      <w:r w:rsidRPr="00E0136F">
        <w:rPr>
          <w:rFonts w:ascii="Verdana" w:hAnsi="Verdana" w:cs="Arial"/>
          <w:color w:val="000000"/>
          <w:sz w:val="18"/>
          <w:szCs w:val="18"/>
        </w:rPr>
        <w:t>IZVAJALEC:</w:t>
      </w:r>
      <w:r w:rsidRPr="00E0136F">
        <w:rPr>
          <w:rFonts w:ascii="Verdana" w:hAnsi="Verdana" w:cs="Arial"/>
          <w:color w:val="000000"/>
          <w:sz w:val="18"/>
          <w:szCs w:val="18"/>
        </w:rPr>
        <w:tab/>
      </w:r>
      <w:r w:rsidRPr="00E0136F">
        <w:rPr>
          <w:rFonts w:ascii="Verdana" w:hAnsi="Verdana" w:cs="Arial"/>
          <w:color w:val="000000"/>
          <w:sz w:val="18"/>
          <w:szCs w:val="18"/>
        </w:rPr>
        <w:tab/>
      </w:r>
      <w:r w:rsidRPr="00E0136F">
        <w:rPr>
          <w:rFonts w:ascii="Verdana" w:hAnsi="Verdana" w:cs="Arial"/>
          <w:color w:val="000000"/>
          <w:sz w:val="18"/>
          <w:szCs w:val="18"/>
        </w:rPr>
        <w:tab/>
      </w:r>
      <w:r w:rsidRPr="00E0136F">
        <w:rPr>
          <w:rFonts w:ascii="Verdana" w:hAnsi="Verdana" w:cs="Arial"/>
          <w:color w:val="000000"/>
          <w:sz w:val="18"/>
          <w:szCs w:val="18"/>
        </w:rPr>
        <w:tab/>
      </w:r>
      <w:r w:rsidRPr="00E0136F">
        <w:rPr>
          <w:rFonts w:ascii="Verdana" w:hAnsi="Verdana" w:cs="Arial"/>
          <w:color w:val="000000"/>
          <w:sz w:val="18"/>
          <w:szCs w:val="18"/>
        </w:rPr>
        <w:tab/>
      </w:r>
      <w:r w:rsidRPr="00E0136F">
        <w:rPr>
          <w:rFonts w:ascii="Verdana" w:hAnsi="Verdana" w:cs="Arial"/>
          <w:color w:val="000000"/>
          <w:sz w:val="18"/>
          <w:szCs w:val="18"/>
        </w:rPr>
        <w:tab/>
      </w:r>
      <w:r w:rsidRPr="00E0136F">
        <w:rPr>
          <w:rFonts w:ascii="Verdana" w:hAnsi="Verdana" w:cs="Arial"/>
          <w:color w:val="000000"/>
          <w:sz w:val="18"/>
          <w:szCs w:val="18"/>
        </w:rPr>
        <w:tab/>
        <w:t>NAROČNIK:</w:t>
      </w:r>
    </w:p>
    <w:p w14:paraId="4C5E81C3" w14:textId="056BA3AD" w:rsidR="00E0136F" w:rsidRPr="00E0136F" w:rsidRDefault="004C7C69" w:rsidP="00E0136F">
      <w:pPr>
        <w:spacing w:before="975" w:after="225" w:line="240" w:lineRule="auto"/>
        <w:jc w:val="both"/>
        <w:rPr>
          <w:rFonts w:ascii="Verdana" w:hAnsi="Verdana" w:cs="Arial"/>
          <w:color w:val="000000"/>
          <w:sz w:val="18"/>
          <w:szCs w:val="18"/>
        </w:rPr>
      </w:pPr>
      <w:r w:rsidRPr="00E0136F">
        <w:rPr>
          <w:rFonts w:ascii="Verdana" w:hAnsi="Verdana" w:cs="Arial"/>
          <w:color w:val="000000"/>
          <w:sz w:val="18"/>
          <w:szCs w:val="18"/>
        </w:rPr>
        <w:t>______________________________</w:t>
      </w:r>
      <w:r w:rsidR="00E0136F" w:rsidRPr="00E0136F">
        <w:rPr>
          <w:rFonts w:ascii="Verdana" w:hAnsi="Verdana" w:cs="Arial"/>
          <w:color w:val="000000"/>
          <w:sz w:val="18"/>
          <w:szCs w:val="18"/>
        </w:rPr>
        <w:t xml:space="preserve">             </w:t>
      </w:r>
      <w:r w:rsidRPr="00E0136F">
        <w:rPr>
          <w:rFonts w:ascii="Verdana" w:hAnsi="Verdana" w:cs="Arial"/>
          <w:color w:val="000000"/>
          <w:sz w:val="18"/>
          <w:szCs w:val="18"/>
        </w:rPr>
        <w:t xml:space="preserve">______________________________   </w:t>
      </w:r>
    </w:p>
    <w:p w14:paraId="76049111" w14:textId="46206DD4" w:rsidR="0016740D" w:rsidRPr="00E0136F" w:rsidRDefault="004C7C69" w:rsidP="00E0136F">
      <w:pPr>
        <w:spacing w:before="975" w:after="225" w:line="240" w:lineRule="auto"/>
        <w:jc w:val="both"/>
        <w:rPr>
          <w:rFonts w:ascii="Verdana" w:hAnsi="Verdana" w:cs="Arial"/>
          <w:color w:val="000000"/>
          <w:sz w:val="18"/>
          <w:szCs w:val="18"/>
        </w:rPr>
      </w:pPr>
      <w:r w:rsidRPr="00E0136F">
        <w:rPr>
          <w:rFonts w:ascii="Verdana" w:hAnsi="Verdana" w:cs="Arial"/>
          <w:color w:val="000000"/>
          <w:sz w:val="18"/>
          <w:szCs w:val="18"/>
        </w:rPr>
        <w:lastRenderedPageBreak/>
        <w:t>dne:</w:t>
      </w:r>
      <w:r w:rsidR="0016740D" w:rsidRPr="00E0136F">
        <w:rPr>
          <w:rFonts w:ascii="Verdana" w:hAnsi="Verdana" w:cs="Arial"/>
          <w:color w:val="000000"/>
          <w:sz w:val="18"/>
          <w:szCs w:val="18"/>
        </w:rPr>
        <w:t>______________________________</w:t>
      </w:r>
      <w:r w:rsidR="0016740D" w:rsidRPr="00E0136F">
        <w:rPr>
          <w:rFonts w:ascii="Verdana" w:hAnsi="Verdana" w:cs="Arial"/>
          <w:color w:val="000000"/>
          <w:sz w:val="18"/>
          <w:szCs w:val="18"/>
        </w:rPr>
        <w:tab/>
      </w:r>
      <w:r w:rsidR="00B43B6D">
        <w:rPr>
          <w:rFonts w:ascii="Verdana" w:hAnsi="Verdana" w:cs="Arial"/>
          <w:color w:val="000000"/>
          <w:sz w:val="18"/>
          <w:szCs w:val="18"/>
        </w:rPr>
        <w:t>dne:</w:t>
      </w:r>
      <w:r w:rsidR="0016740D" w:rsidRPr="00E0136F">
        <w:rPr>
          <w:rFonts w:ascii="Verdana" w:hAnsi="Verdana" w:cs="Arial"/>
          <w:color w:val="000000"/>
          <w:sz w:val="18"/>
          <w:szCs w:val="18"/>
        </w:rPr>
        <w:t>___________________________</w:t>
      </w:r>
      <w:r w:rsidR="00B43B6D">
        <w:rPr>
          <w:rFonts w:ascii="Verdana" w:hAnsi="Verdana" w:cs="Arial"/>
          <w:color w:val="000000"/>
          <w:sz w:val="18"/>
          <w:szCs w:val="18"/>
        </w:rPr>
        <w:t xml:space="preserve">                  </w:t>
      </w:r>
      <w:r w:rsidR="0016740D" w:rsidRPr="00E0136F">
        <w:rPr>
          <w:rFonts w:ascii="Verdana" w:hAnsi="Verdana" w:cs="Arial"/>
          <w:color w:val="000000"/>
          <w:sz w:val="18"/>
          <w:szCs w:val="18"/>
        </w:rPr>
        <w:t xml:space="preserve">(podpis in žig)  </w:t>
      </w:r>
      <w:r w:rsidR="0016740D" w:rsidRPr="00E0136F">
        <w:rPr>
          <w:rFonts w:ascii="Verdana" w:hAnsi="Verdana" w:cs="Arial"/>
          <w:color w:val="000000"/>
          <w:sz w:val="18"/>
          <w:szCs w:val="18"/>
        </w:rPr>
        <w:tab/>
      </w:r>
      <w:r w:rsidR="0016740D" w:rsidRPr="00E0136F">
        <w:rPr>
          <w:rFonts w:ascii="Verdana" w:hAnsi="Verdana" w:cs="Arial"/>
          <w:color w:val="000000"/>
          <w:sz w:val="18"/>
          <w:szCs w:val="18"/>
        </w:rPr>
        <w:tab/>
      </w:r>
      <w:r w:rsidR="0016740D" w:rsidRPr="00E0136F">
        <w:rPr>
          <w:rFonts w:ascii="Verdana" w:hAnsi="Verdana" w:cs="Arial"/>
          <w:color w:val="000000"/>
          <w:sz w:val="18"/>
          <w:szCs w:val="18"/>
        </w:rPr>
        <w:tab/>
      </w:r>
      <w:r w:rsidR="0016740D" w:rsidRPr="00E0136F">
        <w:rPr>
          <w:rFonts w:ascii="Verdana" w:hAnsi="Verdana" w:cs="Arial"/>
          <w:color w:val="000000"/>
          <w:sz w:val="18"/>
          <w:szCs w:val="18"/>
        </w:rPr>
        <w:tab/>
      </w:r>
      <w:r w:rsidR="0016740D" w:rsidRPr="00E0136F">
        <w:rPr>
          <w:rFonts w:ascii="Verdana" w:hAnsi="Verdana" w:cs="Arial"/>
          <w:color w:val="000000"/>
          <w:sz w:val="18"/>
          <w:szCs w:val="18"/>
        </w:rPr>
        <w:tab/>
      </w:r>
      <w:r w:rsidR="0016740D" w:rsidRPr="00E0136F">
        <w:rPr>
          <w:rFonts w:ascii="Verdana" w:hAnsi="Verdana" w:cs="Arial"/>
          <w:color w:val="000000"/>
          <w:sz w:val="18"/>
          <w:szCs w:val="18"/>
        </w:rPr>
        <w:tab/>
        <w:t>(podpis in žig)</w:t>
      </w:r>
      <w:r w:rsidR="00B43B6D">
        <w:rPr>
          <w:rFonts w:ascii="Verdana" w:hAnsi="Verdana" w:cs="Arial"/>
          <w:color w:val="000000"/>
          <w:sz w:val="18"/>
          <w:szCs w:val="18"/>
        </w:rPr>
        <w:t xml:space="preserve">                    </w:t>
      </w:r>
      <w:r w:rsidR="0016740D" w:rsidRPr="00E0136F">
        <w:rPr>
          <w:rFonts w:ascii="Verdana" w:hAnsi="Verdana" w:cs="Arial"/>
          <w:color w:val="000000"/>
          <w:sz w:val="18"/>
          <w:szCs w:val="18"/>
        </w:rPr>
        <w:t xml:space="preserve">  </w:t>
      </w:r>
      <w:r w:rsidR="0016740D" w:rsidRPr="00E0136F">
        <w:rPr>
          <w:rFonts w:ascii="Verdana" w:hAnsi="Verdana" w:cs="Arial"/>
          <w:color w:val="000000"/>
          <w:sz w:val="18"/>
          <w:szCs w:val="18"/>
        </w:rPr>
        <w:tab/>
      </w:r>
      <w:r w:rsidR="0016740D" w:rsidRPr="00E0136F">
        <w:rPr>
          <w:rFonts w:ascii="Verdana" w:hAnsi="Verdana" w:cs="Arial"/>
          <w:color w:val="000000"/>
          <w:sz w:val="18"/>
          <w:szCs w:val="18"/>
        </w:rPr>
        <w:tab/>
        <w:t>(ime in priimek podpisnika)</w:t>
      </w:r>
      <w:r w:rsidR="0016740D" w:rsidRPr="00E0136F">
        <w:rPr>
          <w:rFonts w:ascii="Verdana" w:hAnsi="Verdana" w:cs="Arial"/>
          <w:color w:val="000000"/>
          <w:sz w:val="18"/>
          <w:szCs w:val="18"/>
        </w:rPr>
        <w:tab/>
      </w:r>
      <w:r w:rsidR="0016740D" w:rsidRPr="00E0136F">
        <w:rPr>
          <w:rFonts w:ascii="Verdana" w:hAnsi="Verdana" w:cs="Arial"/>
          <w:color w:val="000000"/>
          <w:sz w:val="18"/>
          <w:szCs w:val="18"/>
        </w:rPr>
        <w:tab/>
      </w:r>
      <w:r w:rsidR="0016740D" w:rsidRPr="00E0136F">
        <w:rPr>
          <w:rFonts w:ascii="Verdana" w:hAnsi="Verdana" w:cs="Arial"/>
          <w:color w:val="000000"/>
          <w:sz w:val="18"/>
          <w:szCs w:val="18"/>
        </w:rPr>
        <w:tab/>
      </w:r>
      <w:r w:rsidR="0016740D" w:rsidRPr="00E0136F">
        <w:rPr>
          <w:rFonts w:ascii="Verdana" w:hAnsi="Verdana" w:cs="Arial"/>
          <w:color w:val="000000"/>
          <w:sz w:val="18"/>
          <w:szCs w:val="18"/>
        </w:rPr>
        <w:tab/>
      </w:r>
      <w:r w:rsidR="0016740D" w:rsidRPr="00E0136F">
        <w:rPr>
          <w:rFonts w:ascii="Verdana" w:hAnsi="Verdana" w:cs="Arial"/>
          <w:color w:val="000000"/>
          <w:sz w:val="18"/>
          <w:szCs w:val="18"/>
        </w:rPr>
        <w:tab/>
        <w:t>(ime in priimek podpisnika)</w:t>
      </w:r>
    </w:p>
    <w:p w14:paraId="45BA7FF9" w14:textId="00016A97" w:rsidR="0016740D" w:rsidRPr="00E0136F" w:rsidRDefault="0016740D" w:rsidP="00E0136F">
      <w:pPr>
        <w:spacing w:before="975" w:after="225" w:line="240" w:lineRule="auto"/>
        <w:jc w:val="center"/>
        <w:rPr>
          <w:rFonts w:ascii="Verdana" w:hAnsi="Verdana" w:cs="Arial"/>
          <w:b/>
          <w:bCs/>
          <w:color w:val="000000"/>
          <w:sz w:val="18"/>
          <w:szCs w:val="18"/>
        </w:rPr>
      </w:pPr>
      <w:r w:rsidRPr="00E0136F">
        <w:rPr>
          <w:rFonts w:ascii="Verdana" w:hAnsi="Verdana" w:cs="Arial"/>
          <w:b/>
          <w:bCs/>
          <w:color w:val="000000"/>
          <w:sz w:val="18"/>
          <w:szCs w:val="18"/>
        </w:rPr>
        <w:t>Vzorec pogodbe mora biti parafiran, podpisan in žigosan.</w:t>
      </w:r>
    </w:p>
    <w:p w14:paraId="18C8F983" w14:textId="58B5B013" w:rsidR="0016740D" w:rsidRPr="00E0136F" w:rsidRDefault="0016740D" w:rsidP="00E0136F">
      <w:pPr>
        <w:spacing w:before="975" w:after="225" w:line="240" w:lineRule="auto"/>
        <w:jc w:val="both"/>
        <w:rPr>
          <w:rFonts w:ascii="Verdana" w:hAnsi="Verdana" w:cs="Arial"/>
          <w:color w:val="000000"/>
          <w:sz w:val="18"/>
          <w:szCs w:val="18"/>
        </w:rPr>
      </w:pPr>
      <w:r w:rsidRPr="00E0136F">
        <w:rPr>
          <w:rFonts w:ascii="Verdana" w:hAnsi="Verdana" w:cs="Arial"/>
          <w:color w:val="000000"/>
          <w:sz w:val="18"/>
          <w:szCs w:val="18"/>
        </w:rPr>
        <w:tab/>
      </w:r>
    </w:p>
    <w:sectPr w:rsidR="0016740D" w:rsidRPr="00E0136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D1CBD" w14:textId="77777777" w:rsidR="00911C82" w:rsidRDefault="00911C82" w:rsidP="006975C6">
      <w:pPr>
        <w:spacing w:after="0" w:line="240" w:lineRule="auto"/>
      </w:pPr>
      <w:r>
        <w:separator/>
      </w:r>
    </w:p>
  </w:endnote>
  <w:endnote w:type="continuationSeparator" w:id="0">
    <w:p w14:paraId="6DE9D905" w14:textId="77777777" w:rsidR="00911C82" w:rsidRDefault="00911C8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7E4BA"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24689"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5C4C2"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E1CBF"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3BFDA" w14:textId="77777777" w:rsidR="00BA5911" w:rsidRPr="006F1DA5" w:rsidRDefault="00C3042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911C82" w:rsidRPr="006F1DA5">
          <w:rPr>
            <w:rFonts w:ascii="Arial" w:hAnsi="Arial" w:cs="Arial"/>
          </w:rPr>
          <w:fldChar w:fldCharType="begin"/>
        </w:r>
        <w:r w:rsidR="00911C82" w:rsidRPr="006F1DA5">
          <w:rPr>
            <w:rFonts w:ascii="Arial" w:hAnsi="Arial" w:cs="Arial"/>
          </w:rPr>
          <w:instrText xml:space="preserve"> PAGE   \* MERGEFORMAT </w:instrText>
        </w:r>
        <w:r w:rsidR="00911C82" w:rsidRPr="006F1DA5">
          <w:rPr>
            <w:rFonts w:ascii="Arial" w:hAnsi="Arial" w:cs="Arial"/>
          </w:rPr>
          <w:fldChar w:fldCharType="separate"/>
        </w:r>
        <w:r w:rsidR="00911C82">
          <w:rPr>
            <w:rFonts w:ascii="Arial" w:hAnsi="Arial" w:cs="Arial"/>
            <w:noProof/>
          </w:rPr>
          <w:t>1</w:t>
        </w:r>
        <w:r w:rsidR="00911C82" w:rsidRPr="006F1DA5">
          <w:rPr>
            <w:rFonts w:ascii="Arial" w:hAnsi="Arial" w:cs="Arial"/>
            <w:noProof/>
          </w:rPr>
          <w:fldChar w:fldCharType="end"/>
        </w:r>
      </w:sdtContent>
    </w:sdt>
  </w:p>
  <w:p w14:paraId="2803FB84" w14:textId="77777777" w:rsidR="00BA5911" w:rsidRDefault="00C3042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EEC83"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B18FB"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C296E"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E8174"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76045"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7AC2"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473DB"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BA778" w14:textId="77777777" w:rsidR="00911C82" w:rsidRDefault="00911C82" w:rsidP="006975C6">
      <w:pPr>
        <w:spacing w:after="0" w:line="240" w:lineRule="auto"/>
      </w:pPr>
      <w:r>
        <w:separator/>
      </w:r>
    </w:p>
  </w:footnote>
  <w:footnote w:type="continuationSeparator" w:id="0">
    <w:p w14:paraId="5A7E06BB" w14:textId="77777777" w:rsidR="00911C82" w:rsidRDefault="00911C8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5"/>
      <w:gridCol w:w="3319"/>
      <w:gridCol w:w="4116"/>
    </w:tblGrid>
    <w:tr w:rsidR="00B05771" w:rsidRPr="006F1DA5" w14:paraId="3166A067" w14:textId="77777777" w:rsidTr="007C4767">
      <w:trPr>
        <w:trHeight w:val="1268"/>
      </w:trPr>
      <w:tc>
        <w:tcPr>
          <w:tcW w:w="1668" w:type="dxa"/>
        </w:tcPr>
        <w:p w14:paraId="62810A89"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5680" behindDoc="0" locked="0" layoutInCell="1" allowOverlap="1" wp14:anchorId="6BF5BDFA" wp14:editId="4D861F0C">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B7E19CA"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RAVNE NA KOROŠKEM</w:t>
          </w:r>
        </w:p>
        <w:p w14:paraId="7FB0230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GAČNIKOVA POT 5</w:t>
          </w:r>
        </w:p>
        <w:p w14:paraId="233DFDF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2390 RAVNE NA KOROŠKEM</w:t>
          </w:r>
        </w:p>
        <w:p w14:paraId="1C45E9B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http://www.ravne.si</w:t>
          </w:r>
        </w:p>
        <w:p w14:paraId="4124EA27"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obcina@ravne.si</w:t>
          </w:r>
        </w:p>
      </w:tc>
      <w:tc>
        <w:tcPr>
          <w:tcW w:w="4209" w:type="dxa"/>
        </w:tcPr>
        <w:p w14:paraId="4037A2A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1824" behindDoc="0" locked="0" layoutInCell="1" allowOverlap="1" wp14:anchorId="2D61F9AF" wp14:editId="22B47EC0">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92465CF"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3"/>
      <w:gridCol w:w="3268"/>
      <w:gridCol w:w="4209"/>
    </w:tblGrid>
    <w:tr w:rsidR="00BA5911" w:rsidRPr="006F1DA5" w14:paraId="46227373" w14:textId="77777777" w:rsidTr="00B169F3">
      <w:trPr>
        <w:trHeight w:val="1268"/>
      </w:trPr>
      <w:tc>
        <w:tcPr>
          <w:tcW w:w="1668" w:type="dxa"/>
        </w:tcPr>
        <w:p w14:paraId="45C1189B" w14:textId="77777777" w:rsidR="00BA5911" w:rsidRPr="006F1DA5" w:rsidRDefault="00911C82"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016F4CDE" wp14:editId="25E48E35">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BD9D97D" w14:textId="77777777" w:rsidR="00BA5911" w:rsidRPr="006F1DA5" w:rsidRDefault="00911C82"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RAVNE NA KOROŠKEM</w:t>
          </w:r>
        </w:p>
        <w:p w14:paraId="0F794876" w14:textId="77777777" w:rsidR="00BA5911" w:rsidRPr="006F1DA5" w:rsidRDefault="00911C8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GAČNIKOVA POT 5</w:t>
          </w:r>
        </w:p>
        <w:p w14:paraId="3ADD8540" w14:textId="77777777" w:rsidR="00BA5911" w:rsidRPr="006F1DA5" w:rsidRDefault="00911C8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2390 RAVNE NA KOROŠKEM</w:t>
          </w:r>
        </w:p>
        <w:p w14:paraId="5F4DAC6F" w14:textId="77777777" w:rsidR="00BA5911" w:rsidRPr="006F1DA5" w:rsidRDefault="00911C8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http://www.ravne.si</w:t>
          </w:r>
        </w:p>
        <w:p w14:paraId="41DD0367" w14:textId="77777777" w:rsidR="00BA5911" w:rsidRPr="006F1DA5" w:rsidRDefault="00911C82" w:rsidP="00FB3258">
          <w:pPr>
            <w:pStyle w:val="Glava"/>
            <w:rPr>
              <w:rFonts w:ascii="Arial" w:hAnsi="Arial" w:cs="Arial"/>
              <w:b/>
              <w:color w:val="000000" w:themeColor="text1"/>
            </w:rPr>
          </w:pPr>
          <w:r w:rsidRPr="006F1DA5">
            <w:rPr>
              <w:rFonts w:ascii="Arial" w:hAnsi="Arial" w:cs="Arial"/>
              <w:color w:val="000000" w:themeColor="text1"/>
              <w:sz w:val="16"/>
              <w:szCs w:val="16"/>
            </w:rPr>
            <w:t>Email: obcina@ravne.si</w:t>
          </w:r>
        </w:p>
      </w:tc>
      <w:tc>
        <w:tcPr>
          <w:tcW w:w="4209" w:type="dxa"/>
        </w:tcPr>
        <w:p w14:paraId="56D86188" w14:textId="77777777" w:rsidR="00BA5911" w:rsidRPr="006F1DA5" w:rsidRDefault="00911C82"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C304B84" wp14:editId="73CDD823">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2B3E2D6" w14:textId="77777777" w:rsidR="00BA5911" w:rsidRPr="006F1DA5" w:rsidRDefault="00C3042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619B0"/>
    <w:multiLevelType w:val="hybridMultilevel"/>
    <w:tmpl w:val="5D5868C0"/>
    <w:lvl w:ilvl="0" w:tplc="2D1CEF08">
      <w:start w:val="1"/>
      <w:numFmt w:val="bullet"/>
      <w:lvlText w:val=""/>
      <w:lvlJc w:val="left"/>
      <w:pPr>
        <w:ind w:left="720" w:hanging="360"/>
      </w:pPr>
      <w:rPr>
        <w:rFonts w:ascii="Symbol" w:hAnsi="Symbol" w:cs="Symbol" w:hint="default"/>
        <w:sz w:val="18"/>
        <w:szCs w:val="18"/>
      </w:rPr>
    </w:lvl>
    <w:lvl w:ilvl="1" w:tplc="C2248D4C">
      <w:start w:val="1"/>
      <w:numFmt w:val="bullet"/>
      <w:lvlText w:val="o"/>
      <w:lvlJc w:val="left"/>
      <w:pPr>
        <w:ind w:left="1440" w:hanging="360"/>
      </w:pPr>
      <w:rPr>
        <w:rFonts w:ascii="Courier New" w:hAnsi="Courier New" w:cs="Courier New" w:hint="default"/>
      </w:rPr>
    </w:lvl>
    <w:lvl w:ilvl="2" w:tplc="496C11CC">
      <w:start w:val="1"/>
      <w:numFmt w:val="bullet"/>
      <w:lvlText w:val=""/>
      <w:lvlJc w:val="left"/>
      <w:pPr>
        <w:ind w:left="2160" w:hanging="360"/>
      </w:pPr>
      <w:rPr>
        <w:rFonts w:ascii="Wingdings" w:hAnsi="Wingdings" w:cs="Wingdings" w:hint="default"/>
      </w:rPr>
    </w:lvl>
    <w:lvl w:ilvl="3" w:tplc="235622A6">
      <w:start w:val="1"/>
      <w:numFmt w:val="bullet"/>
      <w:lvlText w:val=""/>
      <w:lvlJc w:val="left"/>
      <w:pPr>
        <w:ind w:left="2880" w:hanging="360"/>
      </w:pPr>
      <w:rPr>
        <w:rFonts w:ascii="Symbol" w:hAnsi="Symbol" w:cs="Symbol" w:hint="default"/>
      </w:rPr>
    </w:lvl>
    <w:lvl w:ilvl="4" w:tplc="9F32E678">
      <w:start w:val="1"/>
      <w:numFmt w:val="bullet"/>
      <w:lvlText w:val="o"/>
      <w:lvlJc w:val="left"/>
      <w:pPr>
        <w:ind w:left="3600" w:hanging="360"/>
      </w:pPr>
      <w:rPr>
        <w:rFonts w:ascii="Courier New" w:hAnsi="Courier New" w:cs="Courier New" w:hint="default"/>
      </w:rPr>
    </w:lvl>
    <w:lvl w:ilvl="5" w:tplc="0C706018">
      <w:start w:val="1"/>
      <w:numFmt w:val="bullet"/>
      <w:lvlText w:val=""/>
      <w:lvlJc w:val="left"/>
      <w:pPr>
        <w:ind w:left="4320" w:hanging="360"/>
      </w:pPr>
      <w:rPr>
        <w:rFonts w:ascii="Wingdings" w:hAnsi="Wingdings" w:cs="Wingdings" w:hint="default"/>
      </w:rPr>
    </w:lvl>
    <w:lvl w:ilvl="6" w:tplc="E1FE50EC">
      <w:start w:val="1"/>
      <w:numFmt w:val="bullet"/>
      <w:lvlText w:val=""/>
      <w:lvlJc w:val="left"/>
      <w:pPr>
        <w:ind w:left="5040" w:hanging="360"/>
      </w:pPr>
      <w:rPr>
        <w:rFonts w:ascii="Symbol" w:hAnsi="Symbol" w:cs="Symbol" w:hint="default"/>
      </w:rPr>
    </w:lvl>
    <w:lvl w:ilvl="7" w:tplc="DB60922A">
      <w:start w:val="1"/>
      <w:numFmt w:val="bullet"/>
      <w:lvlText w:val="o"/>
      <w:lvlJc w:val="left"/>
      <w:pPr>
        <w:ind w:left="5760" w:hanging="360"/>
      </w:pPr>
      <w:rPr>
        <w:rFonts w:ascii="Courier New" w:hAnsi="Courier New" w:cs="Courier New" w:hint="default"/>
      </w:rPr>
    </w:lvl>
    <w:lvl w:ilvl="8" w:tplc="CE5A0F3C">
      <w:start w:val="1"/>
      <w:numFmt w:val="bullet"/>
      <w:lvlText w:val=""/>
      <w:lvlJc w:val="left"/>
      <w:pPr>
        <w:ind w:left="6480" w:hanging="360"/>
      </w:pPr>
      <w:rPr>
        <w:rFonts w:ascii="Wingdings" w:hAnsi="Wingdings" w:cs="Wingdings" w:hint="default"/>
      </w:rPr>
    </w:lvl>
  </w:abstractNum>
  <w:abstractNum w:abstractNumId="1" w15:restartNumberingAfterBreak="0">
    <w:nsid w:val="124A62E9"/>
    <w:multiLevelType w:val="hybridMultilevel"/>
    <w:tmpl w:val="81AAC798"/>
    <w:lvl w:ilvl="0" w:tplc="B5809898">
      <w:start w:val="1"/>
      <w:numFmt w:val="bullet"/>
      <w:lvlText w:val=""/>
      <w:lvlJc w:val="left"/>
      <w:pPr>
        <w:ind w:left="720" w:hanging="360"/>
      </w:pPr>
      <w:rPr>
        <w:rFonts w:ascii="Symbol" w:hAnsi="Symbol" w:cs="Symbol" w:hint="default"/>
        <w:sz w:val="24"/>
        <w:szCs w:val="24"/>
      </w:rPr>
    </w:lvl>
    <w:lvl w:ilvl="1" w:tplc="6E341FE4">
      <w:start w:val="1"/>
      <w:numFmt w:val="bullet"/>
      <w:lvlText w:val="o"/>
      <w:lvlJc w:val="left"/>
      <w:pPr>
        <w:ind w:left="1440" w:hanging="360"/>
      </w:pPr>
      <w:rPr>
        <w:rFonts w:ascii="Courier New" w:hAnsi="Courier New" w:cs="Courier New" w:hint="default"/>
      </w:rPr>
    </w:lvl>
    <w:lvl w:ilvl="2" w:tplc="EE68A000">
      <w:start w:val="1"/>
      <w:numFmt w:val="bullet"/>
      <w:lvlText w:val=""/>
      <w:lvlJc w:val="left"/>
      <w:pPr>
        <w:ind w:left="2160" w:hanging="360"/>
      </w:pPr>
      <w:rPr>
        <w:rFonts w:ascii="Wingdings" w:hAnsi="Wingdings" w:cs="Wingdings" w:hint="default"/>
      </w:rPr>
    </w:lvl>
    <w:lvl w:ilvl="3" w:tplc="CF7A2014">
      <w:start w:val="1"/>
      <w:numFmt w:val="bullet"/>
      <w:lvlText w:val=""/>
      <w:lvlJc w:val="left"/>
      <w:pPr>
        <w:ind w:left="2880" w:hanging="360"/>
      </w:pPr>
      <w:rPr>
        <w:rFonts w:ascii="Symbol" w:hAnsi="Symbol" w:cs="Symbol" w:hint="default"/>
      </w:rPr>
    </w:lvl>
    <w:lvl w:ilvl="4" w:tplc="005AEE1C">
      <w:start w:val="1"/>
      <w:numFmt w:val="bullet"/>
      <w:lvlText w:val="o"/>
      <w:lvlJc w:val="left"/>
      <w:pPr>
        <w:ind w:left="3600" w:hanging="360"/>
      </w:pPr>
      <w:rPr>
        <w:rFonts w:ascii="Courier New" w:hAnsi="Courier New" w:cs="Courier New" w:hint="default"/>
      </w:rPr>
    </w:lvl>
    <w:lvl w:ilvl="5" w:tplc="32D6B172">
      <w:start w:val="1"/>
      <w:numFmt w:val="bullet"/>
      <w:lvlText w:val=""/>
      <w:lvlJc w:val="left"/>
      <w:pPr>
        <w:ind w:left="4320" w:hanging="360"/>
      </w:pPr>
      <w:rPr>
        <w:rFonts w:ascii="Wingdings" w:hAnsi="Wingdings" w:cs="Wingdings" w:hint="default"/>
      </w:rPr>
    </w:lvl>
    <w:lvl w:ilvl="6" w:tplc="EA3C7E84">
      <w:start w:val="1"/>
      <w:numFmt w:val="bullet"/>
      <w:lvlText w:val=""/>
      <w:lvlJc w:val="left"/>
      <w:pPr>
        <w:ind w:left="5040" w:hanging="360"/>
      </w:pPr>
      <w:rPr>
        <w:rFonts w:ascii="Symbol" w:hAnsi="Symbol" w:cs="Symbol" w:hint="default"/>
      </w:rPr>
    </w:lvl>
    <w:lvl w:ilvl="7" w:tplc="1F98744A">
      <w:start w:val="1"/>
      <w:numFmt w:val="bullet"/>
      <w:lvlText w:val="o"/>
      <w:lvlJc w:val="left"/>
      <w:pPr>
        <w:ind w:left="5760" w:hanging="360"/>
      </w:pPr>
      <w:rPr>
        <w:rFonts w:ascii="Courier New" w:hAnsi="Courier New" w:cs="Courier New" w:hint="default"/>
      </w:rPr>
    </w:lvl>
    <w:lvl w:ilvl="8" w:tplc="A7308198">
      <w:start w:val="1"/>
      <w:numFmt w:val="bullet"/>
      <w:lvlText w:val=""/>
      <w:lvlJc w:val="left"/>
      <w:pPr>
        <w:ind w:left="6480" w:hanging="360"/>
      </w:pPr>
      <w:rPr>
        <w:rFonts w:ascii="Wingdings" w:hAnsi="Wingdings" w:cs="Wingdings" w:hint="default"/>
      </w:rPr>
    </w:lvl>
  </w:abstractNum>
  <w:abstractNum w:abstractNumId="2" w15:restartNumberingAfterBreak="0">
    <w:nsid w:val="1B2F0350"/>
    <w:multiLevelType w:val="hybridMultilevel"/>
    <w:tmpl w:val="85987788"/>
    <w:lvl w:ilvl="0" w:tplc="2A60FF78">
      <w:start w:val="1"/>
      <w:numFmt w:val="bullet"/>
      <w:lvlText w:val=""/>
      <w:lvlJc w:val="left"/>
      <w:pPr>
        <w:ind w:left="720" w:hanging="360"/>
      </w:pPr>
      <w:rPr>
        <w:rFonts w:ascii="Symbol" w:hAnsi="Symbol" w:cs="Symbol" w:hint="default"/>
        <w:sz w:val="18"/>
        <w:szCs w:val="18"/>
      </w:rPr>
    </w:lvl>
    <w:lvl w:ilvl="1" w:tplc="5316EDC8">
      <w:start w:val="1"/>
      <w:numFmt w:val="bullet"/>
      <w:lvlText w:val="o"/>
      <w:lvlJc w:val="left"/>
      <w:pPr>
        <w:ind w:left="1440" w:hanging="360"/>
      </w:pPr>
      <w:rPr>
        <w:rFonts w:ascii="Courier New" w:hAnsi="Courier New" w:cs="Courier New" w:hint="default"/>
      </w:rPr>
    </w:lvl>
    <w:lvl w:ilvl="2" w:tplc="D11A812C">
      <w:start w:val="1"/>
      <w:numFmt w:val="bullet"/>
      <w:lvlText w:val=""/>
      <w:lvlJc w:val="left"/>
      <w:pPr>
        <w:ind w:left="2160" w:hanging="360"/>
      </w:pPr>
      <w:rPr>
        <w:rFonts w:ascii="Wingdings" w:hAnsi="Wingdings" w:cs="Wingdings" w:hint="default"/>
      </w:rPr>
    </w:lvl>
    <w:lvl w:ilvl="3" w:tplc="D3887E96">
      <w:start w:val="1"/>
      <w:numFmt w:val="bullet"/>
      <w:lvlText w:val=""/>
      <w:lvlJc w:val="left"/>
      <w:pPr>
        <w:ind w:left="2880" w:hanging="360"/>
      </w:pPr>
      <w:rPr>
        <w:rFonts w:ascii="Symbol" w:hAnsi="Symbol" w:cs="Symbol" w:hint="default"/>
      </w:rPr>
    </w:lvl>
    <w:lvl w:ilvl="4" w:tplc="B564339C">
      <w:start w:val="1"/>
      <w:numFmt w:val="bullet"/>
      <w:lvlText w:val="o"/>
      <w:lvlJc w:val="left"/>
      <w:pPr>
        <w:ind w:left="3600" w:hanging="360"/>
      </w:pPr>
      <w:rPr>
        <w:rFonts w:ascii="Courier New" w:hAnsi="Courier New" w:cs="Courier New" w:hint="default"/>
      </w:rPr>
    </w:lvl>
    <w:lvl w:ilvl="5" w:tplc="43A6A3D0">
      <w:start w:val="1"/>
      <w:numFmt w:val="bullet"/>
      <w:lvlText w:val=""/>
      <w:lvlJc w:val="left"/>
      <w:pPr>
        <w:ind w:left="4320" w:hanging="360"/>
      </w:pPr>
      <w:rPr>
        <w:rFonts w:ascii="Wingdings" w:hAnsi="Wingdings" w:cs="Wingdings" w:hint="default"/>
      </w:rPr>
    </w:lvl>
    <w:lvl w:ilvl="6" w:tplc="0332D59E">
      <w:start w:val="1"/>
      <w:numFmt w:val="bullet"/>
      <w:lvlText w:val=""/>
      <w:lvlJc w:val="left"/>
      <w:pPr>
        <w:ind w:left="5040" w:hanging="360"/>
      </w:pPr>
      <w:rPr>
        <w:rFonts w:ascii="Symbol" w:hAnsi="Symbol" w:cs="Symbol" w:hint="default"/>
      </w:rPr>
    </w:lvl>
    <w:lvl w:ilvl="7" w:tplc="9790092E">
      <w:start w:val="1"/>
      <w:numFmt w:val="bullet"/>
      <w:lvlText w:val="o"/>
      <w:lvlJc w:val="left"/>
      <w:pPr>
        <w:ind w:left="5760" w:hanging="360"/>
      </w:pPr>
      <w:rPr>
        <w:rFonts w:ascii="Courier New" w:hAnsi="Courier New" w:cs="Courier New" w:hint="default"/>
      </w:rPr>
    </w:lvl>
    <w:lvl w:ilvl="8" w:tplc="99D64434">
      <w:start w:val="1"/>
      <w:numFmt w:val="bullet"/>
      <w:lvlText w:val=""/>
      <w:lvlJc w:val="left"/>
      <w:pPr>
        <w:ind w:left="6480" w:hanging="360"/>
      </w:pPr>
      <w:rPr>
        <w:rFonts w:ascii="Wingdings" w:hAnsi="Wingdings" w:cs="Wingdings" w:hint="default"/>
      </w:rPr>
    </w:lvl>
  </w:abstractNum>
  <w:abstractNum w:abstractNumId="3" w15:restartNumberingAfterBreak="0">
    <w:nsid w:val="20447BAF"/>
    <w:multiLevelType w:val="hybridMultilevel"/>
    <w:tmpl w:val="75D4DD44"/>
    <w:lvl w:ilvl="0" w:tplc="017C5052">
      <w:start w:val="1"/>
      <w:numFmt w:val="bullet"/>
      <w:lvlText w:val=""/>
      <w:lvlJc w:val="left"/>
      <w:pPr>
        <w:ind w:left="720" w:hanging="360"/>
      </w:pPr>
      <w:rPr>
        <w:rFonts w:ascii="Symbol" w:hAnsi="Symbol" w:cs="Symbol" w:hint="default"/>
        <w:sz w:val="18"/>
        <w:szCs w:val="18"/>
      </w:rPr>
    </w:lvl>
    <w:lvl w:ilvl="1" w:tplc="BA5C0B76">
      <w:start w:val="1"/>
      <w:numFmt w:val="bullet"/>
      <w:lvlText w:val="o"/>
      <w:lvlJc w:val="left"/>
      <w:pPr>
        <w:ind w:left="1440" w:hanging="360"/>
      </w:pPr>
      <w:rPr>
        <w:rFonts w:ascii="Courier New" w:hAnsi="Courier New" w:cs="Courier New" w:hint="default"/>
      </w:rPr>
    </w:lvl>
    <w:lvl w:ilvl="2" w:tplc="32ECE922">
      <w:start w:val="1"/>
      <w:numFmt w:val="bullet"/>
      <w:lvlText w:val=""/>
      <w:lvlJc w:val="left"/>
      <w:pPr>
        <w:ind w:left="2160" w:hanging="360"/>
      </w:pPr>
      <w:rPr>
        <w:rFonts w:ascii="Wingdings" w:hAnsi="Wingdings" w:cs="Wingdings" w:hint="default"/>
      </w:rPr>
    </w:lvl>
    <w:lvl w:ilvl="3" w:tplc="6E961038">
      <w:start w:val="1"/>
      <w:numFmt w:val="bullet"/>
      <w:lvlText w:val=""/>
      <w:lvlJc w:val="left"/>
      <w:pPr>
        <w:ind w:left="2880" w:hanging="360"/>
      </w:pPr>
      <w:rPr>
        <w:rFonts w:ascii="Symbol" w:hAnsi="Symbol" w:cs="Symbol" w:hint="default"/>
      </w:rPr>
    </w:lvl>
    <w:lvl w:ilvl="4" w:tplc="8CFACC60">
      <w:start w:val="1"/>
      <w:numFmt w:val="bullet"/>
      <w:lvlText w:val="o"/>
      <w:lvlJc w:val="left"/>
      <w:pPr>
        <w:ind w:left="3600" w:hanging="360"/>
      </w:pPr>
      <w:rPr>
        <w:rFonts w:ascii="Courier New" w:hAnsi="Courier New" w:cs="Courier New" w:hint="default"/>
      </w:rPr>
    </w:lvl>
    <w:lvl w:ilvl="5" w:tplc="1A5458A6">
      <w:start w:val="1"/>
      <w:numFmt w:val="bullet"/>
      <w:lvlText w:val=""/>
      <w:lvlJc w:val="left"/>
      <w:pPr>
        <w:ind w:left="4320" w:hanging="360"/>
      </w:pPr>
      <w:rPr>
        <w:rFonts w:ascii="Wingdings" w:hAnsi="Wingdings" w:cs="Wingdings" w:hint="default"/>
      </w:rPr>
    </w:lvl>
    <w:lvl w:ilvl="6" w:tplc="39C0E084">
      <w:start w:val="1"/>
      <w:numFmt w:val="bullet"/>
      <w:lvlText w:val=""/>
      <w:lvlJc w:val="left"/>
      <w:pPr>
        <w:ind w:left="5040" w:hanging="360"/>
      </w:pPr>
      <w:rPr>
        <w:rFonts w:ascii="Symbol" w:hAnsi="Symbol" w:cs="Symbol" w:hint="default"/>
      </w:rPr>
    </w:lvl>
    <w:lvl w:ilvl="7" w:tplc="C51ECC02">
      <w:start w:val="1"/>
      <w:numFmt w:val="bullet"/>
      <w:lvlText w:val="o"/>
      <w:lvlJc w:val="left"/>
      <w:pPr>
        <w:ind w:left="5760" w:hanging="360"/>
      </w:pPr>
      <w:rPr>
        <w:rFonts w:ascii="Courier New" w:hAnsi="Courier New" w:cs="Courier New" w:hint="default"/>
      </w:rPr>
    </w:lvl>
    <w:lvl w:ilvl="8" w:tplc="1CE008F0">
      <w:start w:val="1"/>
      <w:numFmt w:val="bullet"/>
      <w:lvlText w:val=""/>
      <w:lvlJc w:val="left"/>
      <w:pPr>
        <w:ind w:left="6480" w:hanging="360"/>
      </w:pPr>
      <w:rPr>
        <w:rFonts w:ascii="Wingdings" w:hAnsi="Wingdings" w:cs="Wingdings" w:hint="default"/>
      </w:rPr>
    </w:lvl>
  </w:abstractNum>
  <w:abstractNum w:abstractNumId="4"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2EAF33CF"/>
    <w:multiLevelType w:val="hybridMultilevel"/>
    <w:tmpl w:val="87A09DBC"/>
    <w:lvl w:ilvl="0" w:tplc="C514316C">
      <w:start w:val="1"/>
      <w:numFmt w:val="bullet"/>
      <w:lvlText w:val=""/>
      <w:lvlJc w:val="left"/>
      <w:pPr>
        <w:ind w:left="720" w:hanging="360"/>
      </w:pPr>
      <w:rPr>
        <w:rFonts w:ascii="Symbol" w:hAnsi="Symbol" w:cs="Symbol" w:hint="default"/>
        <w:sz w:val="18"/>
        <w:szCs w:val="18"/>
      </w:rPr>
    </w:lvl>
    <w:lvl w:ilvl="1" w:tplc="5906C21C">
      <w:start w:val="1"/>
      <w:numFmt w:val="bullet"/>
      <w:lvlText w:val="o"/>
      <w:lvlJc w:val="left"/>
      <w:pPr>
        <w:ind w:left="1440" w:hanging="360"/>
      </w:pPr>
      <w:rPr>
        <w:rFonts w:ascii="Courier New" w:hAnsi="Courier New" w:cs="Courier New" w:hint="default"/>
      </w:rPr>
    </w:lvl>
    <w:lvl w:ilvl="2" w:tplc="4EE288AA">
      <w:start w:val="1"/>
      <w:numFmt w:val="bullet"/>
      <w:lvlText w:val=""/>
      <w:lvlJc w:val="left"/>
      <w:pPr>
        <w:ind w:left="2160" w:hanging="360"/>
      </w:pPr>
      <w:rPr>
        <w:rFonts w:ascii="Wingdings" w:hAnsi="Wingdings" w:cs="Wingdings" w:hint="default"/>
      </w:rPr>
    </w:lvl>
    <w:lvl w:ilvl="3" w:tplc="490252BC">
      <w:start w:val="1"/>
      <w:numFmt w:val="bullet"/>
      <w:lvlText w:val=""/>
      <w:lvlJc w:val="left"/>
      <w:pPr>
        <w:ind w:left="2880" w:hanging="360"/>
      </w:pPr>
      <w:rPr>
        <w:rFonts w:ascii="Symbol" w:hAnsi="Symbol" w:cs="Symbol" w:hint="default"/>
      </w:rPr>
    </w:lvl>
    <w:lvl w:ilvl="4" w:tplc="749ABC54">
      <w:start w:val="1"/>
      <w:numFmt w:val="bullet"/>
      <w:lvlText w:val="o"/>
      <w:lvlJc w:val="left"/>
      <w:pPr>
        <w:ind w:left="3600" w:hanging="360"/>
      </w:pPr>
      <w:rPr>
        <w:rFonts w:ascii="Courier New" w:hAnsi="Courier New" w:cs="Courier New" w:hint="default"/>
      </w:rPr>
    </w:lvl>
    <w:lvl w:ilvl="5" w:tplc="74EA9FEC">
      <w:start w:val="1"/>
      <w:numFmt w:val="bullet"/>
      <w:lvlText w:val=""/>
      <w:lvlJc w:val="left"/>
      <w:pPr>
        <w:ind w:left="4320" w:hanging="360"/>
      </w:pPr>
      <w:rPr>
        <w:rFonts w:ascii="Wingdings" w:hAnsi="Wingdings" w:cs="Wingdings" w:hint="default"/>
      </w:rPr>
    </w:lvl>
    <w:lvl w:ilvl="6" w:tplc="B7F6E0E6">
      <w:start w:val="1"/>
      <w:numFmt w:val="bullet"/>
      <w:lvlText w:val=""/>
      <w:lvlJc w:val="left"/>
      <w:pPr>
        <w:ind w:left="5040" w:hanging="360"/>
      </w:pPr>
      <w:rPr>
        <w:rFonts w:ascii="Symbol" w:hAnsi="Symbol" w:cs="Symbol" w:hint="default"/>
      </w:rPr>
    </w:lvl>
    <w:lvl w:ilvl="7" w:tplc="8EE68528">
      <w:start w:val="1"/>
      <w:numFmt w:val="bullet"/>
      <w:lvlText w:val="o"/>
      <w:lvlJc w:val="left"/>
      <w:pPr>
        <w:ind w:left="5760" w:hanging="360"/>
      </w:pPr>
      <w:rPr>
        <w:rFonts w:ascii="Courier New" w:hAnsi="Courier New" w:cs="Courier New" w:hint="default"/>
      </w:rPr>
    </w:lvl>
    <w:lvl w:ilvl="8" w:tplc="E5743970">
      <w:start w:val="1"/>
      <w:numFmt w:val="bullet"/>
      <w:lvlText w:val=""/>
      <w:lvlJc w:val="left"/>
      <w:pPr>
        <w:ind w:left="6480" w:hanging="360"/>
      </w:pPr>
      <w:rPr>
        <w:rFonts w:ascii="Wingdings" w:hAnsi="Wingdings" w:cs="Wingdings" w:hint="default"/>
      </w:rPr>
    </w:lvl>
  </w:abstractNum>
  <w:abstractNum w:abstractNumId="6"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1553585"/>
    <w:multiLevelType w:val="hybridMultilevel"/>
    <w:tmpl w:val="B994E430"/>
    <w:lvl w:ilvl="0" w:tplc="9B64EBBA">
      <w:start w:val="1"/>
      <w:numFmt w:val="bullet"/>
      <w:lvlText w:val=""/>
      <w:lvlJc w:val="left"/>
      <w:pPr>
        <w:ind w:left="720" w:hanging="360"/>
      </w:pPr>
      <w:rPr>
        <w:rFonts w:ascii="Symbol" w:hAnsi="Symbol" w:cs="Symbol" w:hint="default"/>
        <w:sz w:val="18"/>
        <w:szCs w:val="18"/>
      </w:rPr>
    </w:lvl>
    <w:lvl w:ilvl="1" w:tplc="035E8A6A">
      <w:start w:val="1"/>
      <w:numFmt w:val="bullet"/>
      <w:lvlText w:val="o"/>
      <w:lvlJc w:val="left"/>
      <w:pPr>
        <w:ind w:left="1440" w:hanging="360"/>
      </w:pPr>
      <w:rPr>
        <w:rFonts w:ascii="Courier New" w:hAnsi="Courier New" w:cs="Courier New" w:hint="default"/>
      </w:rPr>
    </w:lvl>
    <w:lvl w:ilvl="2" w:tplc="8B62A84E">
      <w:start w:val="1"/>
      <w:numFmt w:val="bullet"/>
      <w:lvlText w:val=""/>
      <w:lvlJc w:val="left"/>
      <w:pPr>
        <w:ind w:left="2160" w:hanging="360"/>
      </w:pPr>
      <w:rPr>
        <w:rFonts w:ascii="Wingdings" w:hAnsi="Wingdings" w:cs="Wingdings" w:hint="default"/>
      </w:rPr>
    </w:lvl>
    <w:lvl w:ilvl="3" w:tplc="4DAC0D38">
      <w:start w:val="1"/>
      <w:numFmt w:val="bullet"/>
      <w:lvlText w:val=""/>
      <w:lvlJc w:val="left"/>
      <w:pPr>
        <w:ind w:left="2880" w:hanging="360"/>
      </w:pPr>
      <w:rPr>
        <w:rFonts w:ascii="Symbol" w:hAnsi="Symbol" w:cs="Symbol" w:hint="default"/>
      </w:rPr>
    </w:lvl>
    <w:lvl w:ilvl="4" w:tplc="62A8376C">
      <w:start w:val="1"/>
      <w:numFmt w:val="bullet"/>
      <w:lvlText w:val="o"/>
      <w:lvlJc w:val="left"/>
      <w:pPr>
        <w:ind w:left="3600" w:hanging="360"/>
      </w:pPr>
      <w:rPr>
        <w:rFonts w:ascii="Courier New" w:hAnsi="Courier New" w:cs="Courier New" w:hint="default"/>
      </w:rPr>
    </w:lvl>
    <w:lvl w:ilvl="5" w:tplc="89A89416">
      <w:start w:val="1"/>
      <w:numFmt w:val="bullet"/>
      <w:lvlText w:val=""/>
      <w:lvlJc w:val="left"/>
      <w:pPr>
        <w:ind w:left="4320" w:hanging="360"/>
      </w:pPr>
      <w:rPr>
        <w:rFonts w:ascii="Wingdings" w:hAnsi="Wingdings" w:cs="Wingdings" w:hint="default"/>
      </w:rPr>
    </w:lvl>
    <w:lvl w:ilvl="6" w:tplc="8AC2D532">
      <w:start w:val="1"/>
      <w:numFmt w:val="bullet"/>
      <w:lvlText w:val=""/>
      <w:lvlJc w:val="left"/>
      <w:pPr>
        <w:ind w:left="5040" w:hanging="360"/>
      </w:pPr>
      <w:rPr>
        <w:rFonts w:ascii="Symbol" w:hAnsi="Symbol" w:cs="Symbol" w:hint="default"/>
      </w:rPr>
    </w:lvl>
    <w:lvl w:ilvl="7" w:tplc="970889DC">
      <w:start w:val="1"/>
      <w:numFmt w:val="bullet"/>
      <w:lvlText w:val="o"/>
      <w:lvlJc w:val="left"/>
      <w:pPr>
        <w:ind w:left="5760" w:hanging="360"/>
      </w:pPr>
      <w:rPr>
        <w:rFonts w:ascii="Courier New" w:hAnsi="Courier New" w:cs="Courier New" w:hint="default"/>
      </w:rPr>
    </w:lvl>
    <w:lvl w:ilvl="8" w:tplc="53A09F62">
      <w:start w:val="1"/>
      <w:numFmt w:val="bullet"/>
      <w:lvlText w:val=""/>
      <w:lvlJc w:val="left"/>
      <w:pPr>
        <w:ind w:left="6480" w:hanging="360"/>
      </w:pPr>
      <w:rPr>
        <w:rFonts w:ascii="Wingdings" w:hAnsi="Wingdings" w:cs="Wingdings" w:hint="default"/>
      </w:rPr>
    </w:lvl>
  </w:abstractNum>
  <w:abstractNum w:abstractNumId="8" w15:restartNumberingAfterBreak="0">
    <w:nsid w:val="31F6744B"/>
    <w:multiLevelType w:val="hybridMultilevel"/>
    <w:tmpl w:val="5604729E"/>
    <w:lvl w:ilvl="0" w:tplc="AE56BF44">
      <w:start w:val="1"/>
      <w:numFmt w:val="bullet"/>
      <w:lvlText w:val=""/>
      <w:lvlJc w:val="left"/>
      <w:pPr>
        <w:ind w:left="720" w:hanging="360"/>
      </w:pPr>
      <w:rPr>
        <w:rFonts w:ascii="Symbol" w:hAnsi="Symbol" w:cs="Symbol" w:hint="default"/>
        <w:sz w:val="18"/>
        <w:szCs w:val="18"/>
      </w:rPr>
    </w:lvl>
    <w:lvl w:ilvl="1" w:tplc="3D80BF90">
      <w:start w:val="1"/>
      <w:numFmt w:val="bullet"/>
      <w:lvlText w:val="o"/>
      <w:lvlJc w:val="left"/>
      <w:pPr>
        <w:ind w:left="1440" w:hanging="360"/>
      </w:pPr>
      <w:rPr>
        <w:rFonts w:ascii="Courier New" w:hAnsi="Courier New" w:cs="Courier New" w:hint="default"/>
      </w:rPr>
    </w:lvl>
    <w:lvl w:ilvl="2" w:tplc="81BED6FA">
      <w:start w:val="1"/>
      <w:numFmt w:val="bullet"/>
      <w:lvlText w:val=""/>
      <w:lvlJc w:val="left"/>
      <w:pPr>
        <w:ind w:left="2160" w:hanging="360"/>
      </w:pPr>
      <w:rPr>
        <w:rFonts w:ascii="Wingdings" w:hAnsi="Wingdings" w:cs="Wingdings" w:hint="default"/>
      </w:rPr>
    </w:lvl>
    <w:lvl w:ilvl="3" w:tplc="C3F2CBAE">
      <w:start w:val="1"/>
      <w:numFmt w:val="bullet"/>
      <w:lvlText w:val=""/>
      <w:lvlJc w:val="left"/>
      <w:pPr>
        <w:ind w:left="2880" w:hanging="360"/>
      </w:pPr>
      <w:rPr>
        <w:rFonts w:ascii="Symbol" w:hAnsi="Symbol" w:cs="Symbol" w:hint="default"/>
      </w:rPr>
    </w:lvl>
    <w:lvl w:ilvl="4" w:tplc="7C4A8AF4">
      <w:start w:val="1"/>
      <w:numFmt w:val="bullet"/>
      <w:lvlText w:val="o"/>
      <w:lvlJc w:val="left"/>
      <w:pPr>
        <w:ind w:left="3600" w:hanging="360"/>
      </w:pPr>
      <w:rPr>
        <w:rFonts w:ascii="Courier New" w:hAnsi="Courier New" w:cs="Courier New" w:hint="default"/>
      </w:rPr>
    </w:lvl>
    <w:lvl w:ilvl="5" w:tplc="45D2D6A0">
      <w:start w:val="1"/>
      <w:numFmt w:val="bullet"/>
      <w:lvlText w:val=""/>
      <w:lvlJc w:val="left"/>
      <w:pPr>
        <w:ind w:left="4320" w:hanging="360"/>
      </w:pPr>
      <w:rPr>
        <w:rFonts w:ascii="Wingdings" w:hAnsi="Wingdings" w:cs="Wingdings" w:hint="default"/>
      </w:rPr>
    </w:lvl>
    <w:lvl w:ilvl="6" w:tplc="5DFE5B36">
      <w:start w:val="1"/>
      <w:numFmt w:val="bullet"/>
      <w:lvlText w:val=""/>
      <w:lvlJc w:val="left"/>
      <w:pPr>
        <w:ind w:left="5040" w:hanging="360"/>
      </w:pPr>
      <w:rPr>
        <w:rFonts w:ascii="Symbol" w:hAnsi="Symbol" w:cs="Symbol" w:hint="default"/>
      </w:rPr>
    </w:lvl>
    <w:lvl w:ilvl="7" w:tplc="7EBC7DA2">
      <w:start w:val="1"/>
      <w:numFmt w:val="bullet"/>
      <w:lvlText w:val="o"/>
      <w:lvlJc w:val="left"/>
      <w:pPr>
        <w:ind w:left="5760" w:hanging="360"/>
      </w:pPr>
      <w:rPr>
        <w:rFonts w:ascii="Courier New" w:hAnsi="Courier New" w:cs="Courier New" w:hint="default"/>
      </w:rPr>
    </w:lvl>
    <w:lvl w:ilvl="8" w:tplc="2626F406">
      <w:start w:val="1"/>
      <w:numFmt w:val="bullet"/>
      <w:lvlText w:val=""/>
      <w:lvlJc w:val="left"/>
      <w:pPr>
        <w:ind w:left="6480" w:hanging="360"/>
      </w:pPr>
      <w:rPr>
        <w:rFonts w:ascii="Wingdings" w:hAnsi="Wingdings" w:cs="Wingdings" w:hint="default"/>
      </w:rPr>
    </w:lvl>
  </w:abstractNum>
  <w:abstractNum w:abstractNumId="9" w15:restartNumberingAfterBreak="0">
    <w:nsid w:val="3765528E"/>
    <w:multiLevelType w:val="hybridMultilevel"/>
    <w:tmpl w:val="EEE6B158"/>
    <w:lvl w:ilvl="0" w:tplc="37F668F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9314CAB"/>
    <w:multiLevelType w:val="hybridMultilevel"/>
    <w:tmpl w:val="1E343112"/>
    <w:lvl w:ilvl="0" w:tplc="E726581E">
      <w:start w:val="1"/>
      <w:numFmt w:val="bullet"/>
      <w:lvlText w:val=""/>
      <w:lvlJc w:val="left"/>
      <w:pPr>
        <w:ind w:left="720" w:hanging="360"/>
      </w:pPr>
      <w:rPr>
        <w:rFonts w:ascii="Symbol" w:hAnsi="Symbol" w:cs="Symbol" w:hint="default"/>
        <w:sz w:val="18"/>
        <w:szCs w:val="18"/>
      </w:rPr>
    </w:lvl>
    <w:lvl w:ilvl="1" w:tplc="0BA881C4">
      <w:start w:val="1"/>
      <w:numFmt w:val="bullet"/>
      <w:lvlText w:val="o"/>
      <w:lvlJc w:val="left"/>
      <w:pPr>
        <w:ind w:left="1440" w:hanging="360"/>
      </w:pPr>
      <w:rPr>
        <w:rFonts w:ascii="Courier New" w:hAnsi="Courier New" w:cs="Courier New" w:hint="default"/>
      </w:rPr>
    </w:lvl>
    <w:lvl w:ilvl="2" w:tplc="AB382508">
      <w:start w:val="1"/>
      <w:numFmt w:val="bullet"/>
      <w:lvlText w:val=""/>
      <w:lvlJc w:val="left"/>
      <w:pPr>
        <w:ind w:left="2160" w:hanging="360"/>
      </w:pPr>
      <w:rPr>
        <w:rFonts w:ascii="Wingdings" w:hAnsi="Wingdings" w:cs="Wingdings" w:hint="default"/>
      </w:rPr>
    </w:lvl>
    <w:lvl w:ilvl="3" w:tplc="2BD85746">
      <w:start w:val="1"/>
      <w:numFmt w:val="bullet"/>
      <w:lvlText w:val=""/>
      <w:lvlJc w:val="left"/>
      <w:pPr>
        <w:ind w:left="2880" w:hanging="360"/>
      </w:pPr>
      <w:rPr>
        <w:rFonts w:ascii="Symbol" w:hAnsi="Symbol" w:cs="Symbol" w:hint="default"/>
      </w:rPr>
    </w:lvl>
    <w:lvl w:ilvl="4" w:tplc="758E501C">
      <w:start w:val="1"/>
      <w:numFmt w:val="bullet"/>
      <w:lvlText w:val="o"/>
      <w:lvlJc w:val="left"/>
      <w:pPr>
        <w:ind w:left="3600" w:hanging="360"/>
      </w:pPr>
      <w:rPr>
        <w:rFonts w:ascii="Courier New" w:hAnsi="Courier New" w:cs="Courier New" w:hint="default"/>
      </w:rPr>
    </w:lvl>
    <w:lvl w:ilvl="5" w:tplc="ACCA42EA">
      <w:start w:val="1"/>
      <w:numFmt w:val="bullet"/>
      <w:lvlText w:val=""/>
      <w:lvlJc w:val="left"/>
      <w:pPr>
        <w:ind w:left="4320" w:hanging="360"/>
      </w:pPr>
      <w:rPr>
        <w:rFonts w:ascii="Wingdings" w:hAnsi="Wingdings" w:cs="Wingdings" w:hint="default"/>
      </w:rPr>
    </w:lvl>
    <w:lvl w:ilvl="6" w:tplc="7C9875DC">
      <w:start w:val="1"/>
      <w:numFmt w:val="bullet"/>
      <w:lvlText w:val=""/>
      <w:lvlJc w:val="left"/>
      <w:pPr>
        <w:ind w:left="5040" w:hanging="360"/>
      </w:pPr>
      <w:rPr>
        <w:rFonts w:ascii="Symbol" w:hAnsi="Symbol" w:cs="Symbol" w:hint="default"/>
      </w:rPr>
    </w:lvl>
    <w:lvl w:ilvl="7" w:tplc="0A886D64">
      <w:start w:val="1"/>
      <w:numFmt w:val="bullet"/>
      <w:lvlText w:val="o"/>
      <w:lvlJc w:val="left"/>
      <w:pPr>
        <w:ind w:left="5760" w:hanging="360"/>
      </w:pPr>
      <w:rPr>
        <w:rFonts w:ascii="Courier New" w:hAnsi="Courier New" w:cs="Courier New" w:hint="default"/>
      </w:rPr>
    </w:lvl>
    <w:lvl w:ilvl="8" w:tplc="33F49E6A">
      <w:start w:val="1"/>
      <w:numFmt w:val="bullet"/>
      <w:lvlText w:val=""/>
      <w:lvlJc w:val="left"/>
      <w:pPr>
        <w:ind w:left="6480" w:hanging="360"/>
      </w:pPr>
      <w:rPr>
        <w:rFonts w:ascii="Wingdings" w:hAnsi="Wingdings" w:cs="Wingdings" w:hint="default"/>
      </w:rPr>
    </w:lvl>
  </w:abstractNum>
  <w:abstractNum w:abstractNumId="11" w15:restartNumberingAfterBreak="0">
    <w:nsid w:val="41290047"/>
    <w:multiLevelType w:val="hybridMultilevel"/>
    <w:tmpl w:val="8E443EF4"/>
    <w:lvl w:ilvl="0" w:tplc="6E52BBCC">
      <w:start w:val="1"/>
      <w:numFmt w:val="bullet"/>
      <w:lvlText w:val=""/>
      <w:lvlJc w:val="left"/>
      <w:pPr>
        <w:ind w:left="720" w:hanging="360"/>
      </w:pPr>
      <w:rPr>
        <w:rFonts w:ascii="Symbol" w:hAnsi="Symbol" w:cs="Symbol" w:hint="default"/>
        <w:sz w:val="18"/>
        <w:szCs w:val="18"/>
      </w:rPr>
    </w:lvl>
    <w:lvl w:ilvl="1" w:tplc="1DCEDF0C">
      <w:start w:val="1"/>
      <w:numFmt w:val="bullet"/>
      <w:lvlText w:val="o"/>
      <w:lvlJc w:val="left"/>
      <w:pPr>
        <w:ind w:left="1440" w:hanging="360"/>
      </w:pPr>
      <w:rPr>
        <w:rFonts w:ascii="Courier New" w:hAnsi="Courier New" w:cs="Courier New" w:hint="default"/>
      </w:rPr>
    </w:lvl>
    <w:lvl w:ilvl="2" w:tplc="8BEAF774">
      <w:start w:val="1"/>
      <w:numFmt w:val="bullet"/>
      <w:lvlText w:val=""/>
      <w:lvlJc w:val="left"/>
      <w:pPr>
        <w:ind w:left="2160" w:hanging="360"/>
      </w:pPr>
      <w:rPr>
        <w:rFonts w:ascii="Wingdings" w:hAnsi="Wingdings" w:cs="Wingdings" w:hint="default"/>
      </w:rPr>
    </w:lvl>
    <w:lvl w:ilvl="3" w:tplc="B30EA85A">
      <w:start w:val="1"/>
      <w:numFmt w:val="bullet"/>
      <w:lvlText w:val=""/>
      <w:lvlJc w:val="left"/>
      <w:pPr>
        <w:ind w:left="2880" w:hanging="360"/>
      </w:pPr>
      <w:rPr>
        <w:rFonts w:ascii="Symbol" w:hAnsi="Symbol" w:cs="Symbol" w:hint="default"/>
      </w:rPr>
    </w:lvl>
    <w:lvl w:ilvl="4" w:tplc="F6E67C46">
      <w:start w:val="1"/>
      <w:numFmt w:val="bullet"/>
      <w:lvlText w:val="o"/>
      <w:lvlJc w:val="left"/>
      <w:pPr>
        <w:ind w:left="3600" w:hanging="360"/>
      </w:pPr>
      <w:rPr>
        <w:rFonts w:ascii="Courier New" w:hAnsi="Courier New" w:cs="Courier New" w:hint="default"/>
      </w:rPr>
    </w:lvl>
    <w:lvl w:ilvl="5" w:tplc="15A4A0A6">
      <w:start w:val="1"/>
      <w:numFmt w:val="bullet"/>
      <w:lvlText w:val=""/>
      <w:lvlJc w:val="left"/>
      <w:pPr>
        <w:ind w:left="4320" w:hanging="360"/>
      </w:pPr>
      <w:rPr>
        <w:rFonts w:ascii="Wingdings" w:hAnsi="Wingdings" w:cs="Wingdings" w:hint="default"/>
      </w:rPr>
    </w:lvl>
    <w:lvl w:ilvl="6" w:tplc="94A4C2CA">
      <w:start w:val="1"/>
      <w:numFmt w:val="bullet"/>
      <w:lvlText w:val=""/>
      <w:lvlJc w:val="left"/>
      <w:pPr>
        <w:ind w:left="5040" w:hanging="360"/>
      </w:pPr>
      <w:rPr>
        <w:rFonts w:ascii="Symbol" w:hAnsi="Symbol" w:cs="Symbol" w:hint="default"/>
      </w:rPr>
    </w:lvl>
    <w:lvl w:ilvl="7" w:tplc="3F54E9F4">
      <w:start w:val="1"/>
      <w:numFmt w:val="bullet"/>
      <w:lvlText w:val="o"/>
      <w:lvlJc w:val="left"/>
      <w:pPr>
        <w:ind w:left="5760" w:hanging="360"/>
      </w:pPr>
      <w:rPr>
        <w:rFonts w:ascii="Courier New" w:hAnsi="Courier New" w:cs="Courier New" w:hint="default"/>
      </w:rPr>
    </w:lvl>
    <w:lvl w:ilvl="8" w:tplc="DA6CE35A">
      <w:start w:val="1"/>
      <w:numFmt w:val="bullet"/>
      <w:lvlText w:val=""/>
      <w:lvlJc w:val="left"/>
      <w:pPr>
        <w:ind w:left="6480" w:hanging="360"/>
      </w:pPr>
      <w:rPr>
        <w:rFonts w:ascii="Wingdings" w:hAnsi="Wingdings" w:cs="Wingdings" w:hint="default"/>
      </w:rPr>
    </w:lvl>
  </w:abstractNum>
  <w:abstractNum w:abstractNumId="12" w15:restartNumberingAfterBreak="0">
    <w:nsid w:val="4C761684"/>
    <w:multiLevelType w:val="hybridMultilevel"/>
    <w:tmpl w:val="DB0E399A"/>
    <w:lvl w:ilvl="0" w:tplc="435A6644">
      <w:start w:val="1"/>
      <w:numFmt w:val="bullet"/>
      <w:lvlText w:val=""/>
      <w:lvlJc w:val="left"/>
      <w:pPr>
        <w:ind w:left="720" w:hanging="360"/>
      </w:pPr>
      <w:rPr>
        <w:rFonts w:ascii="Symbol" w:hAnsi="Symbol" w:cs="Symbol" w:hint="default"/>
        <w:sz w:val="18"/>
        <w:szCs w:val="18"/>
      </w:rPr>
    </w:lvl>
    <w:lvl w:ilvl="1" w:tplc="A71AFE38">
      <w:start w:val="1"/>
      <w:numFmt w:val="bullet"/>
      <w:lvlText w:val="o"/>
      <w:lvlJc w:val="left"/>
      <w:pPr>
        <w:ind w:left="1440" w:hanging="360"/>
      </w:pPr>
      <w:rPr>
        <w:rFonts w:ascii="Courier New" w:hAnsi="Courier New" w:cs="Courier New" w:hint="default"/>
      </w:rPr>
    </w:lvl>
    <w:lvl w:ilvl="2" w:tplc="5F3878FE">
      <w:start w:val="1"/>
      <w:numFmt w:val="bullet"/>
      <w:lvlText w:val=""/>
      <w:lvlJc w:val="left"/>
      <w:pPr>
        <w:ind w:left="2160" w:hanging="360"/>
      </w:pPr>
      <w:rPr>
        <w:rFonts w:ascii="Wingdings" w:hAnsi="Wingdings" w:cs="Wingdings" w:hint="default"/>
      </w:rPr>
    </w:lvl>
    <w:lvl w:ilvl="3" w:tplc="1DE074A0">
      <w:start w:val="1"/>
      <w:numFmt w:val="bullet"/>
      <w:lvlText w:val=""/>
      <w:lvlJc w:val="left"/>
      <w:pPr>
        <w:ind w:left="2880" w:hanging="360"/>
      </w:pPr>
      <w:rPr>
        <w:rFonts w:ascii="Symbol" w:hAnsi="Symbol" w:cs="Symbol" w:hint="default"/>
      </w:rPr>
    </w:lvl>
    <w:lvl w:ilvl="4" w:tplc="A39AC5DA">
      <w:start w:val="1"/>
      <w:numFmt w:val="bullet"/>
      <w:lvlText w:val="o"/>
      <w:lvlJc w:val="left"/>
      <w:pPr>
        <w:ind w:left="3600" w:hanging="360"/>
      </w:pPr>
      <w:rPr>
        <w:rFonts w:ascii="Courier New" w:hAnsi="Courier New" w:cs="Courier New" w:hint="default"/>
      </w:rPr>
    </w:lvl>
    <w:lvl w:ilvl="5" w:tplc="B1C8E2DA">
      <w:start w:val="1"/>
      <w:numFmt w:val="bullet"/>
      <w:lvlText w:val=""/>
      <w:lvlJc w:val="left"/>
      <w:pPr>
        <w:ind w:left="4320" w:hanging="360"/>
      </w:pPr>
      <w:rPr>
        <w:rFonts w:ascii="Wingdings" w:hAnsi="Wingdings" w:cs="Wingdings" w:hint="default"/>
      </w:rPr>
    </w:lvl>
    <w:lvl w:ilvl="6" w:tplc="6CE4C8E8">
      <w:start w:val="1"/>
      <w:numFmt w:val="bullet"/>
      <w:lvlText w:val=""/>
      <w:lvlJc w:val="left"/>
      <w:pPr>
        <w:ind w:left="5040" w:hanging="360"/>
      </w:pPr>
      <w:rPr>
        <w:rFonts w:ascii="Symbol" w:hAnsi="Symbol" w:cs="Symbol" w:hint="default"/>
      </w:rPr>
    </w:lvl>
    <w:lvl w:ilvl="7" w:tplc="F1225EEA">
      <w:start w:val="1"/>
      <w:numFmt w:val="bullet"/>
      <w:lvlText w:val="o"/>
      <w:lvlJc w:val="left"/>
      <w:pPr>
        <w:ind w:left="5760" w:hanging="360"/>
      </w:pPr>
      <w:rPr>
        <w:rFonts w:ascii="Courier New" w:hAnsi="Courier New" w:cs="Courier New" w:hint="default"/>
      </w:rPr>
    </w:lvl>
    <w:lvl w:ilvl="8" w:tplc="A678DF8E">
      <w:start w:val="1"/>
      <w:numFmt w:val="bullet"/>
      <w:lvlText w:val=""/>
      <w:lvlJc w:val="left"/>
      <w:pPr>
        <w:ind w:left="6480" w:hanging="360"/>
      </w:pPr>
      <w:rPr>
        <w:rFonts w:ascii="Wingdings" w:hAnsi="Wingdings" w:cs="Wingdings" w:hint="default"/>
      </w:rPr>
    </w:lvl>
  </w:abstractNum>
  <w:abstractNum w:abstractNumId="13"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0A1036F"/>
    <w:multiLevelType w:val="hybridMultilevel"/>
    <w:tmpl w:val="B87E325E"/>
    <w:lvl w:ilvl="0" w:tplc="8864DE36">
      <w:start w:val="1"/>
      <w:numFmt w:val="bullet"/>
      <w:lvlText w:val=""/>
      <w:lvlJc w:val="left"/>
      <w:pPr>
        <w:ind w:left="720" w:hanging="360"/>
      </w:pPr>
      <w:rPr>
        <w:rFonts w:ascii="Symbol" w:hAnsi="Symbol" w:cs="Symbol" w:hint="default"/>
        <w:sz w:val="18"/>
        <w:szCs w:val="18"/>
      </w:rPr>
    </w:lvl>
    <w:lvl w:ilvl="1" w:tplc="4656A590">
      <w:start w:val="1"/>
      <w:numFmt w:val="bullet"/>
      <w:lvlText w:val="o"/>
      <w:lvlJc w:val="left"/>
      <w:pPr>
        <w:ind w:left="1440" w:hanging="360"/>
      </w:pPr>
      <w:rPr>
        <w:rFonts w:ascii="Courier New" w:hAnsi="Courier New" w:cs="Courier New" w:hint="default"/>
      </w:rPr>
    </w:lvl>
    <w:lvl w:ilvl="2" w:tplc="0AA6EC9C">
      <w:start w:val="1"/>
      <w:numFmt w:val="bullet"/>
      <w:lvlText w:val=""/>
      <w:lvlJc w:val="left"/>
      <w:pPr>
        <w:ind w:left="2160" w:hanging="360"/>
      </w:pPr>
      <w:rPr>
        <w:rFonts w:ascii="Wingdings" w:hAnsi="Wingdings" w:cs="Wingdings" w:hint="default"/>
      </w:rPr>
    </w:lvl>
    <w:lvl w:ilvl="3" w:tplc="A0F0C0A6">
      <w:start w:val="1"/>
      <w:numFmt w:val="bullet"/>
      <w:lvlText w:val=""/>
      <w:lvlJc w:val="left"/>
      <w:pPr>
        <w:ind w:left="2880" w:hanging="360"/>
      </w:pPr>
      <w:rPr>
        <w:rFonts w:ascii="Symbol" w:hAnsi="Symbol" w:cs="Symbol" w:hint="default"/>
      </w:rPr>
    </w:lvl>
    <w:lvl w:ilvl="4" w:tplc="1484755C">
      <w:start w:val="1"/>
      <w:numFmt w:val="bullet"/>
      <w:lvlText w:val="o"/>
      <w:lvlJc w:val="left"/>
      <w:pPr>
        <w:ind w:left="3600" w:hanging="360"/>
      </w:pPr>
      <w:rPr>
        <w:rFonts w:ascii="Courier New" w:hAnsi="Courier New" w:cs="Courier New" w:hint="default"/>
      </w:rPr>
    </w:lvl>
    <w:lvl w:ilvl="5" w:tplc="C72A4BE4">
      <w:start w:val="1"/>
      <w:numFmt w:val="bullet"/>
      <w:lvlText w:val=""/>
      <w:lvlJc w:val="left"/>
      <w:pPr>
        <w:ind w:left="4320" w:hanging="360"/>
      </w:pPr>
      <w:rPr>
        <w:rFonts w:ascii="Wingdings" w:hAnsi="Wingdings" w:cs="Wingdings" w:hint="default"/>
      </w:rPr>
    </w:lvl>
    <w:lvl w:ilvl="6" w:tplc="F9A01446">
      <w:start w:val="1"/>
      <w:numFmt w:val="bullet"/>
      <w:lvlText w:val=""/>
      <w:lvlJc w:val="left"/>
      <w:pPr>
        <w:ind w:left="5040" w:hanging="360"/>
      </w:pPr>
      <w:rPr>
        <w:rFonts w:ascii="Symbol" w:hAnsi="Symbol" w:cs="Symbol" w:hint="default"/>
      </w:rPr>
    </w:lvl>
    <w:lvl w:ilvl="7" w:tplc="249AAEBC">
      <w:start w:val="1"/>
      <w:numFmt w:val="bullet"/>
      <w:lvlText w:val="o"/>
      <w:lvlJc w:val="left"/>
      <w:pPr>
        <w:ind w:left="5760" w:hanging="360"/>
      </w:pPr>
      <w:rPr>
        <w:rFonts w:ascii="Courier New" w:hAnsi="Courier New" w:cs="Courier New" w:hint="default"/>
      </w:rPr>
    </w:lvl>
    <w:lvl w:ilvl="8" w:tplc="D44AA25E">
      <w:start w:val="1"/>
      <w:numFmt w:val="bullet"/>
      <w:lvlText w:val=""/>
      <w:lvlJc w:val="left"/>
      <w:pPr>
        <w:ind w:left="6480" w:hanging="360"/>
      </w:pPr>
      <w:rPr>
        <w:rFonts w:ascii="Wingdings" w:hAnsi="Wingdings" w:cs="Wingdings" w:hint="default"/>
      </w:rPr>
    </w:lvl>
  </w:abstractNum>
  <w:abstractNum w:abstractNumId="1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1EC1829"/>
    <w:multiLevelType w:val="hybridMultilevel"/>
    <w:tmpl w:val="4126B2E0"/>
    <w:lvl w:ilvl="0" w:tplc="DB109C8A">
      <w:start w:val="1"/>
      <w:numFmt w:val="bullet"/>
      <w:lvlText w:val=""/>
      <w:lvlJc w:val="left"/>
      <w:pPr>
        <w:ind w:left="720" w:hanging="360"/>
      </w:pPr>
      <w:rPr>
        <w:rFonts w:ascii="Symbol" w:hAnsi="Symbol" w:cs="Symbol" w:hint="default"/>
        <w:sz w:val="24"/>
        <w:szCs w:val="24"/>
      </w:rPr>
    </w:lvl>
    <w:lvl w:ilvl="1" w:tplc="D1D435BA">
      <w:start w:val="1"/>
      <w:numFmt w:val="bullet"/>
      <w:lvlText w:val="o"/>
      <w:lvlJc w:val="left"/>
      <w:pPr>
        <w:ind w:left="1440" w:hanging="360"/>
      </w:pPr>
      <w:rPr>
        <w:rFonts w:ascii="Courier New" w:hAnsi="Courier New" w:cs="Courier New" w:hint="default"/>
      </w:rPr>
    </w:lvl>
    <w:lvl w:ilvl="2" w:tplc="8952A976">
      <w:start w:val="1"/>
      <w:numFmt w:val="bullet"/>
      <w:lvlText w:val=""/>
      <w:lvlJc w:val="left"/>
      <w:pPr>
        <w:ind w:left="2160" w:hanging="360"/>
      </w:pPr>
      <w:rPr>
        <w:rFonts w:ascii="Wingdings" w:hAnsi="Wingdings" w:cs="Wingdings" w:hint="default"/>
      </w:rPr>
    </w:lvl>
    <w:lvl w:ilvl="3" w:tplc="816A55B8">
      <w:start w:val="1"/>
      <w:numFmt w:val="bullet"/>
      <w:lvlText w:val=""/>
      <w:lvlJc w:val="left"/>
      <w:pPr>
        <w:ind w:left="2880" w:hanging="360"/>
      </w:pPr>
      <w:rPr>
        <w:rFonts w:ascii="Symbol" w:hAnsi="Symbol" w:cs="Symbol" w:hint="default"/>
      </w:rPr>
    </w:lvl>
    <w:lvl w:ilvl="4" w:tplc="E83CE6B2">
      <w:start w:val="1"/>
      <w:numFmt w:val="bullet"/>
      <w:lvlText w:val="o"/>
      <w:lvlJc w:val="left"/>
      <w:pPr>
        <w:ind w:left="3600" w:hanging="360"/>
      </w:pPr>
      <w:rPr>
        <w:rFonts w:ascii="Courier New" w:hAnsi="Courier New" w:cs="Courier New" w:hint="default"/>
      </w:rPr>
    </w:lvl>
    <w:lvl w:ilvl="5" w:tplc="D84EAF3C">
      <w:start w:val="1"/>
      <w:numFmt w:val="bullet"/>
      <w:lvlText w:val=""/>
      <w:lvlJc w:val="left"/>
      <w:pPr>
        <w:ind w:left="4320" w:hanging="360"/>
      </w:pPr>
      <w:rPr>
        <w:rFonts w:ascii="Wingdings" w:hAnsi="Wingdings" w:cs="Wingdings" w:hint="default"/>
      </w:rPr>
    </w:lvl>
    <w:lvl w:ilvl="6" w:tplc="21646F66">
      <w:start w:val="1"/>
      <w:numFmt w:val="bullet"/>
      <w:lvlText w:val=""/>
      <w:lvlJc w:val="left"/>
      <w:pPr>
        <w:ind w:left="5040" w:hanging="360"/>
      </w:pPr>
      <w:rPr>
        <w:rFonts w:ascii="Symbol" w:hAnsi="Symbol" w:cs="Symbol" w:hint="default"/>
      </w:rPr>
    </w:lvl>
    <w:lvl w:ilvl="7" w:tplc="1C94989C">
      <w:start w:val="1"/>
      <w:numFmt w:val="bullet"/>
      <w:lvlText w:val="o"/>
      <w:lvlJc w:val="left"/>
      <w:pPr>
        <w:ind w:left="5760" w:hanging="360"/>
      </w:pPr>
      <w:rPr>
        <w:rFonts w:ascii="Courier New" w:hAnsi="Courier New" w:cs="Courier New" w:hint="default"/>
      </w:rPr>
    </w:lvl>
    <w:lvl w:ilvl="8" w:tplc="352C25C2">
      <w:start w:val="1"/>
      <w:numFmt w:val="bullet"/>
      <w:lvlText w:val=""/>
      <w:lvlJc w:val="left"/>
      <w:pPr>
        <w:ind w:left="6480" w:hanging="360"/>
      </w:pPr>
      <w:rPr>
        <w:rFonts w:ascii="Wingdings" w:hAnsi="Wingdings" w:cs="Wingdings" w:hint="default"/>
      </w:rPr>
    </w:lvl>
  </w:abstractNum>
  <w:abstractNum w:abstractNumId="17" w15:restartNumberingAfterBreak="0">
    <w:nsid w:val="524F68FE"/>
    <w:multiLevelType w:val="hybridMultilevel"/>
    <w:tmpl w:val="6FE8A752"/>
    <w:lvl w:ilvl="0" w:tplc="6A666CA4">
      <w:start w:val="1"/>
      <w:numFmt w:val="bullet"/>
      <w:lvlText w:val=""/>
      <w:lvlJc w:val="left"/>
      <w:pPr>
        <w:ind w:left="720" w:hanging="360"/>
      </w:pPr>
      <w:rPr>
        <w:rFonts w:ascii="Symbol" w:hAnsi="Symbol" w:cs="Symbol" w:hint="default"/>
        <w:sz w:val="18"/>
        <w:szCs w:val="18"/>
      </w:rPr>
    </w:lvl>
    <w:lvl w:ilvl="1" w:tplc="3218452A">
      <w:start w:val="1"/>
      <w:numFmt w:val="bullet"/>
      <w:lvlText w:val="o"/>
      <w:lvlJc w:val="left"/>
      <w:pPr>
        <w:ind w:left="1440" w:hanging="360"/>
      </w:pPr>
      <w:rPr>
        <w:rFonts w:ascii="Courier New" w:hAnsi="Courier New" w:cs="Courier New" w:hint="default"/>
      </w:rPr>
    </w:lvl>
    <w:lvl w:ilvl="2" w:tplc="AE22CC50">
      <w:start w:val="1"/>
      <w:numFmt w:val="bullet"/>
      <w:lvlText w:val=""/>
      <w:lvlJc w:val="left"/>
      <w:pPr>
        <w:ind w:left="2160" w:hanging="360"/>
      </w:pPr>
      <w:rPr>
        <w:rFonts w:ascii="Wingdings" w:hAnsi="Wingdings" w:cs="Wingdings" w:hint="default"/>
      </w:rPr>
    </w:lvl>
    <w:lvl w:ilvl="3" w:tplc="C8980926">
      <w:start w:val="1"/>
      <w:numFmt w:val="bullet"/>
      <w:lvlText w:val=""/>
      <w:lvlJc w:val="left"/>
      <w:pPr>
        <w:ind w:left="2880" w:hanging="360"/>
      </w:pPr>
      <w:rPr>
        <w:rFonts w:ascii="Symbol" w:hAnsi="Symbol" w:cs="Symbol" w:hint="default"/>
      </w:rPr>
    </w:lvl>
    <w:lvl w:ilvl="4" w:tplc="511C1AB8">
      <w:start w:val="1"/>
      <w:numFmt w:val="bullet"/>
      <w:lvlText w:val="o"/>
      <w:lvlJc w:val="left"/>
      <w:pPr>
        <w:ind w:left="3600" w:hanging="360"/>
      </w:pPr>
      <w:rPr>
        <w:rFonts w:ascii="Courier New" w:hAnsi="Courier New" w:cs="Courier New" w:hint="default"/>
      </w:rPr>
    </w:lvl>
    <w:lvl w:ilvl="5" w:tplc="776CC712">
      <w:start w:val="1"/>
      <w:numFmt w:val="bullet"/>
      <w:lvlText w:val=""/>
      <w:lvlJc w:val="left"/>
      <w:pPr>
        <w:ind w:left="4320" w:hanging="360"/>
      </w:pPr>
      <w:rPr>
        <w:rFonts w:ascii="Wingdings" w:hAnsi="Wingdings" w:cs="Wingdings" w:hint="default"/>
      </w:rPr>
    </w:lvl>
    <w:lvl w:ilvl="6" w:tplc="AB72A87E">
      <w:start w:val="1"/>
      <w:numFmt w:val="bullet"/>
      <w:lvlText w:val=""/>
      <w:lvlJc w:val="left"/>
      <w:pPr>
        <w:ind w:left="5040" w:hanging="360"/>
      </w:pPr>
      <w:rPr>
        <w:rFonts w:ascii="Symbol" w:hAnsi="Symbol" w:cs="Symbol" w:hint="default"/>
      </w:rPr>
    </w:lvl>
    <w:lvl w:ilvl="7" w:tplc="991E7EE6">
      <w:start w:val="1"/>
      <w:numFmt w:val="bullet"/>
      <w:lvlText w:val="o"/>
      <w:lvlJc w:val="left"/>
      <w:pPr>
        <w:ind w:left="5760" w:hanging="360"/>
      </w:pPr>
      <w:rPr>
        <w:rFonts w:ascii="Courier New" w:hAnsi="Courier New" w:cs="Courier New" w:hint="default"/>
      </w:rPr>
    </w:lvl>
    <w:lvl w:ilvl="8" w:tplc="BCA6B934">
      <w:start w:val="1"/>
      <w:numFmt w:val="bullet"/>
      <w:lvlText w:val=""/>
      <w:lvlJc w:val="left"/>
      <w:pPr>
        <w:ind w:left="6480" w:hanging="360"/>
      </w:pPr>
      <w:rPr>
        <w:rFonts w:ascii="Wingdings" w:hAnsi="Wingdings" w:cs="Wingdings" w:hint="default"/>
      </w:rPr>
    </w:lvl>
  </w:abstractNum>
  <w:abstractNum w:abstractNumId="18"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9276318"/>
    <w:multiLevelType w:val="hybridMultilevel"/>
    <w:tmpl w:val="AFF27EA6"/>
    <w:lvl w:ilvl="0" w:tplc="39861FB6">
      <w:start w:val="1"/>
      <w:numFmt w:val="decimal"/>
      <w:lvlText w:val="%1."/>
      <w:lvlJc w:val="left"/>
      <w:pPr>
        <w:ind w:left="720" w:hanging="360"/>
      </w:pPr>
      <w:rPr>
        <w:rFonts w:ascii="Arial" w:hAnsi="Arial" w:cs="Arial" w:hint="default"/>
        <w:sz w:val="18"/>
        <w:szCs w:val="18"/>
      </w:rPr>
    </w:lvl>
    <w:lvl w:ilvl="1" w:tplc="02D6111A">
      <w:start w:val="1"/>
      <w:numFmt w:val="decimal"/>
      <w:lvlText w:val="%2."/>
      <w:lvlJc w:val="left"/>
      <w:pPr>
        <w:ind w:left="1440" w:hanging="360"/>
      </w:pPr>
    </w:lvl>
    <w:lvl w:ilvl="2" w:tplc="7ACE95FE">
      <w:start w:val="1"/>
      <w:numFmt w:val="decimal"/>
      <w:lvlText w:val="%3."/>
      <w:lvlJc w:val="left"/>
      <w:pPr>
        <w:ind w:left="2160" w:hanging="360"/>
      </w:pPr>
    </w:lvl>
    <w:lvl w:ilvl="3" w:tplc="AC223A60">
      <w:start w:val="1"/>
      <w:numFmt w:val="decimal"/>
      <w:lvlText w:val="%4."/>
      <w:lvlJc w:val="left"/>
      <w:pPr>
        <w:ind w:left="2880" w:hanging="360"/>
      </w:pPr>
    </w:lvl>
    <w:lvl w:ilvl="4" w:tplc="D034EA78">
      <w:start w:val="1"/>
      <w:numFmt w:val="decimal"/>
      <w:lvlText w:val="%5."/>
      <w:lvlJc w:val="left"/>
      <w:pPr>
        <w:ind w:left="3600" w:hanging="360"/>
      </w:pPr>
    </w:lvl>
    <w:lvl w:ilvl="5" w:tplc="C22CAE60">
      <w:start w:val="1"/>
      <w:numFmt w:val="decimal"/>
      <w:lvlText w:val="%6."/>
      <w:lvlJc w:val="left"/>
      <w:pPr>
        <w:ind w:left="4320" w:hanging="360"/>
      </w:pPr>
    </w:lvl>
    <w:lvl w:ilvl="6" w:tplc="0576D6FE">
      <w:start w:val="1"/>
      <w:numFmt w:val="decimal"/>
      <w:lvlText w:val="%7."/>
      <w:lvlJc w:val="left"/>
      <w:pPr>
        <w:ind w:left="5040" w:hanging="360"/>
      </w:pPr>
    </w:lvl>
    <w:lvl w:ilvl="7" w:tplc="49B28FC0">
      <w:start w:val="1"/>
      <w:numFmt w:val="decimal"/>
      <w:lvlText w:val="%8."/>
      <w:lvlJc w:val="left"/>
      <w:pPr>
        <w:ind w:left="5760" w:hanging="360"/>
      </w:pPr>
    </w:lvl>
    <w:lvl w:ilvl="8" w:tplc="359634EA">
      <w:start w:val="1"/>
      <w:numFmt w:val="decimal"/>
      <w:lvlText w:val="%9."/>
      <w:lvlJc w:val="left"/>
      <w:pPr>
        <w:ind w:left="6480" w:hanging="360"/>
      </w:pPr>
    </w:lvl>
  </w:abstractNum>
  <w:abstractNum w:abstractNumId="21" w15:restartNumberingAfterBreak="0">
    <w:nsid w:val="5A8D0F53"/>
    <w:multiLevelType w:val="hybridMultilevel"/>
    <w:tmpl w:val="51905814"/>
    <w:lvl w:ilvl="0" w:tplc="7C506B50">
      <w:start w:val="1"/>
      <w:numFmt w:val="bullet"/>
      <w:lvlText w:val=""/>
      <w:lvlJc w:val="left"/>
      <w:pPr>
        <w:ind w:left="720" w:hanging="360"/>
      </w:pPr>
      <w:rPr>
        <w:rFonts w:ascii="Symbol" w:hAnsi="Symbol" w:cs="Symbol" w:hint="default"/>
        <w:sz w:val="18"/>
        <w:szCs w:val="18"/>
      </w:rPr>
    </w:lvl>
    <w:lvl w:ilvl="1" w:tplc="46DE1EA8">
      <w:start w:val="1"/>
      <w:numFmt w:val="bullet"/>
      <w:lvlText w:val="o"/>
      <w:lvlJc w:val="left"/>
      <w:pPr>
        <w:ind w:left="1440" w:hanging="360"/>
      </w:pPr>
      <w:rPr>
        <w:rFonts w:ascii="Courier New" w:hAnsi="Courier New" w:cs="Courier New" w:hint="default"/>
      </w:rPr>
    </w:lvl>
    <w:lvl w:ilvl="2" w:tplc="893EB32A">
      <w:start w:val="1"/>
      <w:numFmt w:val="bullet"/>
      <w:lvlText w:val=""/>
      <w:lvlJc w:val="left"/>
      <w:pPr>
        <w:ind w:left="2160" w:hanging="360"/>
      </w:pPr>
      <w:rPr>
        <w:rFonts w:ascii="Wingdings" w:hAnsi="Wingdings" w:cs="Wingdings" w:hint="default"/>
      </w:rPr>
    </w:lvl>
    <w:lvl w:ilvl="3" w:tplc="F24E3DB2">
      <w:start w:val="1"/>
      <w:numFmt w:val="bullet"/>
      <w:lvlText w:val=""/>
      <w:lvlJc w:val="left"/>
      <w:pPr>
        <w:ind w:left="2880" w:hanging="360"/>
      </w:pPr>
      <w:rPr>
        <w:rFonts w:ascii="Symbol" w:hAnsi="Symbol" w:cs="Symbol" w:hint="default"/>
      </w:rPr>
    </w:lvl>
    <w:lvl w:ilvl="4" w:tplc="2CF2BEB2">
      <w:start w:val="1"/>
      <w:numFmt w:val="bullet"/>
      <w:lvlText w:val="o"/>
      <w:lvlJc w:val="left"/>
      <w:pPr>
        <w:ind w:left="3600" w:hanging="360"/>
      </w:pPr>
      <w:rPr>
        <w:rFonts w:ascii="Courier New" w:hAnsi="Courier New" w:cs="Courier New" w:hint="default"/>
      </w:rPr>
    </w:lvl>
    <w:lvl w:ilvl="5" w:tplc="6952C474">
      <w:start w:val="1"/>
      <w:numFmt w:val="bullet"/>
      <w:lvlText w:val=""/>
      <w:lvlJc w:val="left"/>
      <w:pPr>
        <w:ind w:left="4320" w:hanging="360"/>
      </w:pPr>
      <w:rPr>
        <w:rFonts w:ascii="Wingdings" w:hAnsi="Wingdings" w:cs="Wingdings" w:hint="default"/>
      </w:rPr>
    </w:lvl>
    <w:lvl w:ilvl="6" w:tplc="37A2A236">
      <w:start w:val="1"/>
      <w:numFmt w:val="bullet"/>
      <w:lvlText w:val=""/>
      <w:lvlJc w:val="left"/>
      <w:pPr>
        <w:ind w:left="5040" w:hanging="360"/>
      </w:pPr>
      <w:rPr>
        <w:rFonts w:ascii="Symbol" w:hAnsi="Symbol" w:cs="Symbol" w:hint="default"/>
      </w:rPr>
    </w:lvl>
    <w:lvl w:ilvl="7" w:tplc="A4CEF6D2">
      <w:start w:val="1"/>
      <w:numFmt w:val="bullet"/>
      <w:lvlText w:val="o"/>
      <w:lvlJc w:val="left"/>
      <w:pPr>
        <w:ind w:left="5760" w:hanging="360"/>
      </w:pPr>
      <w:rPr>
        <w:rFonts w:ascii="Courier New" w:hAnsi="Courier New" w:cs="Courier New" w:hint="default"/>
      </w:rPr>
    </w:lvl>
    <w:lvl w:ilvl="8" w:tplc="686EC47A">
      <w:start w:val="1"/>
      <w:numFmt w:val="bullet"/>
      <w:lvlText w:val=""/>
      <w:lvlJc w:val="left"/>
      <w:pPr>
        <w:ind w:left="6480" w:hanging="360"/>
      </w:pPr>
      <w:rPr>
        <w:rFonts w:ascii="Wingdings" w:hAnsi="Wingdings" w:cs="Wingdings" w:hint="default"/>
      </w:rPr>
    </w:lvl>
  </w:abstractNum>
  <w:abstractNum w:abstractNumId="22" w15:restartNumberingAfterBreak="0">
    <w:nsid w:val="5CB12FA3"/>
    <w:multiLevelType w:val="hybridMultilevel"/>
    <w:tmpl w:val="7BA27878"/>
    <w:lvl w:ilvl="0" w:tplc="1D28110A">
      <w:start w:val="1"/>
      <w:numFmt w:val="bullet"/>
      <w:lvlText w:val=""/>
      <w:lvlJc w:val="left"/>
      <w:pPr>
        <w:ind w:left="720" w:hanging="360"/>
      </w:pPr>
      <w:rPr>
        <w:rFonts w:ascii="Symbol" w:hAnsi="Symbol" w:cs="Symbol" w:hint="default"/>
        <w:sz w:val="18"/>
        <w:szCs w:val="18"/>
      </w:rPr>
    </w:lvl>
    <w:lvl w:ilvl="1" w:tplc="FA04307A">
      <w:start w:val="1"/>
      <w:numFmt w:val="bullet"/>
      <w:lvlText w:val="o"/>
      <w:lvlJc w:val="left"/>
      <w:pPr>
        <w:ind w:left="1440" w:hanging="360"/>
      </w:pPr>
      <w:rPr>
        <w:rFonts w:ascii="Courier New" w:hAnsi="Courier New" w:cs="Courier New" w:hint="default"/>
      </w:rPr>
    </w:lvl>
    <w:lvl w:ilvl="2" w:tplc="3F7CE268">
      <w:start w:val="1"/>
      <w:numFmt w:val="bullet"/>
      <w:lvlText w:val=""/>
      <w:lvlJc w:val="left"/>
      <w:pPr>
        <w:ind w:left="2160" w:hanging="360"/>
      </w:pPr>
      <w:rPr>
        <w:rFonts w:ascii="Wingdings" w:hAnsi="Wingdings" w:cs="Wingdings" w:hint="default"/>
      </w:rPr>
    </w:lvl>
    <w:lvl w:ilvl="3" w:tplc="468835EA">
      <w:start w:val="1"/>
      <w:numFmt w:val="bullet"/>
      <w:lvlText w:val=""/>
      <w:lvlJc w:val="left"/>
      <w:pPr>
        <w:ind w:left="2880" w:hanging="360"/>
      </w:pPr>
      <w:rPr>
        <w:rFonts w:ascii="Symbol" w:hAnsi="Symbol" w:cs="Symbol" w:hint="default"/>
      </w:rPr>
    </w:lvl>
    <w:lvl w:ilvl="4" w:tplc="C0947660">
      <w:start w:val="1"/>
      <w:numFmt w:val="bullet"/>
      <w:lvlText w:val="o"/>
      <w:lvlJc w:val="left"/>
      <w:pPr>
        <w:ind w:left="3600" w:hanging="360"/>
      </w:pPr>
      <w:rPr>
        <w:rFonts w:ascii="Courier New" w:hAnsi="Courier New" w:cs="Courier New" w:hint="default"/>
      </w:rPr>
    </w:lvl>
    <w:lvl w:ilvl="5" w:tplc="BB100540">
      <w:start w:val="1"/>
      <w:numFmt w:val="bullet"/>
      <w:lvlText w:val=""/>
      <w:lvlJc w:val="left"/>
      <w:pPr>
        <w:ind w:left="4320" w:hanging="360"/>
      </w:pPr>
      <w:rPr>
        <w:rFonts w:ascii="Wingdings" w:hAnsi="Wingdings" w:cs="Wingdings" w:hint="default"/>
      </w:rPr>
    </w:lvl>
    <w:lvl w:ilvl="6" w:tplc="ACAA9992">
      <w:start w:val="1"/>
      <w:numFmt w:val="bullet"/>
      <w:lvlText w:val=""/>
      <w:lvlJc w:val="left"/>
      <w:pPr>
        <w:ind w:left="5040" w:hanging="360"/>
      </w:pPr>
      <w:rPr>
        <w:rFonts w:ascii="Symbol" w:hAnsi="Symbol" w:cs="Symbol" w:hint="default"/>
      </w:rPr>
    </w:lvl>
    <w:lvl w:ilvl="7" w:tplc="0BC27968">
      <w:start w:val="1"/>
      <w:numFmt w:val="bullet"/>
      <w:lvlText w:val="o"/>
      <w:lvlJc w:val="left"/>
      <w:pPr>
        <w:ind w:left="5760" w:hanging="360"/>
      </w:pPr>
      <w:rPr>
        <w:rFonts w:ascii="Courier New" w:hAnsi="Courier New" w:cs="Courier New" w:hint="default"/>
      </w:rPr>
    </w:lvl>
    <w:lvl w:ilvl="8" w:tplc="E9F03EEE">
      <w:start w:val="1"/>
      <w:numFmt w:val="bullet"/>
      <w:lvlText w:val=""/>
      <w:lvlJc w:val="left"/>
      <w:pPr>
        <w:ind w:left="6480" w:hanging="360"/>
      </w:pPr>
      <w:rPr>
        <w:rFonts w:ascii="Wingdings" w:hAnsi="Wingdings" w:cs="Wingdings" w:hint="default"/>
      </w:rPr>
    </w:lvl>
  </w:abstractNum>
  <w:abstractNum w:abstractNumId="23" w15:restartNumberingAfterBreak="0">
    <w:nsid w:val="5F201562"/>
    <w:multiLevelType w:val="hybridMultilevel"/>
    <w:tmpl w:val="F4F28A22"/>
    <w:lvl w:ilvl="0" w:tplc="E3DC0C04">
      <w:start w:val="1"/>
      <w:numFmt w:val="bullet"/>
      <w:lvlText w:val=""/>
      <w:lvlJc w:val="left"/>
      <w:pPr>
        <w:ind w:left="720" w:hanging="360"/>
      </w:pPr>
      <w:rPr>
        <w:rFonts w:ascii="Symbol" w:hAnsi="Symbol" w:cs="Symbol" w:hint="default"/>
        <w:sz w:val="18"/>
        <w:szCs w:val="18"/>
      </w:rPr>
    </w:lvl>
    <w:lvl w:ilvl="1" w:tplc="49B6622A">
      <w:start w:val="1"/>
      <w:numFmt w:val="bullet"/>
      <w:lvlText w:val="o"/>
      <w:lvlJc w:val="left"/>
      <w:pPr>
        <w:ind w:left="1440" w:hanging="360"/>
      </w:pPr>
      <w:rPr>
        <w:rFonts w:ascii="Courier New" w:hAnsi="Courier New" w:cs="Courier New" w:hint="default"/>
      </w:rPr>
    </w:lvl>
    <w:lvl w:ilvl="2" w:tplc="6EFC1488">
      <w:start w:val="1"/>
      <w:numFmt w:val="bullet"/>
      <w:lvlText w:val=""/>
      <w:lvlJc w:val="left"/>
      <w:pPr>
        <w:ind w:left="2160" w:hanging="360"/>
      </w:pPr>
      <w:rPr>
        <w:rFonts w:ascii="Wingdings" w:hAnsi="Wingdings" w:cs="Wingdings" w:hint="default"/>
      </w:rPr>
    </w:lvl>
    <w:lvl w:ilvl="3" w:tplc="0046EC0E">
      <w:start w:val="1"/>
      <w:numFmt w:val="bullet"/>
      <w:lvlText w:val=""/>
      <w:lvlJc w:val="left"/>
      <w:pPr>
        <w:ind w:left="2880" w:hanging="360"/>
      </w:pPr>
      <w:rPr>
        <w:rFonts w:ascii="Symbol" w:hAnsi="Symbol" w:cs="Symbol" w:hint="default"/>
      </w:rPr>
    </w:lvl>
    <w:lvl w:ilvl="4" w:tplc="6F7A16E6">
      <w:start w:val="1"/>
      <w:numFmt w:val="bullet"/>
      <w:lvlText w:val="o"/>
      <w:lvlJc w:val="left"/>
      <w:pPr>
        <w:ind w:left="3600" w:hanging="360"/>
      </w:pPr>
      <w:rPr>
        <w:rFonts w:ascii="Courier New" w:hAnsi="Courier New" w:cs="Courier New" w:hint="default"/>
      </w:rPr>
    </w:lvl>
    <w:lvl w:ilvl="5" w:tplc="E5885168">
      <w:start w:val="1"/>
      <w:numFmt w:val="bullet"/>
      <w:lvlText w:val=""/>
      <w:lvlJc w:val="left"/>
      <w:pPr>
        <w:ind w:left="4320" w:hanging="360"/>
      </w:pPr>
      <w:rPr>
        <w:rFonts w:ascii="Wingdings" w:hAnsi="Wingdings" w:cs="Wingdings" w:hint="default"/>
      </w:rPr>
    </w:lvl>
    <w:lvl w:ilvl="6" w:tplc="7142855C">
      <w:start w:val="1"/>
      <w:numFmt w:val="bullet"/>
      <w:lvlText w:val=""/>
      <w:lvlJc w:val="left"/>
      <w:pPr>
        <w:ind w:left="5040" w:hanging="360"/>
      </w:pPr>
      <w:rPr>
        <w:rFonts w:ascii="Symbol" w:hAnsi="Symbol" w:cs="Symbol" w:hint="default"/>
      </w:rPr>
    </w:lvl>
    <w:lvl w:ilvl="7" w:tplc="86F84404">
      <w:start w:val="1"/>
      <w:numFmt w:val="bullet"/>
      <w:lvlText w:val="o"/>
      <w:lvlJc w:val="left"/>
      <w:pPr>
        <w:ind w:left="5760" w:hanging="360"/>
      </w:pPr>
      <w:rPr>
        <w:rFonts w:ascii="Courier New" w:hAnsi="Courier New" w:cs="Courier New" w:hint="default"/>
      </w:rPr>
    </w:lvl>
    <w:lvl w:ilvl="8" w:tplc="B88A28B8">
      <w:start w:val="1"/>
      <w:numFmt w:val="bullet"/>
      <w:lvlText w:val=""/>
      <w:lvlJc w:val="left"/>
      <w:pPr>
        <w:ind w:left="6480" w:hanging="360"/>
      </w:pPr>
      <w:rPr>
        <w:rFonts w:ascii="Wingdings" w:hAnsi="Wingdings" w:cs="Wingdings" w:hint="default"/>
      </w:rPr>
    </w:lvl>
  </w:abstractNum>
  <w:abstractNum w:abstractNumId="24"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D2A2AE8"/>
    <w:multiLevelType w:val="hybridMultilevel"/>
    <w:tmpl w:val="6562BCEE"/>
    <w:lvl w:ilvl="0" w:tplc="9A3C9718">
      <w:start w:val="1"/>
      <w:numFmt w:val="bullet"/>
      <w:lvlText w:val=""/>
      <w:lvlJc w:val="left"/>
      <w:pPr>
        <w:ind w:left="720" w:hanging="360"/>
      </w:pPr>
      <w:rPr>
        <w:rFonts w:ascii="Symbol" w:hAnsi="Symbol" w:cs="Symbol" w:hint="default"/>
        <w:sz w:val="18"/>
        <w:szCs w:val="18"/>
      </w:rPr>
    </w:lvl>
    <w:lvl w:ilvl="1" w:tplc="0D1A128E">
      <w:start w:val="1"/>
      <w:numFmt w:val="bullet"/>
      <w:lvlText w:val="o"/>
      <w:lvlJc w:val="left"/>
      <w:pPr>
        <w:ind w:left="1440" w:hanging="360"/>
      </w:pPr>
      <w:rPr>
        <w:rFonts w:ascii="Courier New" w:hAnsi="Courier New" w:cs="Courier New" w:hint="default"/>
      </w:rPr>
    </w:lvl>
    <w:lvl w:ilvl="2" w:tplc="42B6D124">
      <w:start w:val="1"/>
      <w:numFmt w:val="bullet"/>
      <w:lvlText w:val=""/>
      <w:lvlJc w:val="left"/>
      <w:pPr>
        <w:ind w:left="2160" w:hanging="360"/>
      </w:pPr>
      <w:rPr>
        <w:rFonts w:ascii="Wingdings" w:hAnsi="Wingdings" w:cs="Wingdings" w:hint="default"/>
      </w:rPr>
    </w:lvl>
    <w:lvl w:ilvl="3" w:tplc="CEF8BD5A">
      <w:start w:val="1"/>
      <w:numFmt w:val="bullet"/>
      <w:lvlText w:val=""/>
      <w:lvlJc w:val="left"/>
      <w:pPr>
        <w:ind w:left="2880" w:hanging="360"/>
      </w:pPr>
      <w:rPr>
        <w:rFonts w:ascii="Symbol" w:hAnsi="Symbol" w:cs="Symbol" w:hint="default"/>
      </w:rPr>
    </w:lvl>
    <w:lvl w:ilvl="4" w:tplc="C1BCDD6C">
      <w:start w:val="1"/>
      <w:numFmt w:val="bullet"/>
      <w:lvlText w:val="o"/>
      <w:lvlJc w:val="left"/>
      <w:pPr>
        <w:ind w:left="3600" w:hanging="360"/>
      </w:pPr>
      <w:rPr>
        <w:rFonts w:ascii="Courier New" w:hAnsi="Courier New" w:cs="Courier New" w:hint="default"/>
      </w:rPr>
    </w:lvl>
    <w:lvl w:ilvl="5" w:tplc="1E66BA8E">
      <w:start w:val="1"/>
      <w:numFmt w:val="bullet"/>
      <w:lvlText w:val=""/>
      <w:lvlJc w:val="left"/>
      <w:pPr>
        <w:ind w:left="4320" w:hanging="360"/>
      </w:pPr>
      <w:rPr>
        <w:rFonts w:ascii="Wingdings" w:hAnsi="Wingdings" w:cs="Wingdings" w:hint="default"/>
      </w:rPr>
    </w:lvl>
    <w:lvl w:ilvl="6" w:tplc="83EC828A">
      <w:start w:val="1"/>
      <w:numFmt w:val="bullet"/>
      <w:lvlText w:val=""/>
      <w:lvlJc w:val="left"/>
      <w:pPr>
        <w:ind w:left="5040" w:hanging="360"/>
      </w:pPr>
      <w:rPr>
        <w:rFonts w:ascii="Symbol" w:hAnsi="Symbol" w:cs="Symbol" w:hint="default"/>
      </w:rPr>
    </w:lvl>
    <w:lvl w:ilvl="7" w:tplc="63C86134">
      <w:start w:val="1"/>
      <w:numFmt w:val="bullet"/>
      <w:lvlText w:val="o"/>
      <w:lvlJc w:val="left"/>
      <w:pPr>
        <w:ind w:left="5760" w:hanging="360"/>
      </w:pPr>
      <w:rPr>
        <w:rFonts w:ascii="Courier New" w:hAnsi="Courier New" w:cs="Courier New" w:hint="default"/>
      </w:rPr>
    </w:lvl>
    <w:lvl w:ilvl="8" w:tplc="7E74898A">
      <w:start w:val="1"/>
      <w:numFmt w:val="bullet"/>
      <w:lvlText w:val=""/>
      <w:lvlJc w:val="left"/>
      <w:pPr>
        <w:ind w:left="6480" w:hanging="360"/>
      </w:pPr>
      <w:rPr>
        <w:rFonts w:ascii="Wingdings" w:hAnsi="Wingdings" w:cs="Wingdings" w:hint="default"/>
      </w:rPr>
    </w:lvl>
  </w:abstractNum>
  <w:abstractNum w:abstractNumId="26" w15:restartNumberingAfterBreak="0">
    <w:nsid w:val="75417D10"/>
    <w:multiLevelType w:val="hybridMultilevel"/>
    <w:tmpl w:val="4E407A9A"/>
    <w:lvl w:ilvl="0" w:tplc="CB4A4FD4">
      <w:start w:val="1"/>
      <w:numFmt w:val="bullet"/>
      <w:lvlText w:val=""/>
      <w:lvlJc w:val="left"/>
      <w:pPr>
        <w:ind w:left="720" w:hanging="360"/>
      </w:pPr>
      <w:rPr>
        <w:rFonts w:ascii="Symbol" w:hAnsi="Symbol" w:cs="Symbol" w:hint="default"/>
        <w:sz w:val="18"/>
        <w:szCs w:val="18"/>
      </w:rPr>
    </w:lvl>
    <w:lvl w:ilvl="1" w:tplc="F0B28B58">
      <w:start w:val="1"/>
      <w:numFmt w:val="bullet"/>
      <w:lvlText w:val="o"/>
      <w:lvlJc w:val="left"/>
      <w:pPr>
        <w:ind w:left="1440" w:hanging="360"/>
      </w:pPr>
      <w:rPr>
        <w:rFonts w:ascii="Courier New" w:hAnsi="Courier New" w:cs="Courier New" w:hint="default"/>
      </w:rPr>
    </w:lvl>
    <w:lvl w:ilvl="2" w:tplc="129653B8">
      <w:start w:val="1"/>
      <w:numFmt w:val="bullet"/>
      <w:lvlText w:val=""/>
      <w:lvlJc w:val="left"/>
      <w:pPr>
        <w:ind w:left="2160" w:hanging="360"/>
      </w:pPr>
      <w:rPr>
        <w:rFonts w:ascii="Wingdings" w:hAnsi="Wingdings" w:cs="Wingdings" w:hint="default"/>
      </w:rPr>
    </w:lvl>
    <w:lvl w:ilvl="3" w:tplc="21BA3E2C">
      <w:start w:val="1"/>
      <w:numFmt w:val="bullet"/>
      <w:lvlText w:val=""/>
      <w:lvlJc w:val="left"/>
      <w:pPr>
        <w:ind w:left="2880" w:hanging="360"/>
      </w:pPr>
      <w:rPr>
        <w:rFonts w:ascii="Symbol" w:hAnsi="Symbol" w:cs="Symbol" w:hint="default"/>
      </w:rPr>
    </w:lvl>
    <w:lvl w:ilvl="4" w:tplc="8182D162">
      <w:start w:val="1"/>
      <w:numFmt w:val="bullet"/>
      <w:lvlText w:val="o"/>
      <w:lvlJc w:val="left"/>
      <w:pPr>
        <w:ind w:left="3600" w:hanging="360"/>
      </w:pPr>
      <w:rPr>
        <w:rFonts w:ascii="Courier New" w:hAnsi="Courier New" w:cs="Courier New" w:hint="default"/>
      </w:rPr>
    </w:lvl>
    <w:lvl w:ilvl="5" w:tplc="191A3ED8">
      <w:start w:val="1"/>
      <w:numFmt w:val="bullet"/>
      <w:lvlText w:val=""/>
      <w:lvlJc w:val="left"/>
      <w:pPr>
        <w:ind w:left="4320" w:hanging="360"/>
      </w:pPr>
      <w:rPr>
        <w:rFonts w:ascii="Wingdings" w:hAnsi="Wingdings" w:cs="Wingdings" w:hint="default"/>
      </w:rPr>
    </w:lvl>
    <w:lvl w:ilvl="6" w:tplc="5B94A8DE">
      <w:start w:val="1"/>
      <w:numFmt w:val="bullet"/>
      <w:lvlText w:val=""/>
      <w:lvlJc w:val="left"/>
      <w:pPr>
        <w:ind w:left="5040" w:hanging="360"/>
      </w:pPr>
      <w:rPr>
        <w:rFonts w:ascii="Symbol" w:hAnsi="Symbol" w:cs="Symbol" w:hint="default"/>
      </w:rPr>
    </w:lvl>
    <w:lvl w:ilvl="7" w:tplc="00A4F5E0">
      <w:start w:val="1"/>
      <w:numFmt w:val="bullet"/>
      <w:lvlText w:val="o"/>
      <w:lvlJc w:val="left"/>
      <w:pPr>
        <w:ind w:left="5760" w:hanging="360"/>
      </w:pPr>
      <w:rPr>
        <w:rFonts w:ascii="Courier New" w:hAnsi="Courier New" w:cs="Courier New" w:hint="default"/>
      </w:rPr>
    </w:lvl>
    <w:lvl w:ilvl="8" w:tplc="5C8A993C">
      <w:start w:val="1"/>
      <w:numFmt w:val="bullet"/>
      <w:lvlText w:val=""/>
      <w:lvlJc w:val="left"/>
      <w:pPr>
        <w:ind w:left="6480" w:hanging="360"/>
      </w:pPr>
      <w:rPr>
        <w:rFonts w:ascii="Wingdings" w:hAnsi="Wingdings" w:cs="Wingdings" w:hint="default"/>
      </w:rPr>
    </w:lvl>
  </w:abstractNum>
  <w:abstractNum w:abstractNumId="27" w15:restartNumberingAfterBreak="0">
    <w:nsid w:val="75447708"/>
    <w:multiLevelType w:val="hybridMultilevel"/>
    <w:tmpl w:val="7256EC8C"/>
    <w:lvl w:ilvl="0" w:tplc="60FAC676">
      <w:start w:val="1"/>
      <w:numFmt w:val="bullet"/>
      <w:lvlText w:val=""/>
      <w:lvlJc w:val="left"/>
      <w:pPr>
        <w:ind w:left="720" w:hanging="360"/>
      </w:pPr>
      <w:rPr>
        <w:rFonts w:ascii="Symbol" w:hAnsi="Symbol" w:cs="Symbol" w:hint="default"/>
        <w:sz w:val="18"/>
        <w:szCs w:val="18"/>
      </w:rPr>
    </w:lvl>
    <w:lvl w:ilvl="1" w:tplc="190E90BC">
      <w:start w:val="1"/>
      <w:numFmt w:val="bullet"/>
      <w:lvlText w:val="o"/>
      <w:lvlJc w:val="left"/>
      <w:pPr>
        <w:ind w:left="1440" w:hanging="360"/>
      </w:pPr>
      <w:rPr>
        <w:rFonts w:ascii="Courier New" w:hAnsi="Courier New" w:cs="Courier New" w:hint="default"/>
      </w:rPr>
    </w:lvl>
    <w:lvl w:ilvl="2" w:tplc="F2322888">
      <w:start w:val="1"/>
      <w:numFmt w:val="bullet"/>
      <w:lvlText w:val=""/>
      <w:lvlJc w:val="left"/>
      <w:pPr>
        <w:ind w:left="2160" w:hanging="360"/>
      </w:pPr>
      <w:rPr>
        <w:rFonts w:ascii="Wingdings" w:hAnsi="Wingdings" w:cs="Wingdings" w:hint="default"/>
      </w:rPr>
    </w:lvl>
    <w:lvl w:ilvl="3" w:tplc="648809D6">
      <w:start w:val="1"/>
      <w:numFmt w:val="bullet"/>
      <w:lvlText w:val=""/>
      <w:lvlJc w:val="left"/>
      <w:pPr>
        <w:ind w:left="2880" w:hanging="360"/>
      </w:pPr>
      <w:rPr>
        <w:rFonts w:ascii="Symbol" w:hAnsi="Symbol" w:cs="Symbol" w:hint="default"/>
      </w:rPr>
    </w:lvl>
    <w:lvl w:ilvl="4" w:tplc="A0F097DA">
      <w:start w:val="1"/>
      <w:numFmt w:val="bullet"/>
      <w:lvlText w:val="o"/>
      <w:lvlJc w:val="left"/>
      <w:pPr>
        <w:ind w:left="3600" w:hanging="360"/>
      </w:pPr>
      <w:rPr>
        <w:rFonts w:ascii="Courier New" w:hAnsi="Courier New" w:cs="Courier New" w:hint="default"/>
      </w:rPr>
    </w:lvl>
    <w:lvl w:ilvl="5" w:tplc="034CFCC2">
      <w:start w:val="1"/>
      <w:numFmt w:val="bullet"/>
      <w:lvlText w:val=""/>
      <w:lvlJc w:val="left"/>
      <w:pPr>
        <w:ind w:left="4320" w:hanging="360"/>
      </w:pPr>
      <w:rPr>
        <w:rFonts w:ascii="Wingdings" w:hAnsi="Wingdings" w:cs="Wingdings" w:hint="default"/>
      </w:rPr>
    </w:lvl>
    <w:lvl w:ilvl="6" w:tplc="25A466DC">
      <w:start w:val="1"/>
      <w:numFmt w:val="bullet"/>
      <w:lvlText w:val=""/>
      <w:lvlJc w:val="left"/>
      <w:pPr>
        <w:ind w:left="5040" w:hanging="360"/>
      </w:pPr>
      <w:rPr>
        <w:rFonts w:ascii="Symbol" w:hAnsi="Symbol" w:cs="Symbol" w:hint="default"/>
      </w:rPr>
    </w:lvl>
    <w:lvl w:ilvl="7" w:tplc="61603754">
      <w:start w:val="1"/>
      <w:numFmt w:val="bullet"/>
      <w:lvlText w:val="o"/>
      <w:lvlJc w:val="left"/>
      <w:pPr>
        <w:ind w:left="5760" w:hanging="360"/>
      </w:pPr>
      <w:rPr>
        <w:rFonts w:ascii="Courier New" w:hAnsi="Courier New" w:cs="Courier New" w:hint="default"/>
      </w:rPr>
    </w:lvl>
    <w:lvl w:ilvl="8" w:tplc="19427404">
      <w:start w:val="1"/>
      <w:numFmt w:val="bullet"/>
      <w:lvlText w:val=""/>
      <w:lvlJc w:val="left"/>
      <w:pPr>
        <w:ind w:left="6480" w:hanging="360"/>
      </w:pPr>
      <w:rPr>
        <w:rFonts w:ascii="Wingdings" w:hAnsi="Wingdings" w:cs="Wingdings" w:hint="default"/>
      </w:rPr>
    </w:lvl>
  </w:abstractNum>
  <w:abstractNum w:abstractNumId="28" w15:restartNumberingAfterBreak="0">
    <w:nsid w:val="777D4F33"/>
    <w:multiLevelType w:val="hybridMultilevel"/>
    <w:tmpl w:val="2CC6F2D8"/>
    <w:lvl w:ilvl="0" w:tplc="ED765964">
      <w:start w:val="1"/>
      <w:numFmt w:val="bullet"/>
      <w:lvlText w:val=""/>
      <w:lvlJc w:val="left"/>
      <w:pPr>
        <w:ind w:left="720" w:hanging="360"/>
      </w:pPr>
      <w:rPr>
        <w:rFonts w:ascii="Symbol" w:hAnsi="Symbol" w:cs="Symbol" w:hint="default"/>
        <w:sz w:val="18"/>
        <w:szCs w:val="18"/>
      </w:rPr>
    </w:lvl>
    <w:lvl w:ilvl="1" w:tplc="D65E5636">
      <w:start w:val="1"/>
      <w:numFmt w:val="bullet"/>
      <w:lvlText w:val="o"/>
      <w:lvlJc w:val="left"/>
      <w:pPr>
        <w:ind w:left="1440" w:hanging="360"/>
      </w:pPr>
      <w:rPr>
        <w:rFonts w:ascii="Courier New" w:hAnsi="Courier New" w:cs="Courier New" w:hint="default"/>
      </w:rPr>
    </w:lvl>
    <w:lvl w:ilvl="2" w:tplc="C136D892">
      <w:start w:val="1"/>
      <w:numFmt w:val="bullet"/>
      <w:lvlText w:val=""/>
      <w:lvlJc w:val="left"/>
      <w:pPr>
        <w:ind w:left="2160" w:hanging="360"/>
      </w:pPr>
      <w:rPr>
        <w:rFonts w:ascii="Wingdings" w:hAnsi="Wingdings" w:cs="Wingdings" w:hint="default"/>
      </w:rPr>
    </w:lvl>
    <w:lvl w:ilvl="3" w:tplc="EF289626">
      <w:start w:val="1"/>
      <w:numFmt w:val="bullet"/>
      <w:lvlText w:val=""/>
      <w:lvlJc w:val="left"/>
      <w:pPr>
        <w:ind w:left="2880" w:hanging="360"/>
      </w:pPr>
      <w:rPr>
        <w:rFonts w:ascii="Symbol" w:hAnsi="Symbol" w:cs="Symbol" w:hint="default"/>
      </w:rPr>
    </w:lvl>
    <w:lvl w:ilvl="4" w:tplc="99AA98A6">
      <w:start w:val="1"/>
      <w:numFmt w:val="bullet"/>
      <w:lvlText w:val="o"/>
      <w:lvlJc w:val="left"/>
      <w:pPr>
        <w:ind w:left="3600" w:hanging="360"/>
      </w:pPr>
      <w:rPr>
        <w:rFonts w:ascii="Courier New" w:hAnsi="Courier New" w:cs="Courier New" w:hint="default"/>
      </w:rPr>
    </w:lvl>
    <w:lvl w:ilvl="5" w:tplc="88A001F8">
      <w:start w:val="1"/>
      <w:numFmt w:val="bullet"/>
      <w:lvlText w:val=""/>
      <w:lvlJc w:val="left"/>
      <w:pPr>
        <w:ind w:left="4320" w:hanging="360"/>
      </w:pPr>
      <w:rPr>
        <w:rFonts w:ascii="Wingdings" w:hAnsi="Wingdings" w:cs="Wingdings" w:hint="default"/>
      </w:rPr>
    </w:lvl>
    <w:lvl w:ilvl="6" w:tplc="EC866C8C">
      <w:start w:val="1"/>
      <w:numFmt w:val="bullet"/>
      <w:lvlText w:val=""/>
      <w:lvlJc w:val="left"/>
      <w:pPr>
        <w:ind w:left="5040" w:hanging="360"/>
      </w:pPr>
      <w:rPr>
        <w:rFonts w:ascii="Symbol" w:hAnsi="Symbol" w:cs="Symbol" w:hint="default"/>
      </w:rPr>
    </w:lvl>
    <w:lvl w:ilvl="7" w:tplc="92DA2DB2">
      <w:start w:val="1"/>
      <w:numFmt w:val="bullet"/>
      <w:lvlText w:val="o"/>
      <w:lvlJc w:val="left"/>
      <w:pPr>
        <w:ind w:left="5760" w:hanging="360"/>
      </w:pPr>
      <w:rPr>
        <w:rFonts w:ascii="Courier New" w:hAnsi="Courier New" w:cs="Courier New" w:hint="default"/>
      </w:rPr>
    </w:lvl>
    <w:lvl w:ilvl="8" w:tplc="7882B3BE">
      <w:start w:val="1"/>
      <w:numFmt w:val="bullet"/>
      <w:lvlText w:val=""/>
      <w:lvlJc w:val="left"/>
      <w:pPr>
        <w:ind w:left="6480" w:hanging="360"/>
      </w:pPr>
      <w:rPr>
        <w:rFonts w:ascii="Wingdings" w:hAnsi="Wingdings" w:cs="Wingdings" w:hint="default"/>
      </w:rPr>
    </w:lvl>
  </w:abstractNum>
  <w:abstractNum w:abstractNumId="29" w15:restartNumberingAfterBreak="0">
    <w:nsid w:val="78C90567"/>
    <w:multiLevelType w:val="hybridMultilevel"/>
    <w:tmpl w:val="BF06DF54"/>
    <w:lvl w:ilvl="0" w:tplc="9140898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B6E0470"/>
    <w:multiLevelType w:val="hybridMultilevel"/>
    <w:tmpl w:val="F1D0741E"/>
    <w:lvl w:ilvl="0" w:tplc="470CF870">
      <w:start w:val="1"/>
      <w:numFmt w:val="bullet"/>
      <w:lvlText w:val=""/>
      <w:lvlJc w:val="left"/>
      <w:pPr>
        <w:ind w:left="720" w:hanging="360"/>
      </w:pPr>
      <w:rPr>
        <w:rFonts w:ascii="Symbol" w:hAnsi="Symbol" w:cs="Symbol" w:hint="default"/>
        <w:sz w:val="18"/>
        <w:szCs w:val="18"/>
      </w:rPr>
    </w:lvl>
    <w:lvl w:ilvl="1" w:tplc="78ACFB0C">
      <w:start w:val="1"/>
      <w:numFmt w:val="bullet"/>
      <w:lvlText w:val="o"/>
      <w:lvlJc w:val="left"/>
      <w:pPr>
        <w:ind w:left="1440" w:hanging="360"/>
      </w:pPr>
      <w:rPr>
        <w:rFonts w:ascii="Courier New" w:hAnsi="Courier New" w:cs="Courier New" w:hint="default"/>
      </w:rPr>
    </w:lvl>
    <w:lvl w:ilvl="2" w:tplc="8300FB20">
      <w:start w:val="1"/>
      <w:numFmt w:val="bullet"/>
      <w:lvlText w:val=""/>
      <w:lvlJc w:val="left"/>
      <w:pPr>
        <w:ind w:left="2160" w:hanging="360"/>
      </w:pPr>
      <w:rPr>
        <w:rFonts w:ascii="Wingdings" w:hAnsi="Wingdings" w:cs="Wingdings" w:hint="default"/>
      </w:rPr>
    </w:lvl>
    <w:lvl w:ilvl="3" w:tplc="8FCE38B2">
      <w:start w:val="1"/>
      <w:numFmt w:val="bullet"/>
      <w:lvlText w:val=""/>
      <w:lvlJc w:val="left"/>
      <w:pPr>
        <w:ind w:left="2880" w:hanging="360"/>
      </w:pPr>
      <w:rPr>
        <w:rFonts w:ascii="Symbol" w:hAnsi="Symbol" w:cs="Symbol" w:hint="default"/>
      </w:rPr>
    </w:lvl>
    <w:lvl w:ilvl="4" w:tplc="767E35BC">
      <w:start w:val="1"/>
      <w:numFmt w:val="bullet"/>
      <w:lvlText w:val="o"/>
      <w:lvlJc w:val="left"/>
      <w:pPr>
        <w:ind w:left="3600" w:hanging="360"/>
      </w:pPr>
      <w:rPr>
        <w:rFonts w:ascii="Courier New" w:hAnsi="Courier New" w:cs="Courier New" w:hint="default"/>
      </w:rPr>
    </w:lvl>
    <w:lvl w:ilvl="5" w:tplc="F5405382">
      <w:start w:val="1"/>
      <w:numFmt w:val="bullet"/>
      <w:lvlText w:val=""/>
      <w:lvlJc w:val="left"/>
      <w:pPr>
        <w:ind w:left="4320" w:hanging="360"/>
      </w:pPr>
      <w:rPr>
        <w:rFonts w:ascii="Wingdings" w:hAnsi="Wingdings" w:cs="Wingdings" w:hint="default"/>
      </w:rPr>
    </w:lvl>
    <w:lvl w:ilvl="6" w:tplc="376A4266">
      <w:start w:val="1"/>
      <w:numFmt w:val="bullet"/>
      <w:lvlText w:val=""/>
      <w:lvlJc w:val="left"/>
      <w:pPr>
        <w:ind w:left="5040" w:hanging="360"/>
      </w:pPr>
      <w:rPr>
        <w:rFonts w:ascii="Symbol" w:hAnsi="Symbol" w:cs="Symbol" w:hint="default"/>
      </w:rPr>
    </w:lvl>
    <w:lvl w:ilvl="7" w:tplc="C3AAD962">
      <w:start w:val="1"/>
      <w:numFmt w:val="bullet"/>
      <w:lvlText w:val="o"/>
      <w:lvlJc w:val="left"/>
      <w:pPr>
        <w:ind w:left="5760" w:hanging="360"/>
      </w:pPr>
      <w:rPr>
        <w:rFonts w:ascii="Courier New" w:hAnsi="Courier New" w:cs="Courier New" w:hint="default"/>
      </w:rPr>
    </w:lvl>
    <w:lvl w:ilvl="8" w:tplc="15EC6E2A">
      <w:start w:val="1"/>
      <w:numFmt w:val="bullet"/>
      <w:lvlText w:val=""/>
      <w:lvlJc w:val="left"/>
      <w:pPr>
        <w:ind w:left="6480" w:hanging="360"/>
      </w:pPr>
      <w:rPr>
        <w:rFonts w:ascii="Wingdings" w:hAnsi="Wingdings" w:cs="Wingdings" w:hint="default"/>
      </w:rPr>
    </w:lvl>
  </w:abstractNum>
  <w:abstractNum w:abstractNumId="31" w15:restartNumberingAfterBreak="0">
    <w:nsid w:val="7D5D35A0"/>
    <w:multiLevelType w:val="hybridMultilevel"/>
    <w:tmpl w:val="FFC8469C"/>
    <w:lvl w:ilvl="0" w:tplc="31481BE8">
      <w:start w:val="1"/>
      <w:numFmt w:val="bullet"/>
      <w:lvlText w:val=""/>
      <w:lvlJc w:val="left"/>
      <w:pPr>
        <w:ind w:left="720" w:hanging="360"/>
      </w:pPr>
      <w:rPr>
        <w:rFonts w:ascii="Symbol" w:hAnsi="Symbol" w:cs="Symbol" w:hint="default"/>
        <w:sz w:val="18"/>
        <w:szCs w:val="18"/>
      </w:rPr>
    </w:lvl>
    <w:lvl w:ilvl="1" w:tplc="0A7694B2">
      <w:start w:val="1"/>
      <w:numFmt w:val="bullet"/>
      <w:lvlText w:val="o"/>
      <w:lvlJc w:val="left"/>
      <w:pPr>
        <w:ind w:left="1440" w:hanging="360"/>
      </w:pPr>
      <w:rPr>
        <w:rFonts w:ascii="Courier New" w:hAnsi="Courier New" w:cs="Courier New" w:hint="default"/>
      </w:rPr>
    </w:lvl>
    <w:lvl w:ilvl="2" w:tplc="1AD6F770">
      <w:start w:val="1"/>
      <w:numFmt w:val="bullet"/>
      <w:lvlText w:val=""/>
      <w:lvlJc w:val="left"/>
      <w:pPr>
        <w:ind w:left="2160" w:hanging="360"/>
      </w:pPr>
      <w:rPr>
        <w:rFonts w:ascii="Wingdings" w:hAnsi="Wingdings" w:cs="Wingdings" w:hint="default"/>
      </w:rPr>
    </w:lvl>
    <w:lvl w:ilvl="3" w:tplc="35AA4D3C">
      <w:start w:val="1"/>
      <w:numFmt w:val="bullet"/>
      <w:lvlText w:val=""/>
      <w:lvlJc w:val="left"/>
      <w:pPr>
        <w:ind w:left="2880" w:hanging="360"/>
      </w:pPr>
      <w:rPr>
        <w:rFonts w:ascii="Symbol" w:hAnsi="Symbol" w:cs="Symbol" w:hint="default"/>
      </w:rPr>
    </w:lvl>
    <w:lvl w:ilvl="4" w:tplc="4BD8F9C6">
      <w:start w:val="1"/>
      <w:numFmt w:val="bullet"/>
      <w:lvlText w:val="o"/>
      <w:lvlJc w:val="left"/>
      <w:pPr>
        <w:ind w:left="3600" w:hanging="360"/>
      </w:pPr>
      <w:rPr>
        <w:rFonts w:ascii="Courier New" w:hAnsi="Courier New" w:cs="Courier New" w:hint="default"/>
      </w:rPr>
    </w:lvl>
    <w:lvl w:ilvl="5" w:tplc="C71AD7AA">
      <w:start w:val="1"/>
      <w:numFmt w:val="bullet"/>
      <w:lvlText w:val=""/>
      <w:lvlJc w:val="left"/>
      <w:pPr>
        <w:ind w:left="4320" w:hanging="360"/>
      </w:pPr>
      <w:rPr>
        <w:rFonts w:ascii="Wingdings" w:hAnsi="Wingdings" w:cs="Wingdings" w:hint="default"/>
      </w:rPr>
    </w:lvl>
    <w:lvl w:ilvl="6" w:tplc="5440917A">
      <w:start w:val="1"/>
      <w:numFmt w:val="bullet"/>
      <w:lvlText w:val=""/>
      <w:lvlJc w:val="left"/>
      <w:pPr>
        <w:ind w:left="5040" w:hanging="360"/>
      </w:pPr>
      <w:rPr>
        <w:rFonts w:ascii="Symbol" w:hAnsi="Symbol" w:cs="Symbol" w:hint="default"/>
      </w:rPr>
    </w:lvl>
    <w:lvl w:ilvl="7" w:tplc="9A10C01C">
      <w:start w:val="1"/>
      <w:numFmt w:val="bullet"/>
      <w:lvlText w:val="o"/>
      <w:lvlJc w:val="left"/>
      <w:pPr>
        <w:ind w:left="5760" w:hanging="360"/>
      </w:pPr>
      <w:rPr>
        <w:rFonts w:ascii="Courier New" w:hAnsi="Courier New" w:cs="Courier New" w:hint="default"/>
      </w:rPr>
    </w:lvl>
    <w:lvl w:ilvl="8" w:tplc="79D2CA64">
      <w:start w:val="1"/>
      <w:numFmt w:val="bullet"/>
      <w:lvlText w:val=""/>
      <w:lvlJc w:val="left"/>
      <w:pPr>
        <w:ind w:left="6480" w:hanging="360"/>
      </w:pPr>
      <w:rPr>
        <w:rFonts w:ascii="Wingdings" w:hAnsi="Wingdings" w:cs="Wingdings" w:hint="default"/>
      </w:rPr>
    </w:lvl>
  </w:abstractNum>
  <w:num w:numId="1" w16cid:durableId="982731565">
    <w:abstractNumId w:val="15"/>
  </w:num>
  <w:num w:numId="2" w16cid:durableId="145434567">
    <w:abstractNumId w:val="19"/>
  </w:num>
  <w:num w:numId="3" w16cid:durableId="619536617">
    <w:abstractNumId w:val="24"/>
  </w:num>
  <w:num w:numId="4" w16cid:durableId="538595162">
    <w:abstractNumId w:val="18"/>
  </w:num>
  <w:num w:numId="5" w16cid:durableId="1479030607">
    <w:abstractNumId w:val="6"/>
  </w:num>
  <w:num w:numId="6" w16cid:durableId="993877933">
    <w:abstractNumId w:val="4"/>
  </w:num>
  <w:num w:numId="7" w16cid:durableId="585265121">
    <w:abstractNumId w:val="13"/>
  </w:num>
  <w:num w:numId="8" w16cid:durableId="7827902">
    <w:abstractNumId w:val="29"/>
  </w:num>
  <w:num w:numId="9" w16cid:durableId="1337416114">
    <w:abstractNumId w:val="26"/>
  </w:num>
  <w:num w:numId="10" w16cid:durableId="681321014">
    <w:abstractNumId w:val="16"/>
  </w:num>
  <w:num w:numId="11" w16cid:durableId="2025739639">
    <w:abstractNumId w:val="11"/>
  </w:num>
  <w:num w:numId="12" w16cid:durableId="100272557">
    <w:abstractNumId w:val="8"/>
  </w:num>
  <w:num w:numId="13" w16cid:durableId="245725475">
    <w:abstractNumId w:val="25"/>
  </w:num>
  <w:num w:numId="14" w16cid:durableId="616445094">
    <w:abstractNumId w:val="23"/>
  </w:num>
  <w:num w:numId="15" w16cid:durableId="1724600668">
    <w:abstractNumId w:val="0"/>
  </w:num>
  <w:num w:numId="16" w16cid:durableId="3285577">
    <w:abstractNumId w:val="2"/>
  </w:num>
  <w:num w:numId="17" w16cid:durableId="719743472">
    <w:abstractNumId w:val="28"/>
  </w:num>
  <w:num w:numId="18" w16cid:durableId="804204471">
    <w:abstractNumId w:val="1"/>
  </w:num>
  <w:num w:numId="19" w16cid:durableId="365982359">
    <w:abstractNumId w:val="7"/>
  </w:num>
  <w:num w:numId="20" w16cid:durableId="929315755">
    <w:abstractNumId w:val="31"/>
  </w:num>
  <w:num w:numId="21" w16cid:durableId="1278371062">
    <w:abstractNumId w:val="27"/>
  </w:num>
  <w:num w:numId="22" w16cid:durableId="697390508">
    <w:abstractNumId w:val="22"/>
  </w:num>
  <w:num w:numId="23" w16cid:durableId="649403907">
    <w:abstractNumId w:val="30"/>
  </w:num>
  <w:num w:numId="24" w16cid:durableId="1774478318">
    <w:abstractNumId w:val="3"/>
  </w:num>
  <w:num w:numId="25" w16cid:durableId="1319843422">
    <w:abstractNumId w:val="20"/>
  </w:num>
  <w:num w:numId="26" w16cid:durableId="884828470">
    <w:abstractNumId w:val="12"/>
  </w:num>
  <w:num w:numId="27" w16cid:durableId="1366760116">
    <w:abstractNumId w:val="21"/>
  </w:num>
  <w:num w:numId="28" w16cid:durableId="967589134">
    <w:abstractNumId w:val="10"/>
  </w:num>
  <w:num w:numId="29" w16cid:durableId="251478871">
    <w:abstractNumId w:val="5"/>
  </w:num>
  <w:num w:numId="30" w16cid:durableId="919212731">
    <w:abstractNumId w:val="17"/>
  </w:num>
  <w:num w:numId="31" w16cid:durableId="1832210817">
    <w:abstractNumId w:val="14"/>
  </w:num>
  <w:num w:numId="32" w16cid:durableId="13374186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4831"/>
    <w:rsid w:val="00037A49"/>
    <w:rsid w:val="00043DDE"/>
    <w:rsid w:val="00097F4A"/>
    <w:rsid w:val="000C5527"/>
    <w:rsid w:val="000E76C6"/>
    <w:rsid w:val="00127127"/>
    <w:rsid w:val="00134892"/>
    <w:rsid w:val="0016740D"/>
    <w:rsid w:val="00204EDB"/>
    <w:rsid w:val="002634AA"/>
    <w:rsid w:val="002D58B5"/>
    <w:rsid w:val="0033249E"/>
    <w:rsid w:val="00337E4D"/>
    <w:rsid w:val="00343395"/>
    <w:rsid w:val="003A1AA2"/>
    <w:rsid w:val="00411EB8"/>
    <w:rsid w:val="00457F95"/>
    <w:rsid w:val="004702FB"/>
    <w:rsid w:val="00471503"/>
    <w:rsid w:val="0049479E"/>
    <w:rsid w:val="004C3A4C"/>
    <w:rsid w:val="004C7C69"/>
    <w:rsid w:val="004D2F9F"/>
    <w:rsid w:val="004F2927"/>
    <w:rsid w:val="005147FE"/>
    <w:rsid w:val="0052142A"/>
    <w:rsid w:val="0053510E"/>
    <w:rsid w:val="005423BF"/>
    <w:rsid w:val="00555763"/>
    <w:rsid w:val="005B6195"/>
    <w:rsid w:val="005E4EB3"/>
    <w:rsid w:val="006347C3"/>
    <w:rsid w:val="00650CD6"/>
    <w:rsid w:val="006975C6"/>
    <w:rsid w:val="006A5918"/>
    <w:rsid w:val="006B2936"/>
    <w:rsid w:val="006D099E"/>
    <w:rsid w:val="006F1DA5"/>
    <w:rsid w:val="007109D5"/>
    <w:rsid w:val="00785F39"/>
    <w:rsid w:val="007C3EA0"/>
    <w:rsid w:val="007D6FB3"/>
    <w:rsid w:val="007E0E83"/>
    <w:rsid w:val="00811BF0"/>
    <w:rsid w:val="008278F5"/>
    <w:rsid w:val="008B72CE"/>
    <w:rsid w:val="00911C82"/>
    <w:rsid w:val="00914FD9"/>
    <w:rsid w:val="00930868"/>
    <w:rsid w:val="0093239C"/>
    <w:rsid w:val="00960022"/>
    <w:rsid w:val="00A52459"/>
    <w:rsid w:val="00A62477"/>
    <w:rsid w:val="00AF7FB0"/>
    <w:rsid w:val="00B05771"/>
    <w:rsid w:val="00B169F3"/>
    <w:rsid w:val="00B43B6D"/>
    <w:rsid w:val="00B757D1"/>
    <w:rsid w:val="00B93434"/>
    <w:rsid w:val="00BC2D61"/>
    <w:rsid w:val="00C02EF0"/>
    <w:rsid w:val="00C125C6"/>
    <w:rsid w:val="00C24613"/>
    <w:rsid w:val="00C30420"/>
    <w:rsid w:val="00C315C9"/>
    <w:rsid w:val="00C4793C"/>
    <w:rsid w:val="00CC2B3B"/>
    <w:rsid w:val="00CD6E25"/>
    <w:rsid w:val="00D379CF"/>
    <w:rsid w:val="00D60A0B"/>
    <w:rsid w:val="00D7467F"/>
    <w:rsid w:val="00D931BF"/>
    <w:rsid w:val="00DD2FA1"/>
    <w:rsid w:val="00DF20D2"/>
    <w:rsid w:val="00E0136F"/>
    <w:rsid w:val="00E55B9D"/>
    <w:rsid w:val="00ED41BC"/>
    <w:rsid w:val="00ED41F5"/>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EB4F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57</Pages>
  <Words>15926</Words>
  <Characters>90784</Characters>
  <Application>Microsoft Office Word</Application>
  <DocSecurity>0</DocSecurity>
  <Lines>756</Lines>
  <Paragraphs>212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Tjaša Laznik</cp:lastModifiedBy>
  <cp:revision>5</cp:revision>
  <dcterms:created xsi:type="dcterms:W3CDTF">2022-05-13T09:13:00Z</dcterms:created>
  <dcterms:modified xsi:type="dcterms:W3CDTF">2022-05-16T09:15:00Z</dcterms:modified>
</cp:coreProperties>
</file>